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770B" w:rsidRDefault="00AA586C" w:rsidP="004A4521">
      <w:pPr>
        <w:jc w:val="center"/>
        <w:rPr>
          <w:rFonts w:eastAsia="Lucida Sans Unicode"/>
          <w:lang w:eastAsia="pl-PL"/>
        </w:rPr>
      </w:pPr>
      <w:r>
        <w:rPr>
          <w:rFonts w:eastAsia="Lucida Sans Unicode"/>
          <w:noProof/>
          <w:lang w:eastAsia="pl-PL"/>
        </w:rPr>
        <w:drawing>
          <wp:inline distT="0" distB="0" distL="0" distR="0">
            <wp:extent cx="1104900" cy="800100"/>
            <wp:effectExtent l="19050" t="0" r="0" b="0"/>
            <wp:docPr id="1" name="Obraz 1" descr="C:\Users\Łukasz\Desktop\FOLDERY\FIRMA\J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Łukasz\Desktop\FOLDERY\FIRMA\JJ.png"/>
                    <pic:cNvPicPr>
                      <a:picLocks noChangeAspect="1" noChangeArrowheads="1"/>
                    </pic:cNvPicPr>
                  </pic:nvPicPr>
                  <pic:blipFill>
                    <a:blip r:embed="rId8"/>
                    <a:srcRect/>
                    <a:stretch>
                      <a:fillRect/>
                    </a:stretch>
                  </pic:blipFill>
                  <pic:spPr bwMode="auto">
                    <a:xfrm>
                      <a:off x="0" y="0"/>
                      <a:ext cx="1104900" cy="800100"/>
                    </a:xfrm>
                    <a:prstGeom prst="rect">
                      <a:avLst/>
                    </a:prstGeom>
                    <a:noFill/>
                    <a:ln w="9525">
                      <a:noFill/>
                      <a:miter lim="800000"/>
                      <a:headEnd/>
                      <a:tailEnd/>
                    </a:ln>
                  </pic:spPr>
                </pic:pic>
              </a:graphicData>
            </a:graphic>
          </wp:inline>
        </w:drawing>
      </w:r>
      <w:r w:rsidR="00643DBF" w:rsidRPr="00643DBF">
        <w:rPr>
          <w:rFonts w:eastAsia="Lucida Sans Unicode"/>
          <w:noProof/>
          <w:color w:val="365F91"/>
          <w:lang w:eastAsia="pl-PL"/>
        </w:rPr>
        <w:pict>
          <v:rect id="Rectangle 143" o:spid="_x0000_s1026" style="position:absolute;left:0;text-align:left;margin-left:-77.45pt;margin-top:-.8pt;width:619.95pt;height:47.9pt;z-index:251648512;visibility:visible;mso-width-percent:1050;mso-position-horizontal-relative:margin;mso-position-vertical-relative:page;mso-width-percent:105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" strokecolor="#f2f2f2" strokeweight="3pt">
            <v:shadow on="t" color="#243f60" opacity=".5" offset="1pt"/>
            <w10:wrap anchorx="margin" anchory="page"/>
          </v:rect>
        </w:pict>
      </w:r>
    </w:p>
    <w:p w:rsidR="00C8770B" w:rsidRDefault="00C8770B" w:rsidP="00295490">
      <w:pPr>
        <w:jc w:val="left"/>
        <w:rPr>
          <w:rFonts w:eastAsia="Lucida Sans Unicode"/>
          <w:lang w:eastAsia="pl-PL"/>
        </w:rPr>
      </w:pPr>
    </w:p>
    <w:p w:rsidR="00295490" w:rsidRPr="005403DB" w:rsidRDefault="00A12E3F" w:rsidP="00C8770B">
      <w:pPr>
        <w:jc w:val="center"/>
        <w:rPr>
          <w:rFonts w:eastAsia="Lucida Sans Unicode"/>
          <w:b/>
          <w:sz w:val="24"/>
          <w:szCs w:val="24"/>
          <w:lang w:eastAsia="pl-PL"/>
        </w:rPr>
      </w:pPr>
      <w:r w:rsidRPr="005403DB">
        <w:rPr>
          <w:rFonts w:eastAsia="Lucida Sans Unicode"/>
          <w:b/>
          <w:sz w:val="24"/>
          <w:szCs w:val="24"/>
          <w:lang w:eastAsia="pl-PL"/>
        </w:rPr>
        <w:t>PROJEKTOWANIE I NADZORY BUDOWLANE ŁUKASZ</w:t>
      </w:r>
      <w:r w:rsidR="00C8770B" w:rsidRPr="005403DB">
        <w:rPr>
          <w:rFonts w:eastAsia="Lucida Sans Unicode"/>
          <w:b/>
          <w:sz w:val="24"/>
          <w:szCs w:val="24"/>
          <w:lang w:eastAsia="pl-PL"/>
        </w:rPr>
        <w:t xml:space="preserve"> SUTOR</w:t>
      </w:r>
    </w:p>
    <w:p w:rsidR="00295490" w:rsidRPr="00A12E3F" w:rsidRDefault="00A12E3F" w:rsidP="00295490">
      <w:pPr>
        <w:jc w:val="center"/>
        <w:rPr>
          <w:rFonts w:eastAsia="Lucida Sans Unicode"/>
          <w:sz w:val="24"/>
          <w:szCs w:val="24"/>
          <w:lang w:eastAsia="pl-PL"/>
        </w:rPr>
      </w:pPr>
      <w:r w:rsidRPr="00A12E3F">
        <w:rPr>
          <w:rFonts w:eastAsia="Lucida Sans Unicode"/>
          <w:sz w:val="24"/>
          <w:szCs w:val="24"/>
          <w:lang w:eastAsia="pl-PL"/>
        </w:rPr>
        <w:t>UL. BRZOZOWA 5/9, 67-30</w:t>
      </w:r>
      <w:r w:rsidR="00C8770B" w:rsidRPr="00A12E3F">
        <w:rPr>
          <w:rFonts w:eastAsia="Lucida Sans Unicode"/>
          <w:sz w:val="24"/>
          <w:szCs w:val="24"/>
          <w:lang w:eastAsia="pl-PL"/>
        </w:rPr>
        <w:t xml:space="preserve">0 </w:t>
      </w:r>
      <w:r w:rsidRPr="00A12E3F">
        <w:rPr>
          <w:rFonts w:eastAsia="Lucida Sans Unicode"/>
          <w:sz w:val="24"/>
          <w:szCs w:val="24"/>
          <w:lang w:eastAsia="pl-PL"/>
        </w:rPr>
        <w:t>Wiechlic</w:t>
      </w:r>
      <w:r w:rsidR="00C8770B" w:rsidRPr="00A12E3F">
        <w:rPr>
          <w:rFonts w:eastAsia="Lucida Sans Unicode"/>
          <w:sz w:val="24"/>
          <w:szCs w:val="24"/>
          <w:lang w:eastAsia="pl-PL"/>
        </w:rPr>
        <w:t>e</w:t>
      </w:r>
    </w:p>
    <w:p w:rsidR="00295490" w:rsidRPr="00A12E3F" w:rsidRDefault="00295490" w:rsidP="00295490">
      <w:pPr>
        <w:spacing w:line="360" w:lineRule="auto"/>
        <w:jc w:val="center"/>
        <w:rPr>
          <w:rFonts w:eastAsia="Lucida Sans Unicode"/>
          <w:sz w:val="24"/>
          <w:szCs w:val="24"/>
        </w:rPr>
      </w:pPr>
      <w:r w:rsidRPr="00A12E3F">
        <w:rPr>
          <w:rFonts w:eastAsia="Lucida Sans Unicode"/>
          <w:sz w:val="24"/>
          <w:szCs w:val="24"/>
          <w:lang w:eastAsia="pl-PL"/>
        </w:rPr>
        <w:t xml:space="preserve">kom.: +48 </w:t>
      </w:r>
      <w:r w:rsidR="00A12E3F" w:rsidRPr="00A12E3F">
        <w:rPr>
          <w:rFonts w:eastAsia="Lucida Sans Unicode"/>
          <w:sz w:val="24"/>
          <w:szCs w:val="24"/>
          <w:lang w:eastAsia="pl-PL"/>
        </w:rPr>
        <w:t>791057279</w:t>
      </w:r>
      <w:r w:rsidRPr="00A12E3F">
        <w:rPr>
          <w:rFonts w:eastAsia="Lucida Sans Unicode"/>
          <w:sz w:val="24"/>
          <w:szCs w:val="24"/>
          <w:lang w:eastAsia="pl-PL"/>
        </w:rPr>
        <w:t xml:space="preserve">; e-mail.: </w:t>
      </w:r>
      <w:hyperlink r:id="rId9" w:history="1">
        <w:r w:rsidR="00A12E3F" w:rsidRPr="00A12E3F">
          <w:rPr>
            <w:rStyle w:val="Hipercze"/>
            <w:rFonts w:eastAsia="Lucida Sans Unicode"/>
            <w:sz w:val="24"/>
            <w:szCs w:val="24"/>
            <w:lang w:eastAsia="pl-PL"/>
          </w:rPr>
          <w:t>inwestprojekt.sutor@gmail.com</w:t>
        </w:r>
      </w:hyperlink>
    </w:p>
    <w:p w:rsidR="00295490" w:rsidRPr="00A12E3F" w:rsidRDefault="00643DBF" w:rsidP="00295490">
      <w:pPr>
        <w:jc w:val="center"/>
        <w:rPr>
          <w:rFonts w:eastAsia="Lucida Sans Unicode"/>
        </w:rPr>
      </w:pPr>
      <w:r>
        <w:rPr>
          <w:rFonts w:eastAsia="Lucida Sans Unicode"/>
          <w:noProof/>
          <w:lang w:eastAsia="pl-PL"/>
        </w:rPr>
        <w:pict>
          <v:shapetype id="_x0000_t32" coordsize="21600,21600" o:spt="32" o:oned="t" path="m,l21600,21600e" filled="f">
            <v:path arrowok="t" fillok="f" o:connecttype="none"/>
            <o:lock v:ext="edit" shapetype="t"/>
          </v:shapetype>
          <v:shape id="AutoShape 184" o:spid="_x0000_s1032" type="#_x0000_t32" style="position:absolute;left:0;text-align:left;margin-left:-13.15pt;margin-top:7.95pt;width:498.45pt;height:.05pt;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" strokecolor="#0070c0"/>
        </w:pict>
      </w:r>
      <w:r w:rsidRPr="00643DBF">
        <w:rPr>
          <w:rFonts w:eastAsia="Lucida Sans Unicode"/>
          <w:noProof/>
          <w:color w:val="365F91"/>
          <w:lang w:eastAsia="pl-PL"/>
        </w:rPr>
        <w:pict>
          <v:shape id="AutoShape 47" o:spid="_x0000_s1031" type="#_x0000_t32" style="position:absolute;left:0;text-align:left;margin-left:-7.15pt;margin-top:7.9pt;width:498.45pt;height:0;z-index:251647488;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" strokecolor="#f2f2f2" strokeweight="3pt">
            <v:shadow color="#243f60" opacity=".5" offset="1pt"/>
          </v:shape>
        </w:pict>
      </w:r>
    </w:p>
    <w:tbl>
      <w:tblPr>
        <w:tblW w:w="9960" w:type="dxa"/>
        <w:jc w:val="center"/>
        <w:tblBorders>
          <w:top w:val="single" w:sz="36" w:space="0" w:color="A6A6A6"/>
          <w:left w:val="single" w:sz="36" w:space="0" w:color="A6A6A6"/>
          <w:bottom w:val="single" w:sz="36" w:space="0" w:color="A6A6A6"/>
          <w:right w:val="single" w:sz="36" w:space="0" w:color="A6A6A6"/>
        </w:tblBorders>
        <w:tblLook w:val="04A0"/>
      </w:tblPr>
      <w:tblGrid>
        <w:gridCol w:w="9960"/>
      </w:tblGrid>
      <w:tr w:rsidR="00295490" w:rsidRPr="006B6CBC" w:rsidTr="00FA436E">
        <w:trPr>
          <w:trHeight w:val="3041"/>
          <w:jc w:val="center"/>
        </w:trPr>
        <w:tc>
          <w:tcPr>
            <w:tcW w:w="9960" w:type="dxa"/>
            <w:tcBorders>
              <w:top w:val="single" w:sz="36" w:space="0" w:color="A6A6A6"/>
            </w:tcBorders>
            <w:vAlign w:val="center"/>
          </w:tcPr>
          <w:p w:rsidR="00295490" w:rsidRDefault="00295490" w:rsidP="00FA436E">
            <w:pPr>
              <w:jc w:val="center"/>
              <w:rPr>
                <w:sz w:val="24"/>
                <w:lang w:eastAsia="pl-PL"/>
              </w:rPr>
            </w:pPr>
            <w:r w:rsidRPr="00D57193">
              <w:rPr>
                <w:sz w:val="24"/>
                <w:lang w:eastAsia="pl-PL"/>
              </w:rPr>
              <w:t>TEMAT  OPRACOWANIA</w:t>
            </w:r>
            <w:r>
              <w:rPr>
                <w:sz w:val="24"/>
                <w:lang w:eastAsia="pl-PL"/>
              </w:rPr>
              <w:t>:</w:t>
            </w:r>
          </w:p>
          <w:p w:rsidR="00295490" w:rsidRDefault="00295490" w:rsidP="00FA436E">
            <w:pPr>
              <w:jc w:val="center"/>
              <w:rPr>
                <w:sz w:val="24"/>
                <w:lang w:eastAsia="pl-PL"/>
              </w:rPr>
            </w:pPr>
          </w:p>
          <w:p w:rsidR="00295490" w:rsidRPr="000C13A2" w:rsidRDefault="004A4521" w:rsidP="00FA436E">
            <w:pPr>
              <w:spacing w:line="360" w:lineRule="auto"/>
              <w:jc w:val="center"/>
              <w:rPr>
                <w:b/>
                <w:sz w:val="24"/>
              </w:rPr>
            </w:pPr>
            <w:r>
              <w:rPr>
                <w:b/>
                <w:sz w:val="24"/>
              </w:rPr>
              <w:t>EKSPERTYZA TECHNICZNA</w:t>
            </w:r>
          </w:p>
          <w:p w:rsidR="00295490" w:rsidRPr="00D57193" w:rsidRDefault="00295490" w:rsidP="008E452F">
            <w:pPr>
              <w:spacing w:line="276" w:lineRule="auto"/>
              <w:jc w:val="center"/>
              <w:rPr>
                <w:sz w:val="24"/>
                <w:lang w:eastAsia="pl-PL"/>
              </w:rPr>
            </w:pPr>
            <w:r>
              <w:t xml:space="preserve">Dla Zadania Inwestycyjnego p.n.: </w:t>
            </w:r>
            <w:r>
              <w:br/>
            </w:r>
            <w:r w:rsidR="00B970A7">
              <w:t>„</w:t>
            </w:r>
            <w:r w:rsidR="008E452F">
              <w:t>PRZEBUDOWA POSZPITALNEGO BUDYNKU ADMINISTRACYJNEGO NA CENTRUM OPIEKUŃCZO – MIESZKALNE W SZPROTAWIE ‘’</w:t>
            </w:r>
          </w:p>
        </w:tc>
      </w:tr>
    </w:tbl>
    <w:p w:rsidR="00295490" w:rsidRDefault="00295490" w:rsidP="00295490">
      <w:pPr>
        <w:rPr>
          <w:lang w:eastAsia="ar-SA"/>
        </w:rPr>
      </w:pPr>
    </w:p>
    <w:tbl>
      <w:tblPr>
        <w:tblW w:w="10154" w:type="dxa"/>
        <w:jc w:val="center"/>
        <w:tblBorders>
          <w:top w:val="single" w:sz="36" w:space="0" w:color="A6A6A6"/>
          <w:left w:val="single" w:sz="36" w:space="0" w:color="A6A6A6"/>
          <w:bottom w:val="single" w:sz="36" w:space="0" w:color="A6A6A6"/>
          <w:right w:val="single" w:sz="36" w:space="0" w:color="A6A6A6"/>
        </w:tblBorders>
        <w:tblLook w:val="04A0"/>
      </w:tblPr>
      <w:tblGrid>
        <w:gridCol w:w="3368"/>
        <w:gridCol w:w="2938"/>
        <w:gridCol w:w="3848"/>
      </w:tblGrid>
      <w:tr w:rsidR="00295490" w:rsidRPr="006B6CBC" w:rsidTr="00FA436E">
        <w:trPr>
          <w:trHeight w:val="466"/>
          <w:jc w:val="center"/>
        </w:trPr>
        <w:tc>
          <w:tcPr>
            <w:tcW w:w="3368" w:type="dxa"/>
            <w:tcBorders>
              <w:top w:val="single" w:sz="36" w:space="0" w:color="A6A6A6"/>
            </w:tcBorders>
          </w:tcPr>
          <w:p w:rsidR="00295490" w:rsidRPr="007E397D" w:rsidRDefault="00906263" w:rsidP="00FA436E">
            <w:pPr>
              <w:spacing w:line="360" w:lineRule="auto"/>
              <w:jc w:val="center"/>
              <w:rPr>
                <w:rFonts w:cs="Arial"/>
                <w:b/>
                <w:lang w:eastAsia="pl-PL"/>
              </w:rPr>
            </w:pPr>
            <w:r>
              <w:rPr>
                <w:b/>
                <w:lang w:eastAsia="pl-PL"/>
              </w:rPr>
              <w:t>INWESTOR</w:t>
            </w:r>
            <w:r w:rsidR="00295490" w:rsidRPr="007E397D">
              <w:rPr>
                <w:b/>
                <w:lang w:eastAsia="pl-PL"/>
              </w:rPr>
              <w:t>:</w:t>
            </w:r>
          </w:p>
        </w:tc>
        <w:tc>
          <w:tcPr>
            <w:tcW w:w="2938" w:type="dxa"/>
            <w:tcBorders>
              <w:top w:val="single" w:sz="36" w:space="0" w:color="A6A6A6"/>
            </w:tcBorders>
          </w:tcPr>
          <w:p w:rsidR="00295490" w:rsidRPr="007E397D" w:rsidRDefault="00643DBF" w:rsidP="00FA436E">
            <w:pPr>
              <w:spacing w:line="360" w:lineRule="auto"/>
              <w:jc w:val="center"/>
              <w:rPr>
                <w:b/>
                <w:lang w:eastAsia="pl-PL"/>
              </w:rPr>
            </w:pPr>
            <w:r w:rsidRPr="00643DBF">
              <w:rPr>
                <w:noProof/>
                <w:sz w:val="24"/>
                <w:lang w:eastAsia="pl-PL"/>
              </w:rPr>
              <w:pict>
                <v:shape id="AutoShape 173" o:spid="_x0000_s1030" type="#_x0000_t32" style="position:absolute;left:0;text-align:left;margin-left:100.55pt;margin-top:39.3pt;width:79.7pt;height:0;rotation:90;z-index:251649536;visibility:visible;mso-wrap-distance-left:3.17497mm;mso-wrap-distance-right:3.17497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" strokecolor="#7f7f7f" strokeweight="2.25pt"/>
              </w:pict>
            </w:r>
            <w:r w:rsidRPr="00643DBF">
              <w:rPr>
                <w:noProof/>
                <w:sz w:val="24"/>
                <w:lang w:eastAsia="pl-PL"/>
              </w:rPr>
              <w:pict>
                <v:shape id="AutoShape 174" o:spid="_x0000_s1029" type="#_x0000_t32" style="position:absolute;left:0;text-align:left;margin-left:-43.45pt;margin-top:39.3pt;width:79.7pt;height:0;rotation:90;z-index:251650560;visibility:visible;mso-wrap-distance-left:3.17497mm;mso-wrap-distance-right:3.17497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" strokecolor="#7f7f7f" strokeweight="2.25pt"/>
              </w:pict>
            </w:r>
            <w:r w:rsidR="00295490">
              <w:rPr>
                <w:b/>
                <w:lang w:eastAsia="pl-PL"/>
              </w:rPr>
              <w:t>PROJEKTANT</w:t>
            </w:r>
          </w:p>
        </w:tc>
        <w:tc>
          <w:tcPr>
            <w:tcW w:w="3848" w:type="dxa"/>
            <w:tcBorders>
              <w:top w:val="single" w:sz="36" w:space="0" w:color="A6A6A6"/>
            </w:tcBorders>
          </w:tcPr>
          <w:p w:rsidR="00295490" w:rsidRPr="007E397D" w:rsidRDefault="00295490" w:rsidP="00FA436E">
            <w:pPr>
              <w:spacing w:line="360" w:lineRule="auto"/>
              <w:jc w:val="center"/>
              <w:rPr>
                <w:rFonts w:cs="Arial"/>
                <w:b/>
                <w:lang w:eastAsia="pl-PL"/>
              </w:rPr>
            </w:pPr>
            <w:r w:rsidRPr="007E397D">
              <w:rPr>
                <w:b/>
                <w:lang w:eastAsia="pl-PL"/>
              </w:rPr>
              <w:t>ADRES  INWESTYCJI:</w:t>
            </w:r>
          </w:p>
        </w:tc>
      </w:tr>
      <w:tr w:rsidR="00295490" w:rsidRPr="006B6CBC" w:rsidTr="00102588">
        <w:trPr>
          <w:trHeight w:val="1018"/>
          <w:jc w:val="center"/>
        </w:trPr>
        <w:tc>
          <w:tcPr>
            <w:tcW w:w="3368" w:type="dxa"/>
            <w:tcBorders>
              <w:bottom w:val="single" w:sz="36" w:space="0" w:color="A6A6A6"/>
            </w:tcBorders>
          </w:tcPr>
          <w:p w:rsidR="00295490" w:rsidRDefault="008E452F" w:rsidP="00FA436E">
            <w:pPr>
              <w:spacing w:line="276" w:lineRule="auto"/>
              <w:jc w:val="center"/>
            </w:pPr>
            <w:r>
              <w:t>GMINA  SZPROTAWA</w:t>
            </w:r>
          </w:p>
          <w:p w:rsidR="00295490" w:rsidRPr="00687A0B" w:rsidRDefault="008E452F" w:rsidP="008E452F">
            <w:pPr>
              <w:spacing w:line="276" w:lineRule="auto"/>
              <w:jc w:val="center"/>
            </w:pPr>
            <w:r>
              <w:t xml:space="preserve">67 – 300 SZPROTAWA                      </w:t>
            </w:r>
            <w:r w:rsidR="00295490">
              <w:t xml:space="preserve">UL. </w:t>
            </w:r>
            <w:r>
              <w:t>RYNEK 45</w:t>
            </w:r>
          </w:p>
        </w:tc>
        <w:tc>
          <w:tcPr>
            <w:tcW w:w="2938" w:type="dxa"/>
            <w:tcBorders>
              <w:bottom w:val="single" w:sz="36" w:space="0" w:color="A6A6A6"/>
            </w:tcBorders>
          </w:tcPr>
          <w:p w:rsidR="00295490" w:rsidRPr="00A70B6D" w:rsidRDefault="00A12E3F" w:rsidP="00A12E3F">
            <w:pPr>
              <w:spacing w:line="360" w:lineRule="auto"/>
              <w:jc w:val="center"/>
              <w:rPr>
                <w:rFonts w:eastAsia="Arial"/>
              </w:rPr>
            </w:pPr>
            <w:r>
              <w:rPr>
                <w:rFonts w:eastAsia="Arial"/>
              </w:rPr>
              <w:t xml:space="preserve"> mgr inż. Łukasz</w:t>
            </w:r>
            <w:r w:rsidR="00295490">
              <w:rPr>
                <w:rFonts w:eastAsia="Arial"/>
              </w:rPr>
              <w:t xml:space="preserve"> Sutor</w:t>
            </w:r>
          </w:p>
        </w:tc>
        <w:tc>
          <w:tcPr>
            <w:tcW w:w="3848" w:type="dxa"/>
            <w:tcBorders>
              <w:bottom w:val="single" w:sz="36" w:space="0" w:color="A6A6A6"/>
            </w:tcBorders>
          </w:tcPr>
          <w:p w:rsidR="00295490" w:rsidRDefault="00110E4B" w:rsidP="00FA436E">
            <w:pPr>
              <w:spacing w:line="276" w:lineRule="auto"/>
              <w:jc w:val="center"/>
              <w:rPr>
                <w:rFonts w:eastAsia="Arial"/>
                <w:sz w:val="20"/>
              </w:rPr>
            </w:pPr>
            <w:r>
              <w:rPr>
                <w:rFonts w:eastAsia="Arial"/>
                <w:sz w:val="20"/>
              </w:rPr>
              <w:t xml:space="preserve">ul. Henrykowska 1 </w:t>
            </w:r>
          </w:p>
          <w:p w:rsidR="00295490" w:rsidRDefault="00295490" w:rsidP="00FA436E">
            <w:pPr>
              <w:spacing w:line="276" w:lineRule="auto"/>
              <w:jc w:val="center"/>
              <w:rPr>
                <w:rFonts w:eastAsia="Arial"/>
                <w:sz w:val="20"/>
              </w:rPr>
            </w:pPr>
            <w:r w:rsidRPr="00BC658D">
              <w:rPr>
                <w:rFonts w:eastAsia="Arial"/>
                <w:sz w:val="20"/>
              </w:rPr>
              <w:t xml:space="preserve">dz. nr </w:t>
            </w:r>
            <w:r w:rsidR="008E452F">
              <w:rPr>
                <w:rFonts w:eastAsia="Arial"/>
                <w:sz w:val="20"/>
              </w:rPr>
              <w:t>115/20</w:t>
            </w:r>
          </w:p>
          <w:p w:rsidR="00295490" w:rsidRPr="00DE1EB0" w:rsidRDefault="00295490" w:rsidP="00327A56">
            <w:pPr>
              <w:spacing w:line="276" w:lineRule="auto"/>
              <w:jc w:val="center"/>
              <w:rPr>
                <w:rFonts w:eastAsia="Arial"/>
                <w:sz w:val="20"/>
              </w:rPr>
            </w:pPr>
            <w:r>
              <w:rPr>
                <w:rFonts w:eastAsia="Arial"/>
                <w:sz w:val="20"/>
              </w:rPr>
              <w:t xml:space="preserve">obręb 0002 </w:t>
            </w:r>
            <w:r w:rsidR="00327A56">
              <w:rPr>
                <w:rFonts w:eastAsia="Arial"/>
                <w:sz w:val="20"/>
              </w:rPr>
              <w:t>Szprotawa</w:t>
            </w:r>
            <w:r>
              <w:rPr>
                <w:rFonts w:eastAsia="Arial"/>
                <w:sz w:val="20"/>
              </w:rPr>
              <w:t xml:space="preserve">, </w:t>
            </w:r>
            <w:r w:rsidR="00327A56">
              <w:rPr>
                <w:rFonts w:eastAsia="Arial"/>
                <w:sz w:val="20"/>
              </w:rPr>
              <w:t xml:space="preserve">                         </w:t>
            </w:r>
            <w:r>
              <w:rPr>
                <w:rFonts w:eastAsia="Arial"/>
                <w:sz w:val="20"/>
              </w:rPr>
              <w:t xml:space="preserve">kat. </w:t>
            </w:r>
            <w:r w:rsidR="008E452F">
              <w:rPr>
                <w:rFonts w:eastAsia="Arial"/>
                <w:sz w:val="20"/>
              </w:rPr>
              <w:t>O</w:t>
            </w:r>
            <w:r>
              <w:rPr>
                <w:rFonts w:eastAsia="Arial"/>
                <w:sz w:val="20"/>
              </w:rPr>
              <w:t>biektu</w:t>
            </w:r>
            <w:r w:rsidR="008E452F">
              <w:rPr>
                <w:rFonts w:eastAsia="Arial"/>
                <w:sz w:val="20"/>
              </w:rPr>
              <w:t xml:space="preserve"> XI</w:t>
            </w:r>
            <w:r w:rsidR="00327A56">
              <w:rPr>
                <w:rFonts w:eastAsia="Arial"/>
                <w:sz w:val="20"/>
              </w:rPr>
              <w:t xml:space="preserve">                 </w:t>
            </w:r>
          </w:p>
        </w:tc>
      </w:tr>
    </w:tbl>
    <w:p w:rsidR="00295490" w:rsidRDefault="00295490" w:rsidP="00295490">
      <w:pPr>
        <w:rPr>
          <w:sz w:val="24"/>
        </w:rPr>
      </w:pPr>
    </w:p>
    <w:p w:rsidR="00295490" w:rsidRPr="001A666E" w:rsidRDefault="00643DBF" w:rsidP="00295490">
      <w:pPr>
        <w:rPr>
          <w:rFonts w:ascii="Book Antiqua" w:hAnsi="Book Antiqua"/>
          <w:b/>
          <w:sz w:val="28"/>
          <w:szCs w:val="28"/>
        </w:rPr>
      </w:pPr>
      <w:r w:rsidRPr="00643DBF">
        <w:rPr>
          <w:noProof/>
          <w:sz w:val="24"/>
          <w:lang w:eastAsia="pl-PL"/>
        </w:rPr>
        <w:pict>
          <v:shape id="_x0000_s1028" type="#_x0000_t32" style="position:absolute;left:0;text-align:left;margin-left:-13.15pt;margin-top:5.6pt;width:498.45pt;height:.05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" strokecolor="#0070c0"/>
        </w:pict>
      </w:r>
    </w:p>
    <w:p w:rsidR="00295490" w:rsidRPr="001A666E" w:rsidRDefault="00295490" w:rsidP="00295490">
      <w:pPr>
        <w:pStyle w:val="Nagwek9"/>
        <w:tabs>
          <w:tab w:val="num" w:pos="360"/>
        </w:tabs>
        <w:spacing w:before="0" w:after="0"/>
        <w:jc w:val="center"/>
        <w:rPr>
          <w:rFonts w:ascii="Book Antiqua" w:hAnsi="Book Antiqua"/>
          <w:snapToGrid w:val="0"/>
          <w:sz w:val="20"/>
        </w:rPr>
      </w:pPr>
      <w:r w:rsidRPr="001A666E">
        <w:rPr>
          <w:rFonts w:ascii="Book Antiqua" w:hAnsi="Book Antiqua"/>
          <w:sz w:val="20"/>
        </w:rPr>
        <w:t>Ja  niżej  podpisan</w:t>
      </w:r>
      <w:r>
        <w:rPr>
          <w:rFonts w:ascii="Book Antiqua" w:hAnsi="Book Antiqua"/>
          <w:sz w:val="20"/>
        </w:rPr>
        <w:t>y, s</w:t>
      </w:r>
      <w:r w:rsidRPr="001A666E">
        <w:rPr>
          <w:rFonts w:ascii="Book Antiqua" w:hAnsi="Book Antiqua"/>
          <w:snapToGrid w:val="0"/>
          <w:sz w:val="20"/>
        </w:rPr>
        <w:t>tosownie  do ustaleń  art. 20 ust.4 ustawy z dnia  7 lipca 1994r-Prawo budowlane (Dz.U.Nr. 207/03,poz. 2016,z późniejszymi  zmianami ).</w:t>
      </w:r>
    </w:p>
    <w:p w:rsidR="00295490" w:rsidRPr="001A666E" w:rsidRDefault="00295490" w:rsidP="00295490">
      <w:pPr>
        <w:tabs>
          <w:tab w:val="num" w:pos="360"/>
        </w:tabs>
        <w:jc w:val="center"/>
        <w:rPr>
          <w:rFonts w:ascii="Book Antiqua" w:hAnsi="Book Antiqua" w:cs="Arial"/>
          <w:b/>
          <w:bCs/>
          <w:i/>
          <w:snapToGrid w:val="0"/>
          <w:sz w:val="20"/>
        </w:rPr>
      </w:pPr>
      <w:r>
        <w:rPr>
          <w:rFonts w:ascii="Book Antiqua" w:hAnsi="Book Antiqua" w:cs="Arial"/>
          <w:b/>
          <w:bCs/>
          <w:i/>
          <w:snapToGrid w:val="0"/>
          <w:sz w:val="20"/>
        </w:rPr>
        <w:t xml:space="preserve">jako autor </w:t>
      </w:r>
      <w:r w:rsidRPr="001A666E">
        <w:rPr>
          <w:rFonts w:ascii="Book Antiqua" w:hAnsi="Book Antiqua" w:cs="Arial"/>
          <w:b/>
          <w:bCs/>
          <w:i/>
          <w:snapToGrid w:val="0"/>
          <w:sz w:val="20"/>
        </w:rPr>
        <w:t>opracowania oświadczam</w:t>
      </w:r>
    </w:p>
    <w:p w:rsidR="00295490" w:rsidRPr="001A666E" w:rsidRDefault="00295490" w:rsidP="00295490">
      <w:pPr>
        <w:jc w:val="center"/>
        <w:rPr>
          <w:rFonts w:ascii="Book Antiqua" w:hAnsi="Book Antiqua" w:cs="Arial"/>
          <w:i/>
          <w:sz w:val="20"/>
        </w:rPr>
      </w:pPr>
      <w:r>
        <w:rPr>
          <w:rFonts w:ascii="Book Antiqua" w:hAnsi="Book Antiqua" w:cs="Arial"/>
          <w:i/>
          <w:sz w:val="20"/>
        </w:rPr>
        <w:t>w</w:t>
      </w:r>
      <w:r w:rsidRPr="001A666E">
        <w:rPr>
          <w:rFonts w:ascii="Book Antiqua" w:hAnsi="Book Antiqua" w:cs="Arial"/>
          <w:i/>
          <w:sz w:val="20"/>
        </w:rPr>
        <w:t xml:space="preserve"> związku z artykułem 20 pkt.4  Ustawy z dnia 7 lipca 1994r. - Prawo Budowlane (tekst jednolity Dz. U. z 2003r. Nr 207, poz. 2016 z późniejszymi zmianami), że niniejszą dokumentację wykonano zgodnie z obowiązującymi przepisami oraz zasadami wiedzy technicznej.</w:t>
      </w:r>
    </w:p>
    <w:p w:rsidR="00295490" w:rsidRDefault="00643DBF" w:rsidP="00295490">
      <w:pPr>
        <w:rPr>
          <w:sz w:val="24"/>
        </w:rPr>
      </w:pPr>
      <w:r>
        <w:rPr>
          <w:noProof/>
          <w:sz w:val="24"/>
          <w:lang w:eastAsia="pl-PL"/>
        </w:rPr>
        <w:pict>
          <v:shape id="_x0000_s1027" type="#_x0000_t32" style="position:absolute;left:0;text-align:left;margin-left:-13.15pt;margin-top:10.6pt;width:498.45pt;height:.05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" strokecolor="#0070c0"/>
        </w:pict>
      </w:r>
    </w:p>
    <w:p w:rsidR="00295490" w:rsidRDefault="00295490" w:rsidP="00295490">
      <w:pPr>
        <w:rPr>
          <w:sz w:val="20"/>
        </w:rPr>
      </w:pPr>
      <w:r>
        <w:rPr>
          <w:sz w:val="20"/>
        </w:rPr>
        <w:t xml:space="preserve">  </w:t>
      </w:r>
      <w:r w:rsidRPr="00DE1EB0">
        <w:rPr>
          <w:sz w:val="20"/>
        </w:rPr>
        <w:t>Opracowanie:</w:t>
      </w:r>
    </w:p>
    <w:p w:rsidR="00B970A7" w:rsidRPr="00DE1EB0" w:rsidRDefault="00B970A7" w:rsidP="00295490">
      <w:pPr>
        <w:rPr>
          <w:sz w:val="20"/>
        </w:rPr>
      </w:pPr>
    </w:p>
    <w:tbl>
      <w:tblPr>
        <w:tblW w:w="9224" w:type="dxa"/>
        <w:jc w:val="center"/>
        <w:tblLayout w:type="fixed"/>
        <w:tblCellMar>
          <w:left w:w="70" w:type="dxa"/>
          <w:right w:w="70" w:type="dxa"/>
        </w:tblCellMar>
        <w:tblLook w:val="0000"/>
      </w:tblPr>
      <w:tblGrid>
        <w:gridCol w:w="1938"/>
        <w:gridCol w:w="2746"/>
        <w:gridCol w:w="2405"/>
        <w:gridCol w:w="2135"/>
      </w:tblGrid>
      <w:tr w:rsidR="00295490" w:rsidRPr="0031016E" w:rsidTr="00FA436E">
        <w:trPr>
          <w:trHeight w:val="270"/>
          <w:jc w:val="center"/>
        </w:trPr>
        <w:tc>
          <w:tcPr>
            <w:tcW w:w="1938" w:type="dxa"/>
            <w:tcBorders>
              <w:top w:val="single" w:sz="4" w:space="0" w:color="000000"/>
              <w:left w:val="single" w:sz="4" w:space="0" w:color="000000"/>
              <w:bottom w:val="single" w:sz="4" w:space="0" w:color="000000"/>
            </w:tcBorders>
            <w:vAlign w:val="center"/>
          </w:tcPr>
          <w:p w:rsidR="00295490" w:rsidRPr="00367F48" w:rsidRDefault="00295490" w:rsidP="00FA436E">
            <w:pPr>
              <w:pStyle w:val="Bezodstpw"/>
              <w:spacing w:before="120" w:after="120" w:line="276" w:lineRule="auto"/>
              <w:jc w:val="center"/>
              <w:rPr>
                <w:rFonts w:ascii="Century Gothic" w:hAnsi="Century Gothic"/>
                <w:b/>
                <w:sz w:val="20"/>
                <w:szCs w:val="18"/>
                <w:lang w:eastAsia="ar-SA"/>
              </w:rPr>
            </w:pPr>
            <w:r w:rsidRPr="00367F48">
              <w:rPr>
                <w:rFonts w:ascii="Century Gothic" w:hAnsi="Century Gothic"/>
                <w:b/>
                <w:sz w:val="20"/>
                <w:szCs w:val="18"/>
                <w:lang w:eastAsia="ar-SA"/>
              </w:rPr>
              <w:t>BRANŻA:</w:t>
            </w:r>
          </w:p>
        </w:tc>
        <w:tc>
          <w:tcPr>
            <w:tcW w:w="2746" w:type="dxa"/>
            <w:tcBorders>
              <w:top w:val="single" w:sz="4" w:space="0" w:color="000000"/>
              <w:left w:val="single" w:sz="4" w:space="0" w:color="000000"/>
              <w:bottom w:val="single" w:sz="4" w:space="0" w:color="000000"/>
            </w:tcBorders>
            <w:vAlign w:val="center"/>
          </w:tcPr>
          <w:p w:rsidR="00295490" w:rsidRPr="00367F48" w:rsidRDefault="00295490" w:rsidP="00FA436E">
            <w:pPr>
              <w:pStyle w:val="Bezodstpw"/>
              <w:spacing w:before="120" w:after="120" w:line="276" w:lineRule="auto"/>
              <w:jc w:val="center"/>
              <w:rPr>
                <w:rFonts w:ascii="Century Gothic" w:hAnsi="Century Gothic"/>
                <w:b/>
                <w:sz w:val="20"/>
                <w:szCs w:val="18"/>
                <w:lang w:eastAsia="ar-SA"/>
              </w:rPr>
            </w:pPr>
            <w:r w:rsidRPr="00367F48">
              <w:rPr>
                <w:rFonts w:ascii="Century Gothic" w:hAnsi="Century Gothic"/>
                <w:b/>
                <w:sz w:val="20"/>
                <w:szCs w:val="18"/>
                <w:lang w:eastAsia="ar-SA"/>
              </w:rPr>
              <w:t>IMIĘ I NAZWISKO:</w:t>
            </w:r>
          </w:p>
        </w:tc>
        <w:tc>
          <w:tcPr>
            <w:tcW w:w="2405" w:type="dxa"/>
            <w:tcBorders>
              <w:top w:val="single" w:sz="4" w:space="0" w:color="000000"/>
              <w:left w:val="single" w:sz="4" w:space="0" w:color="000000"/>
              <w:bottom w:val="single" w:sz="4" w:space="0" w:color="000000"/>
            </w:tcBorders>
            <w:vAlign w:val="center"/>
          </w:tcPr>
          <w:p w:rsidR="00295490" w:rsidRPr="00367F48" w:rsidRDefault="00295490" w:rsidP="00FA436E">
            <w:pPr>
              <w:pStyle w:val="Bezodstpw"/>
              <w:spacing w:before="120" w:after="120" w:line="276" w:lineRule="auto"/>
              <w:jc w:val="center"/>
              <w:rPr>
                <w:rFonts w:ascii="Century Gothic" w:hAnsi="Century Gothic" w:cs="MV Boli"/>
                <w:b/>
                <w:sz w:val="20"/>
                <w:szCs w:val="18"/>
                <w:lang w:eastAsia="ar-SA"/>
              </w:rPr>
            </w:pPr>
            <w:r w:rsidRPr="00367F48">
              <w:rPr>
                <w:rFonts w:ascii="Century Gothic" w:hAnsi="Century Gothic" w:cs="MV Boli"/>
                <w:b/>
                <w:sz w:val="20"/>
                <w:szCs w:val="18"/>
                <w:lang w:eastAsia="ar-SA"/>
              </w:rPr>
              <w:t>Nr uprawnień:</w:t>
            </w:r>
          </w:p>
        </w:tc>
        <w:tc>
          <w:tcPr>
            <w:tcW w:w="2135" w:type="dxa"/>
            <w:tcBorders>
              <w:top w:val="single" w:sz="4" w:space="0" w:color="000000"/>
              <w:left w:val="single" w:sz="4" w:space="0" w:color="000000"/>
              <w:bottom w:val="single" w:sz="4" w:space="0" w:color="000000"/>
              <w:right w:val="single" w:sz="4" w:space="0" w:color="000000"/>
            </w:tcBorders>
            <w:vAlign w:val="center"/>
          </w:tcPr>
          <w:p w:rsidR="00295490" w:rsidRPr="00367F48" w:rsidRDefault="00295490" w:rsidP="00FA436E">
            <w:pPr>
              <w:pStyle w:val="Bezodstpw"/>
              <w:spacing w:before="120" w:after="120" w:line="276" w:lineRule="auto"/>
              <w:jc w:val="center"/>
              <w:rPr>
                <w:rFonts w:ascii="Century Gothic" w:hAnsi="Century Gothic"/>
                <w:b/>
                <w:sz w:val="20"/>
                <w:szCs w:val="18"/>
                <w:lang w:eastAsia="ar-SA"/>
              </w:rPr>
            </w:pPr>
            <w:r>
              <w:rPr>
                <w:rFonts w:ascii="Century Gothic" w:hAnsi="Century Gothic"/>
                <w:b/>
                <w:sz w:val="20"/>
                <w:szCs w:val="18"/>
                <w:lang w:eastAsia="ar-SA"/>
              </w:rPr>
              <w:t>P</w:t>
            </w:r>
            <w:r w:rsidRPr="00367F48">
              <w:rPr>
                <w:rFonts w:ascii="Century Gothic" w:hAnsi="Century Gothic"/>
                <w:b/>
                <w:sz w:val="20"/>
                <w:szCs w:val="18"/>
                <w:lang w:eastAsia="ar-SA"/>
              </w:rPr>
              <w:t>odpis</w:t>
            </w:r>
            <w:r>
              <w:rPr>
                <w:rFonts w:ascii="Century Gothic" w:hAnsi="Century Gothic"/>
                <w:b/>
                <w:sz w:val="20"/>
                <w:szCs w:val="18"/>
                <w:lang w:eastAsia="ar-SA"/>
              </w:rPr>
              <w:t xml:space="preserve">: </w:t>
            </w:r>
          </w:p>
        </w:tc>
      </w:tr>
      <w:tr w:rsidR="00295490" w:rsidRPr="0031016E" w:rsidTr="00FA436E">
        <w:trPr>
          <w:trHeight w:hRule="exact" w:val="1012"/>
          <w:jc w:val="center"/>
        </w:trPr>
        <w:tc>
          <w:tcPr>
            <w:tcW w:w="1938" w:type="dxa"/>
            <w:tcBorders>
              <w:top w:val="single" w:sz="4" w:space="0" w:color="000000"/>
              <w:left w:val="single" w:sz="4" w:space="0" w:color="000000"/>
              <w:bottom w:val="single" w:sz="4" w:space="0" w:color="000000"/>
            </w:tcBorders>
            <w:vAlign w:val="center"/>
          </w:tcPr>
          <w:p w:rsidR="00295490" w:rsidRPr="0031016E" w:rsidRDefault="00295490" w:rsidP="00FA436E">
            <w:pPr>
              <w:pStyle w:val="Bezodstpw"/>
              <w:spacing w:before="120" w:after="120" w:line="276" w:lineRule="auto"/>
              <w:jc w:val="center"/>
              <w:rPr>
                <w:rFonts w:ascii="Century Gothic" w:hAnsi="Century Gothic"/>
                <w:b/>
                <w:sz w:val="18"/>
                <w:szCs w:val="18"/>
              </w:rPr>
            </w:pPr>
            <w:r>
              <w:rPr>
                <w:rFonts w:ascii="Century Gothic" w:hAnsi="Century Gothic"/>
                <w:b/>
                <w:sz w:val="18"/>
                <w:szCs w:val="18"/>
              </w:rPr>
              <w:t>Ogólnobudowlana</w:t>
            </w:r>
          </w:p>
          <w:p w:rsidR="00295490" w:rsidRPr="00012D90" w:rsidRDefault="00295490" w:rsidP="00FA436E">
            <w:pPr>
              <w:pStyle w:val="Bezodstpw"/>
              <w:spacing w:before="120" w:after="120" w:line="276" w:lineRule="auto"/>
              <w:jc w:val="center"/>
              <w:rPr>
                <w:rFonts w:ascii="Century Gothic" w:hAnsi="Century Gothic"/>
                <w:color w:val="FFFFFF"/>
                <w:sz w:val="18"/>
                <w:szCs w:val="18"/>
              </w:rPr>
            </w:pPr>
            <w:r w:rsidRPr="0031016E">
              <w:rPr>
                <w:rFonts w:ascii="Century Gothic" w:hAnsi="Century Gothic"/>
                <w:sz w:val="18"/>
                <w:szCs w:val="18"/>
              </w:rPr>
              <w:t>projektant</w:t>
            </w:r>
          </w:p>
        </w:tc>
        <w:tc>
          <w:tcPr>
            <w:tcW w:w="2746" w:type="dxa"/>
            <w:tcBorders>
              <w:top w:val="single" w:sz="4" w:space="0" w:color="000000"/>
              <w:left w:val="single" w:sz="4" w:space="0" w:color="000000"/>
              <w:bottom w:val="single" w:sz="4" w:space="0" w:color="000000"/>
            </w:tcBorders>
            <w:vAlign w:val="center"/>
          </w:tcPr>
          <w:p w:rsidR="00295490" w:rsidRPr="0031016E" w:rsidRDefault="0084320D" w:rsidP="00FA436E">
            <w:pPr>
              <w:pStyle w:val="Bezodstpw"/>
              <w:spacing w:before="120" w:after="120" w:line="276" w:lineRule="auto"/>
              <w:jc w:val="center"/>
              <w:rPr>
                <w:rFonts w:ascii="Century Gothic" w:hAnsi="Century Gothic"/>
                <w:sz w:val="18"/>
                <w:szCs w:val="18"/>
              </w:rPr>
            </w:pPr>
            <w:r>
              <w:rPr>
                <w:rFonts w:ascii="Century Gothic" w:hAnsi="Century Gothic"/>
                <w:sz w:val="18"/>
                <w:szCs w:val="18"/>
              </w:rPr>
              <w:t>m</w:t>
            </w:r>
            <w:r w:rsidR="00A12E3F">
              <w:rPr>
                <w:rFonts w:ascii="Century Gothic" w:hAnsi="Century Gothic"/>
                <w:sz w:val="18"/>
                <w:szCs w:val="18"/>
              </w:rPr>
              <w:t>gr inż. Łukasz</w:t>
            </w:r>
            <w:r w:rsidR="00295490">
              <w:rPr>
                <w:rFonts w:ascii="Century Gothic" w:hAnsi="Century Gothic"/>
                <w:sz w:val="18"/>
                <w:szCs w:val="18"/>
              </w:rPr>
              <w:t xml:space="preserve"> Sutor</w:t>
            </w:r>
          </w:p>
        </w:tc>
        <w:tc>
          <w:tcPr>
            <w:tcW w:w="2405" w:type="dxa"/>
            <w:tcBorders>
              <w:top w:val="single" w:sz="4" w:space="0" w:color="000000"/>
              <w:left w:val="single" w:sz="4" w:space="0" w:color="000000"/>
              <w:bottom w:val="single" w:sz="4" w:space="0" w:color="000000"/>
            </w:tcBorders>
            <w:vAlign w:val="center"/>
          </w:tcPr>
          <w:p w:rsidR="00295490" w:rsidRPr="009D1990" w:rsidRDefault="00295490" w:rsidP="00FA436E">
            <w:pPr>
              <w:pStyle w:val="Bezodstpw"/>
              <w:rPr>
                <w:rFonts w:ascii="Century Gothic" w:hAnsi="Century Gothic"/>
                <w:sz w:val="16"/>
                <w:szCs w:val="16"/>
              </w:rPr>
            </w:pPr>
            <w:r>
              <w:rPr>
                <w:rFonts w:ascii="Century Gothic" w:hAnsi="Century Gothic"/>
                <w:sz w:val="16"/>
                <w:szCs w:val="16"/>
              </w:rPr>
              <w:t xml:space="preserve">   </w:t>
            </w:r>
            <w:r w:rsidRPr="009D1990">
              <w:rPr>
                <w:rFonts w:ascii="Century Gothic" w:hAnsi="Century Gothic"/>
                <w:sz w:val="16"/>
                <w:szCs w:val="16"/>
              </w:rPr>
              <w:t>Uprawnienia budowlane</w:t>
            </w:r>
          </w:p>
          <w:p w:rsidR="00295490" w:rsidRPr="009D1990" w:rsidRDefault="00295490" w:rsidP="00FA436E">
            <w:pPr>
              <w:pStyle w:val="Bezodstpw"/>
              <w:jc w:val="center"/>
              <w:rPr>
                <w:rFonts w:ascii="Century Gothic" w:hAnsi="Century Gothic"/>
                <w:sz w:val="16"/>
                <w:szCs w:val="16"/>
              </w:rPr>
            </w:pPr>
            <w:r w:rsidRPr="009D1990">
              <w:rPr>
                <w:rFonts w:ascii="Century Gothic" w:hAnsi="Century Gothic"/>
                <w:sz w:val="16"/>
                <w:szCs w:val="16"/>
              </w:rPr>
              <w:t xml:space="preserve">w specj. </w:t>
            </w:r>
            <w:r>
              <w:rPr>
                <w:rFonts w:ascii="Century Gothic" w:hAnsi="Century Gothic"/>
                <w:sz w:val="16"/>
                <w:szCs w:val="16"/>
              </w:rPr>
              <w:t>konstrukcyjno-budowlanej</w:t>
            </w:r>
          </w:p>
          <w:p w:rsidR="00295490" w:rsidRPr="00AF3FB0" w:rsidRDefault="00A12E3F" w:rsidP="00FA436E">
            <w:pPr>
              <w:pStyle w:val="Bezodstpw"/>
              <w:spacing w:before="120" w:after="120"/>
              <w:jc w:val="center"/>
              <w:rPr>
                <w:rFonts w:ascii="Century Gothic" w:hAnsi="Century Gothic"/>
                <w:sz w:val="16"/>
                <w:szCs w:val="16"/>
              </w:rPr>
            </w:pPr>
            <w:r>
              <w:rPr>
                <w:rFonts w:ascii="Century Gothic" w:hAnsi="Century Gothic"/>
                <w:sz w:val="16"/>
                <w:szCs w:val="16"/>
              </w:rPr>
              <w:t>Nr LBS/0104</w:t>
            </w:r>
            <w:r w:rsidR="00295490">
              <w:rPr>
                <w:rFonts w:ascii="Century Gothic" w:hAnsi="Century Gothic"/>
                <w:sz w:val="16"/>
                <w:szCs w:val="16"/>
              </w:rPr>
              <w:t>/PBKb/19</w:t>
            </w:r>
          </w:p>
        </w:tc>
        <w:tc>
          <w:tcPr>
            <w:tcW w:w="2135" w:type="dxa"/>
            <w:tcBorders>
              <w:top w:val="single" w:sz="4" w:space="0" w:color="000000"/>
              <w:left w:val="single" w:sz="4" w:space="0" w:color="000000"/>
              <w:bottom w:val="single" w:sz="4" w:space="0" w:color="000000"/>
              <w:right w:val="single" w:sz="4" w:space="0" w:color="000000"/>
            </w:tcBorders>
            <w:vAlign w:val="center"/>
          </w:tcPr>
          <w:p w:rsidR="00295490" w:rsidRPr="0031016E" w:rsidRDefault="00295490" w:rsidP="00FA436E">
            <w:pPr>
              <w:pStyle w:val="Bezodstpw"/>
              <w:spacing w:before="120" w:after="120" w:line="276" w:lineRule="auto"/>
              <w:rPr>
                <w:rFonts w:ascii="Century Gothic" w:hAnsi="Century Gothic"/>
                <w:sz w:val="18"/>
                <w:szCs w:val="18"/>
              </w:rPr>
            </w:pPr>
          </w:p>
        </w:tc>
      </w:tr>
    </w:tbl>
    <w:p w:rsidR="00295490" w:rsidRDefault="00295490" w:rsidP="00295490"/>
    <w:p w:rsidR="00A12E3F" w:rsidRDefault="00A12E3F" w:rsidP="00295490">
      <w:pPr>
        <w:rPr>
          <w:sz w:val="20"/>
        </w:rPr>
      </w:pPr>
    </w:p>
    <w:p w:rsidR="00A12E3F" w:rsidRDefault="00A12E3F" w:rsidP="00295490">
      <w:pPr>
        <w:rPr>
          <w:sz w:val="20"/>
        </w:rPr>
      </w:pPr>
    </w:p>
    <w:p w:rsidR="00B970A7" w:rsidRDefault="00B970A7" w:rsidP="00295490">
      <w:pPr>
        <w:rPr>
          <w:sz w:val="20"/>
        </w:rPr>
      </w:pPr>
    </w:p>
    <w:p w:rsidR="004A4521" w:rsidRDefault="004A4521" w:rsidP="00295490">
      <w:pPr>
        <w:rPr>
          <w:sz w:val="20"/>
        </w:rPr>
      </w:pPr>
    </w:p>
    <w:p w:rsidR="00B970A7" w:rsidRDefault="00B970A7" w:rsidP="00295490">
      <w:pPr>
        <w:rPr>
          <w:sz w:val="20"/>
        </w:rPr>
      </w:pPr>
    </w:p>
    <w:p w:rsidR="00B970A7" w:rsidRPr="00DE1EB0" w:rsidRDefault="00B970A7" w:rsidP="00295490">
      <w:pPr>
        <w:rPr>
          <w:sz w:val="20"/>
        </w:rPr>
      </w:pPr>
    </w:p>
    <w:p w:rsidR="00295490" w:rsidRPr="00DE1EB0" w:rsidRDefault="00295490" w:rsidP="00295490">
      <w:pPr>
        <w:jc w:val="center"/>
        <w:rPr>
          <w:sz w:val="20"/>
        </w:rPr>
      </w:pPr>
      <w:r>
        <w:rPr>
          <w:sz w:val="20"/>
        </w:rPr>
        <w:t xml:space="preserve">Szprotawa, </w:t>
      </w:r>
      <w:r w:rsidR="00327A56">
        <w:rPr>
          <w:sz w:val="20"/>
        </w:rPr>
        <w:t>14</w:t>
      </w:r>
      <w:r>
        <w:rPr>
          <w:sz w:val="20"/>
        </w:rPr>
        <w:t>.</w:t>
      </w:r>
      <w:r w:rsidR="00F95975">
        <w:rPr>
          <w:sz w:val="20"/>
        </w:rPr>
        <w:t xml:space="preserve"> </w:t>
      </w:r>
      <w:r>
        <w:rPr>
          <w:sz w:val="20"/>
        </w:rPr>
        <w:t>0</w:t>
      </w:r>
      <w:r w:rsidR="00327A56">
        <w:rPr>
          <w:sz w:val="20"/>
        </w:rPr>
        <w:t>6</w:t>
      </w:r>
      <w:r w:rsidRPr="00DE1EB0">
        <w:rPr>
          <w:sz w:val="20"/>
        </w:rPr>
        <w:t>. 202</w:t>
      </w:r>
      <w:r>
        <w:rPr>
          <w:sz w:val="20"/>
        </w:rPr>
        <w:t>1</w:t>
      </w:r>
      <w:r w:rsidRPr="00DE1EB0">
        <w:rPr>
          <w:sz w:val="20"/>
        </w:rPr>
        <w:t xml:space="preserve"> r.</w:t>
      </w:r>
    </w:p>
    <w:p w:rsidR="00555764" w:rsidRPr="00F61CFE" w:rsidRDefault="00555764" w:rsidP="001B30AB">
      <w:pPr>
        <w:pageBreakBefore/>
        <w:jc w:val="center"/>
        <w:rPr>
          <w:b/>
          <w:lang w:eastAsia="pl-PL"/>
        </w:rPr>
      </w:pPr>
      <w:r w:rsidRPr="002A700D">
        <w:rPr>
          <w:b/>
          <w:lang w:eastAsia="pl-PL"/>
        </w:rPr>
        <w:lastRenderedPageBreak/>
        <w:t>SPIS ZAWARTOŚCI OPRACOWANIA:</w:t>
      </w:r>
    </w:p>
    <w:p w:rsidR="00555764" w:rsidRPr="000719AD" w:rsidRDefault="00555764" w:rsidP="00DA5F28">
      <w:pPr>
        <w:spacing w:line="360" w:lineRule="auto"/>
        <w:rPr>
          <w:lang w:eastAsia="pl-PL"/>
        </w:rPr>
      </w:pPr>
    </w:p>
    <w:p w:rsidR="001A4293" w:rsidRDefault="00555764" w:rsidP="00AA586C">
      <w:pPr>
        <w:jc w:val="left"/>
        <w:rPr>
          <w:lang w:eastAsia="pl-PL"/>
        </w:rPr>
      </w:pPr>
      <w:r w:rsidRPr="000719AD">
        <w:rPr>
          <w:lang w:eastAsia="pl-PL"/>
        </w:rPr>
        <w:t>Strona tytułowa</w:t>
      </w:r>
      <w:r w:rsidR="001A4293">
        <w:rPr>
          <w:lang w:eastAsia="pl-PL"/>
        </w:rPr>
        <w:t xml:space="preserve"> </w:t>
      </w:r>
      <w:r w:rsidR="00550435">
        <w:rPr>
          <w:lang w:eastAsia="pl-PL"/>
        </w:rPr>
        <w:t>wraz</w:t>
      </w:r>
      <w:r w:rsidR="001A4293">
        <w:rPr>
          <w:lang w:eastAsia="pl-PL"/>
        </w:rPr>
        <w:t xml:space="preserve"> z oświadczeniem projektanta………..</w:t>
      </w:r>
      <w:r w:rsidR="00550435">
        <w:rPr>
          <w:lang w:eastAsia="pl-PL"/>
        </w:rPr>
        <w:t>………</w:t>
      </w:r>
      <w:r w:rsidR="00F428A5">
        <w:rPr>
          <w:lang w:eastAsia="pl-PL"/>
        </w:rPr>
        <w:t>…………</w:t>
      </w:r>
      <w:r w:rsidR="008D5167">
        <w:rPr>
          <w:lang w:eastAsia="pl-PL"/>
        </w:rPr>
        <w:t>..</w:t>
      </w:r>
      <w:r w:rsidR="00F428A5">
        <w:rPr>
          <w:lang w:eastAsia="pl-PL"/>
        </w:rPr>
        <w:t>…………</w:t>
      </w:r>
      <w:r w:rsidR="00E55C90">
        <w:rPr>
          <w:lang w:eastAsia="pl-PL"/>
        </w:rPr>
        <w:t>..</w:t>
      </w:r>
      <w:r w:rsidR="00AA586C">
        <w:rPr>
          <w:lang w:eastAsia="pl-PL"/>
        </w:rPr>
        <w:t>........1</w:t>
      </w:r>
    </w:p>
    <w:p w:rsidR="00550435" w:rsidRDefault="00555764" w:rsidP="00550435">
      <w:pPr>
        <w:jc w:val="left"/>
        <w:rPr>
          <w:lang w:eastAsia="pl-PL"/>
        </w:rPr>
      </w:pPr>
      <w:r w:rsidRPr="000719AD">
        <w:rPr>
          <w:lang w:eastAsia="pl-PL"/>
        </w:rPr>
        <w:t>Spis zawartości opracowania</w:t>
      </w:r>
      <w:r w:rsidR="00EC282A">
        <w:rPr>
          <w:lang w:eastAsia="pl-PL"/>
        </w:rPr>
        <w:t>…………………………………</w:t>
      </w:r>
      <w:r w:rsidR="004A4521">
        <w:rPr>
          <w:lang w:eastAsia="pl-PL"/>
        </w:rPr>
        <w:t>.</w:t>
      </w:r>
      <w:r w:rsidR="00EC282A">
        <w:rPr>
          <w:lang w:eastAsia="pl-PL"/>
        </w:rPr>
        <w:t>…………</w:t>
      </w:r>
      <w:r w:rsidR="00F428A5">
        <w:rPr>
          <w:lang w:eastAsia="pl-PL"/>
        </w:rPr>
        <w:t>……</w:t>
      </w:r>
      <w:r w:rsidR="00AA586C">
        <w:rPr>
          <w:lang w:eastAsia="pl-PL"/>
        </w:rPr>
        <w:t>….</w:t>
      </w:r>
      <w:r w:rsidR="00F428A5">
        <w:rPr>
          <w:lang w:eastAsia="pl-PL"/>
        </w:rPr>
        <w:t>……...…</w:t>
      </w:r>
      <w:r w:rsidR="001A4293">
        <w:rPr>
          <w:lang w:eastAsia="pl-PL"/>
        </w:rPr>
        <w:t>..</w:t>
      </w:r>
      <w:r w:rsidR="004A4521">
        <w:rPr>
          <w:lang w:eastAsia="pl-PL"/>
        </w:rPr>
        <w:t>.…...</w:t>
      </w:r>
      <w:r w:rsidR="008A43E7">
        <w:rPr>
          <w:lang w:eastAsia="pl-PL"/>
        </w:rPr>
        <w:t>..</w:t>
      </w:r>
      <w:r w:rsidR="00E55C90">
        <w:rPr>
          <w:lang w:eastAsia="pl-PL"/>
        </w:rPr>
        <w:t>.</w:t>
      </w:r>
      <w:r w:rsidR="00F428A5">
        <w:rPr>
          <w:lang w:eastAsia="pl-PL"/>
        </w:rPr>
        <w:t>..</w:t>
      </w:r>
      <w:r w:rsidR="002F16BD">
        <w:rPr>
          <w:lang w:eastAsia="pl-PL"/>
        </w:rPr>
        <w:t>2</w:t>
      </w:r>
    </w:p>
    <w:p w:rsidR="004A4521" w:rsidRDefault="004A4521" w:rsidP="00550435">
      <w:pPr>
        <w:jc w:val="left"/>
        <w:rPr>
          <w:lang w:eastAsia="pl-PL"/>
        </w:rPr>
      </w:pPr>
      <w:r>
        <w:rPr>
          <w:lang w:eastAsia="pl-PL"/>
        </w:rPr>
        <w:t xml:space="preserve">Ekspertyza techniczna    </w:t>
      </w:r>
      <w:r w:rsidR="001A4293">
        <w:rPr>
          <w:lang w:eastAsia="pl-PL"/>
        </w:rPr>
        <w:t>…</w:t>
      </w:r>
      <w:r w:rsidR="00EC282A">
        <w:rPr>
          <w:lang w:eastAsia="pl-PL"/>
        </w:rPr>
        <w:t>……………………………………</w:t>
      </w:r>
      <w:r w:rsidR="00F428A5">
        <w:rPr>
          <w:lang w:eastAsia="pl-PL"/>
        </w:rPr>
        <w:t>……</w:t>
      </w:r>
      <w:r>
        <w:rPr>
          <w:lang w:eastAsia="pl-PL"/>
        </w:rPr>
        <w:t>.….</w:t>
      </w:r>
      <w:r w:rsidR="00F428A5">
        <w:rPr>
          <w:lang w:eastAsia="pl-PL"/>
        </w:rPr>
        <w:t>…………</w:t>
      </w:r>
      <w:r w:rsidR="00AA586C">
        <w:rPr>
          <w:lang w:eastAsia="pl-PL"/>
        </w:rPr>
        <w:t>…</w:t>
      </w:r>
      <w:r w:rsidR="00F428A5">
        <w:rPr>
          <w:lang w:eastAsia="pl-PL"/>
        </w:rPr>
        <w:t>………</w:t>
      </w:r>
      <w:r>
        <w:rPr>
          <w:lang w:eastAsia="pl-PL"/>
        </w:rPr>
        <w:t>.</w:t>
      </w:r>
      <w:r w:rsidR="001A4293">
        <w:rPr>
          <w:lang w:eastAsia="pl-PL"/>
        </w:rPr>
        <w:t>.</w:t>
      </w:r>
      <w:r w:rsidR="00F428A5">
        <w:rPr>
          <w:lang w:eastAsia="pl-PL"/>
        </w:rPr>
        <w:t>……</w:t>
      </w:r>
      <w:r w:rsidR="00E55C90">
        <w:rPr>
          <w:lang w:eastAsia="pl-PL"/>
        </w:rPr>
        <w:t>….</w:t>
      </w:r>
      <w:r w:rsidR="00F428A5">
        <w:rPr>
          <w:lang w:eastAsia="pl-PL"/>
        </w:rPr>
        <w:t>.</w:t>
      </w:r>
      <w:r w:rsidR="00E55C90">
        <w:rPr>
          <w:lang w:eastAsia="pl-PL"/>
        </w:rPr>
        <w:t>3</w:t>
      </w:r>
    </w:p>
    <w:p w:rsidR="00E21777" w:rsidRDefault="004A4521" w:rsidP="00550435">
      <w:pPr>
        <w:jc w:val="left"/>
        <w:rPr>
          <w:lang w:eastAsia="pl-PL"/>
        </w:rPr>
      </w:pPr>
      <w:r>
        <w:rPr>
          <w:lang w:eastAsia="pl-PL"/>
        </w:rPr>
        <w:t>Dokumentacja fotograficzna……………………………………………………………</w:t>
      </w:r>
      <w:r w:rsidR="00AA586C">
        <w:rPr>
          <w:lang w:eastAsia="pl-PL"/>
        </w:rPr>
        <w:t>………….</w:t>
      </w:r>
      <w:r>
        <w:rPr>
          <w:lang w:eastAsia="pl-PL"/>
        </w:rPr>
        <w:t>….8</w:t>
      </w:r>
      <w:r w:rsidR="00555764" w:rsidRPr="000719AD">
        <w:rPr>
          <w:lang w:eastAsia="pl-PL"/>
        </w:rPr>
        <w:tab/>
      </w:r>
    </w:p>
    <w:p w:rsidR="00567259" w:rsidRDefault="00567259" w:rsidP="00512057">
      <w:pPr>
        <w:spacing w:line="360" w:lineRule="auto"/>
        <w:rPr>
          <w:lang w:eastAsia="pl-PL"/>
        </w:rPr>
      </w:pPr>
    </w:p>
    <w:p w:rsidR="00567259" w:rsidRDefault="00567259" w:rsidP="00512057">
      <w:pPr>
        <w:spacing w:line="360" w:lineRule="auto"/>
        <w:rPr>
          <w:lang w:eastAsia="pl-PL"/>
        </w:rPr>
      </w:pPr>
    </w:p>
    <w:p w:rsidR="00567259" w:rsidRDefault="00567259" w:rsidP="00512057">
      <w:pPr>
        <w:spacing w:line="360" w:lineRule="auto"/>
        <w:rPr>
          <w:lang w:eastAsia="pl-PL"/>
        </w:rPr>
      </w:pPr>
    </w:p>
    <w:p w:rsidR="00422563" w:rsidRDefault="00422563"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A4521" w:rsidRDefault="004A4521" w:rsidP="00512057">
      <w:pPr>
        <w:spacing w:line="360" w:lineRule="auto"/>
        <w:rPr>
          <w:lang w:eastAsia="pl-PL"/>
        </w:rPr>
      </w:pPr>
    </w:p>
    <w:p w:rsidR="00422563" w:rsidRPr="004A4521" w:rsidRDefault="00422563" w:rsidP="00110E4B">
      <w:pPr>
        <w:spacing w:line="360" w:lineRule="auto"/>
        <w:rPr>
          <w:b/>
          <w:lang w:eastAsia="pl-PL"/>
        </w:rPr>
      </w:pPr>
      <w:r w:rsidRPr="004A4521">
        <w:rPr>
          <w:b/>
          <w:lang w:eastAsia="pl-PL"/>
        </w:rPr>
        <w:lastRenderedPageBreak/>
        <w:t xml:space="preserve">EKSPERTYZA TECHNICZNA KONSTRUKCJI BUDYNKU  PRZY UL. </w:t>
      </w:r>
      <w:r w:rsidR="00110E4B">
        <w:rPr>
          <w:b/>
          <w:lang w:eastAsia="pl-PL"/>
        </w:rPr>
        <w:t xml:space="preserve">HENRYKOWSKIEJ 1                          </w:t>
      </w:r>
      <w:r w:rsidRPr="004A4521">
        <w:rPr>
          <w:b/>
          <w:lang w:eastAsia="pl-PL"/>
        </w:rPr>
        <w:t xml:space="preserve"> W SZPROTAWIE</w:t>
      </w:r>
      <w:r w:rsidR="00110E4B">
        <w:rPr>
          <w:b/>
          <w:lang w:eastAsia="pl-PL"/>
        </w:rPr>
        <w:t xml:space="preserve"> </w:t>
      </w:r>
      <w:r w:rsidRPr="004A4521">
        <w:rPr>
          <w:b/>
          <w:lang w:eastAsia="pl-PL"/>
        </w:rPr>
        <w:t>(dz. nr ew. 115/20 obręb 0002 SZPROTAWA)</w:t>
      </w:r>
    </w:p>
    <w:p w:rsidR="00422563" w:rsidRPr="00422563" w:rsidRDefault="00422563" w:rsidP="00422563">
      <w:pPr>
        <w:spacing w:line="360" w:lineRule="auto"/>
        <w:rPr>
          <w:lang w:eastAsia="pl-PL"/>
        </w:rPr>
      </w:pPr>
    </w:p>
    <w:p w:rsidR="00422563" w:rsidRPr="00422563" w:rsidRDefault="00422563" w:rsidP="00422563">
      <w:pPr>
        <w:spacing w:line="360" w:lineRule="auto"/>
        <w:rPr>
          <w:lang w:eastAsia="pl-PL"/>
        </w:rPr>
      </w:pPr>
      <w:r w:rsidRPr="00422563">
        <w:rPr>
          <w:b/>
          <w:bCs/>
          <w:u w:val="single"/>
          <w:lang w:eastAsia="pl-PL"/>
        </w:rPr>
        <w:t>I. OPIS TECHNICZNY</w:t>
      </w:r>
      <w:r w:rsidRPr="00422563">
        <w:rPr>
          <w:b/>
          <w:bCs/>
          <w:lang w:eastAsia="pl-PL"/>
        </w:rPr>
        <w:t> </w:t>
      </w:r>
    </w:p>
    <w:p w:rsidR="00422563" w:rsidRPr="00422563" w:rsidRDefault="00422563" w:rsidP="00422563">
      <w:pPr>
        <w:spacing w:line="360" w:lineRule="auto"/>
        <w:rPr>
          <w:lang w:eastAsia="pl-PL"/>
        </w:rPr>
      </w:pPr>
      <w:r w:rsidRPr="00422563">
        <w:rPr>
          <w:b/>
          <w:bCs/>
          <w:lang w:eastAsia="pl-PL"/>
        </w:rPr>
        <w:t>1. Przedmiot ekspertyzy </w:t>
      </w:r>
    </w:p>
    <w:p w:rsidR="00422563" w:rsidRPr="00422563" w:rsidRDefault="00422563" w:rsidP="00422563">
      <w:pPr>
        <w:spacing w:line="360" w:lineRule="auto"/>
        <w:rPr>
          <w:lang w:eastAsia="pl-PL"/>
        </w:rPr>
      </w:pPr>
      <w:r w:rsidRPr="00422563">
        <w:rPr>
          <w:lang w:eastAsia="pl-PL"/>
        </w:rPr>
        <w:t>Przedmiotem ekspertyzy jest istniejący budynek zlok</w:t>
      </w:r>
      <w:r w:rsidR="00110E4B">
        <w:rPr>
          <w:lang w:eastAsia="pl-PL"/>
        </w:rPr>
        <w:t>alizowany przy ul.  Henrykowskiej 1</w:t>
      </w:r>
      <w:r w:rsidRPr="00422563">
        <w:rPr>
          <w:lang w:eastAsia="pl-PL"/>
        </w:rPr>
        <w:t>  w Szprotawie  na działce nr ew. 115/20  obręb 0002. </w:t>
      </w:r>
    </w:p>
    <w:p w:rsidR="00422563" w:rsidRPr="00422563" w:rsidRDefault="00422563" w:rsidP="00422563">
      <w:pPr>
        <w:spacing w:line="360" w:lineRule="auto"/>
        <w:rPr>
          <w:lang w:eastAsia="pl-PL"/>
        </w:rPr>
      </w:pPr>
      <w:r w:rsidRPr="00422563">
        <w:rPr>
          <w:b/>
          <w:bCs/>
          <w:lang w:eastAsia="pl-PL"/>
        </w:rPr>
        <w:t>2. Cel i zakres opracowania </w:t>
      </w:r>
    </w:p>
    <w:p w:rsidR="00422563" w:rsidRPr="00422563" w:rsidRDefault="00422563" w:rsidP="00422563">
      <w:pPr>
        <w:spacing w:line="360" w:lineRule="auto"/>
        <w:rPr>
          <w:lang w:eastAsia="pl-PL"/>
        </w:rPr>
      </w:pPr>
      <w:r w:rsidRPr="00422563">
        <w:rPr>
          <w:lang w:eastAsia="pl-PL"/>
        </w:rPr>
        <w:t>Celem opracowania jest ocena stanu technicznego konstrukcji istniejącego  budynku oraz możliwości adaptacji. </w:t>
      </w:r>
    </w:p>
    <w:p w:rsidR="00422563" w:rsidRPr="00422563" w:rsidRDefault="00422563" w:rsidP="00422563">
      <w:pPr>
        <w:spacing w:line="360" w:lineRule="auto"/>
        <w:rPr>
          <w:lang w:eastAsia="pl-PL"/>
        </w:rPr>
      </w:pPr>
      <w:r w:rsidRPr="00422563">
        <w:rPr>
          <w:lang w:eastAsia="pl-PL"/>
        </w:rPr>
        <w:t>Opracowanie obejmuje: </w:t>
      </w:r>
    </w:p>
    <w:p w:rsidR="00422563" w:rsidRPr="00422563" w:rsidRDefault="00422563" w:rsidP="00422563">
      <w:pPr>
        <w:spacing w:line="360" w:lineRule="auto"/>
        <w:rPr>
          <w:lang w:eastAsia="pl-PL"/>
        </w:rPr>
      </w:pPr>
      <w:r w:rsidRPr="00422563">
        <w:rPr>
          <w:lang w:eastAsia="pl-PL"/>
        </w:rPr>
        <w:t>− opis techniczny konstrukcji budynku, </w:t>
      </w:r>
    </w:p>
    <w:p w:rsidR="00422563" w:rsidRPr="00422563" w:rsidRDefault="00422563" w:rsidP="00422563">
      <w:pPr>
        <w:spacing w:line="360" w:lineRule="auto"/>
        <w:rPr>
          <w:lang w:eastAsia="pl-PL"/>
        </w:rPr>
      </w:pPr>
      <w:r w:rsidRPr="00422563">
        <w:rPr>
          <w:lang w:eastAsia="pl-PL"/>
        </w:rPr>
        <w:t>− ocenę stanu technicznego elementów konstrukcyjnych </w:t>
      </w:r>
    </w:p>
    <w:p w:rsidR="00422563" w:rsidRPr="00422563" w:rsidRDefault="00422563" w:rsidP="00422563">
      <w:pPr>
        <w:spacing w:line="360" w:lineRule="auto"/>
        <w:rPr>
          <w:lang w:eastAsia="pl-PL"/>
        </w:rPr>
      </w:pPr>
      <w:r w:rsidRPr="00422563">
        <w:rPr>
          <w:lang w:eastAsia="pl-PL"/>
        </w:rPr>
        <w:t>− ogólną ocenę techniczną budynku </w:t>
      </w:r>
    </w:p>
    <w:p w:rsidR="00422563" w:rsidRPr="00422563" w:rsidRDefault="00422563" w:rsidP="00422563">
      <w:pPr>
        <w:spacing w:line="360" w:lineRule="auto"/>
        <w:rPr>
          <w:lang w:eastAsia="pl-PL"/>
        </w:rPr>
      </w:pPr>
      <w:r w:rsidRPr="00422563">
        <w:rPr>
          <w:lang w:eastAsia="pl-PL"/>
        </w:rPr>
        <w:t xml:space="preserve">− ocenę możliwości adaptacji budynku na potrzeby </w:t>
      </w:r>
      <w:r w:rsidR="0059594E">
        <w:rPr>
          <w:lang w:eastAsia="pl-PL"/>
        </w:rPr>
        <w:t>Centrum Opiekuńczo-Mieszkalnego</w:t>
      </w:r>
      <w:r w:rsidRPr="00422563">
        <w:rPr>
          <w:lang w:eastAsia="pl-PL"/>
        </w:rPr>
        <w:t>  − wnioski i zalecenia </w:t>
      </w:r>
    </w:p>
    <w:p w:rsidR="00422563" w:rsidRPr="00422563" w:rsidRDefault="00422563" w:rsidP="00422563">
      <w:pPr>
        <w:spacing w:line="360" w:lineRule="auto"/>
        <w:rPr>
          <w:lang w:eastAsia="pl-PL"/>
        </w:rPr>
      </w:pPr>
      <w:r w:rsidRPr="00422563">
        <w:rPr>
          <w:b/>
          <w:bCs/>
          <w:lang w:eastAsia="pl-PL"/>
        </w:rPr>
        <w:t>3. Materiały wykorzystane przy opracowaniu </w:t>
      </w:r>
    </w:p>
    <w:p w:rsidR="00422563" w:rsidRPr="00422563" w:rsidRDefault="00422563" w:rsidP="00422563">
      <w:pPr>
        <w:spacing w:line="360" w:lineRule="auto"/>
        <w:rPr>
          <w:lang w:eastAsia="pl-PL"/>
        </w:rPr>
      </w:pPr>
      <w:r w:rsidRPr="00422563">
        <w:rPr>
          <w:lang w:eastAsia="pl-PL"/>
        </w:rPr>
        <w:t>3.1. Wizja lokalna </w:t>
      </w:r>
    </w:p>
    <w:p w:rsidR="00422563" w:rsidRPr="00422563" w:rsidRDefault="00422563" w:rsidP="00422563">
      <w:pPr>
        <w:spacing w:line="360" w:lineRule="auto"/>
        <w:rPr>
          <w:lang w:eastAsia="pl-PL"/>
        </w:rPr>
      </w:pPr>
      <w:r w:rsidRPr="00422563">
        <w:rPr>
          <w:lang w:eastAsia="pl-PL"/>
        </w:rPr>
        <w:t>3.2. Ustalenia dokonane z przedstawicielem Zleceniodawcy </w:t>
      </w:r>
    </w:p>
    <w:p w:rsidR="00422563" w:rsidRPr="00422563" w:rsidRDefault="00422563" w:rsidP="00422563">
      <w:pPr>
        <w:spacing w:line="360" w:lineRule="auto"/>
        <w:rPr>
          <w:lang w:eastAsia="pl-PL"/>
        </w:rPr>
      </w:pPr>
      <w:r w:rsidRPr="00422563">
        <w:rPr>
          <w:lang w:eastAsia="pl-PL"/>
        </w:rPr>
        <w:t>3.3 Inwentaryzacja budynku</w:t>
      </w:r>
    </w:p>
    <w:p w:rsidR="00422563" w:rsidRPr="00422563" w:rsidRDefault="00422563" w:rsidP="00422563">
      <w:pPr>
        <w:spacing w:line="360" w:lineRule="auto"/>
        <w:rPr>
          <w:lang w:eastAsia="pl-PL"/>
        </w:rPr>
      </w:pPr>
      <w:r w:rsidRPr="00422563">
        <w:rPr>
          <w:lang w:eastAsia="pl-PL"/>
        </w:rPr>
        <w:t>. Polskie Normy  </w:t>
      </w:r>
    </w:p>
    <w:p w:rsidR="00422563" w:rsidRPr="00422563" w:rsidRDefault="00422563" w:rsidP="00422563">
      <w:pPr>
        <w:spacing w:line="360" w:lineRule="auto"/>
        <w:rPr>
          <w:lang w:eastAsia="pl-PL"/>
        </w:rPr>
      </w:pPr>
      <w:r w:rsidRPr="00422563">
        <w:rPr>
          <w:lang w:eastAsia="pl-PL"/>
        </w:rPr>
        <w:t>- PN-82/B-02000 – Obciążenia budowli. Zasady ustalania wartości. - PN-82/B-02001 – Obciążenia budowli. Obciążenia stałe. </w:t>
      </w:r>
    </w:p>
    <w:p w:rsidR="00422563" w:rsidRPr="00422563" w:rsidRDefault="00422563" w:rsidP="00422563">
      <w:pPr>
        <w:spacing w:line="360" w:lineRule="auto"/>
        <w:rPr>
          <w:lang w:eastAsia="pl-PL"/>
        </w:rPr>
      </w:pPr>
      <w:r w:rsidRPr="00422563">
        <w:rPr>
          <w:lang w:eastAsia="pl-PL"/>
        </w:rPr>
        <w:t>- PN-82/B-02003 – Obciążenia budowli. Obciążenia zmienne </w:t>
      </w:r>
    </w:p>
    <w:p w:rsidR="00422563" w:rsidRPr="00422563" w:rsidRDefault="00422563" w:rsidP="00422563">
      <w:pPr>
        <w:spacing w:line="360" w:lineRule="auto"/>
        <w:rPr>
          <w:lang w:eastAsia="pl-PL"/>
        </w:rPr>
      </w:pPr>
      <w:r w:rsidRPr="00422563">
        <w:rPr>
          <w:lang w:eastAsia="pl-PL"/>
        </w:rPr>
        <w:t> technologiczne. Podstawowe obciążenia technologiczne i montażowe. - PN-77/B-02011 Az1:2009 – Obciążenia w obliczeniach statycznych. </w:t>
      </w:r>
    </w:p>
    <w:p w:rsidR="00422563" w:rsidRPr="00422563" w:rsidRDefault="00422563" w:rsidP="00422563">
      <w:pPr>
        <w:spacing w:line="360" w:lineRule="auto"/>
        <w:rPr>
          <w:lang w:eastAsia="pl-PL"/>
        </w:rPr>
      </w:pPr>
      <w:r w:rsidRPr="00422563">
        <w:rPr>
          <w:lang w:eastAsia="pl-PL"/>
        </w:rPr>
        <w:t> Obciążenia wiatrem. </w:t>
      </w:r>
    </w:p>
    <w:p w:rsidR="00422563" w:rsidRPr="00422563" w:rsidRDefault="00422563" w:rsidP="00422563">
      <w:pPr>
        <w:spacing w:line="360" w:lineRule="auto"/>
        <w:rPr>
          <w:lang w:eastAsia="pl-PL"/>
        </w:rPr>
      </w:pPr>
      <w:r w:rsidRPr="00422563">
        <w:rPr>
          <w:lang w:eastAsia="pl-PL"/>
        </w:rPr>
        <w:t>      - PN-80/B-02010/Az1:2006 – Obciążenia w obliczeniach statycznych.   Obciążenia śniegiem. </w:t>
      </w:r>
    </w:p>
    <w:p w:rsidR="00422563" w:rsidRPr="00422563" w:rsidRDefault="00422563" w:rsidP="00422563">
      <w:pPr>
        <w:spacing w:line="360" w:lineRule="auto"/>
        <w:rPr>
          <w:lang w:eastAsia="pl-PL"/>
        </w:rPr>
      </w:pPr>
      <w:r w:rsidRPr="00422563">
        <w:rPr>
          <w:lang w:eastAsia="pl-PL"/>
        </w:rPr>
        <w:t>  - PN-B-03002:2007 – Konstrukcje murowe. Projektowanie i    obliczanie.  - PN-B-03264: 2002 - Konstrukcje betonowe, żelbetowe i sprężone.  Obliczenia statyczne i projektowanie. </w:t>
      </w:r>
    </w:p>
    <w:p w:rsidR="00422563" w:rsidRPr="00422563" w:rsidRDefault="00422563" w:rsidP="00422563">
      <w:pPr>
        <w:spacing w:line="360" w:lineRule="auto"/>
        <w:rPr>
          <w:lang w:eastAsia="pl-PL"/>
        </w:rPr>
      </w:pPr>
      <w:r w:rsidRPr="00422563">
        <w:rPr>
          <w:lang w:eastAsia="pl-PL"/>
        </w:rPr>
        <w:t>- PN-81/B-03020 - Grunty budowlane. Posadowienie bezpośrednie budowli. </w:t>
      </w:r>
    </w:p>
    <w:p w:rsidR="00422563" w:rsidRPr="00422563" w:rsidRDefault="00422563" w:rsidP="00422563">
      <w:pPr>
        <w:spacing w:line="360" w:lineRule="auto"/>
        <w:rPr>
          <w:lang w:eastAsia="pl-PL"/>
        </w:rPr>
      </w:pPr>
      <w:r w:rsidRPr="00422563">
        <w:rPr>
          <w:lang w:eastAsia="pl-PL"/>
        </w:rPr>
        <w:t>3.4.. Eurokody </w:t>
      </w:r>
    </w:p>
    <w:p w:rsidR="00422563" w:rsidRPr="00422563" w:rsidRDefault="00422563" w:rsidP="00422563">
      <w:pPr>
        <w:spacing w:line="360" w:lineRule="auto"/>
        <w:rPr>
          <w:lang w:eastAsia="pl-PL"/>
        </w:rPr>
      </w:pPr>
      <w:r w:rsidRPr="00422563">
        <w:rPr>
          <w:lang w:eastAsia="pl-PL"/>
        </w:rPr>
        <w:t>- EUROKOD 0 – PN-EN 1990 Podstawy projektowania konstrukcji </w:t>
      </w:r>
    </w:p>
    <w:p w:rsidR="00422563" w:rsidRPr="00422563" w:rsidRDefault="00422563" w:rsidP="00422563">
      <w:pPr>
        <w:spacing w:line="360" w:lineRule="auto"/>
        <w:rPr>
          <w:lang w:eastAsia="pl-PL"/>
        </w:rPr>
      </w:pPr>
      <w:r w:rsidRPr="00422563">
        <w:rPr>
          <w:lang w:eastAsia="pl-PL"/>
        </w:rPr>
        <w:lastRenderedPageBreak/>
        <w:t>- EUROKOD 1 – PN-EN 1991-1-1 Oddziaływania na konstrukcję.   Część 1-1: Oddziaływania ogólne, ciężar objętościowy, ciężar własny,  obciążenia użytkowe w budynkach. </w:t>
      </w:r>
    </w:p>
    <w:p w:rsidR="00422563" w:rsidRPr="00422563" w:rsidRDefault="00422563" w:rsidP="00422563">
      <w:pPr>
        <w:spacing w:line="360" w:lineRule="auto"/>
        <w:rPr>
          <w:lang w:eastAsia="pl-PL"/>
        </w:rPr>
      </w:pPr>
      <w:r w:rsidRPr="00422563">
        <w:rPr>
          <w:lang w:eastAsia="pl-PL"/>
        </w:rPr>
        <w:t>- EUROKOD 1 – PN-EN 1991-1-3 Oddziaływania na konstrukcję.  Część 1-3: Oddziaływania ogólne – Obciążenie śniegiem. </w:t>
      </w:r>
    </w:p>
    <w:p w:rsidR="00422563" w:rsidRPr="00422563" w:rsidRDefault="00422563" w:rsidP="00422563">
      <w:pPr>
        <w:spacing w:line="360" w:lineRule="auto"/>
        <w:rPr>
          <w:lang w:eastAsia="pl-PL"/>
        </w:rPr>
      </w:pPr>
      <w:r w:rsidRPr="00422563">
        <w:rPr>
          <w:lang w:eastAsia="pl-PL"/>
        </w:rPr>
        <w:t>- EUROKOD 1 – PN-EN 1991-1-4 Oddziaływania na konstrukcję.  Część 1-4: Oddziaływania ogólne – Obciążenie wiatrem. </w:t>
      </w:r>
    </w:p>
    <w:p w:rsidR="00422563" w:rsidRPr="00422563" w:rsidRDefault="00422563" w:rsidP="00422563">
      <w:pPr>
        <w:spacing w:line="360" w:lineRule="auto"/>
        <w:rPr>
          <w:lang w:eastAsia="pl-PL"/>
        </w:rPr>
      </w:pPr>
      <w:r w:rsidRPr="00422563">
        <w:rPr>
          <w:lang w:eastAsia="pl-PL"/>
        </w:rPr>
        <w:t>- EUROKOD 2 – PN-EN 1992-1-1 Projektowanie konstrukcji z betonu.  Część 1-1: Reguły ogólne i reguły dla budynków. </w:t>
      </w:r>
    </w:p>
    <w:p w:rsidR="00422563" w:rsidRPr="00422563" w:rsidRDefault="00422563" w:rsidP="00422563">
      <w:pPr>
        <w:spacing w:line="360" w:lineRule="auto"/>
        <w:rPr>
          <w:lang w:eastAsia="pl-PL"/>
        </w:rPr>
      </w:pPr>
      <w:r w:rsidRPr="00422563">
        <w:rPr>
          <w:lang w:eastAsia="pl-PL"/>
        </w:rPr>
        <w:t>- EUROKOD 6 – PN-EN 1996-1-1 Projektowanie konstrukcji murowych. Część 1-1: Reguły ogólne dla zbrojonych i niezbrojonych konstrukcji murowych </w:t>
      </w:r>
    </w:p>
    <w:p w:rsidR="00422563" w:rsidRPr="00422563" w:rsidRDefault="00422563" w:rsidP="00422563">
      <w:pPr>
        <w:spacing w:line="360" w:lineRule="auto"/>
        <w:rPr>
          <w:lang w:eastAsia="pl-PL"/>
        </w:rPr>
      </w:pPr>
      <w:r w:rsidRPr="00422563">
        <w:rPr>
          <w:lang w:eastAsia="pl-PL"/>
        </w:rPr>
        <w:t>- EUROKOD 7 – PN-EN 1997-1 Projektowanie geotechniczne.  </w:t>
      </w:r>
    </w:p>
    <w:p w:rsidR="00422563" w:rsidRPr="00422563" w:rsidRDefault="00422563" w:rsidP="00422563">
      <w:pPr>
        <w:spacing w:line="360" w:lineRule="auto"/>
        <w:rPr>
          <w:lang w:eastAsia="pl-PL"/>
        </w:rPr>
      </w:pPr>
      <w:r w:rsidRPr="00422563">
        <w:rPr>
          <w:lang w:eastAsia="pl-PL"/>
        </w:rPr>
        <w:t>Część 1: Zasady ogólne. </w:t>
      </w:r>
    </w:p>
    <w:p w:rsidR="00422563" w:rsidRPr="00422563" w:rsidRDefault="00422563" w:rsidP="00422563">
      <w:pPr>
        <w:spacing w:line="360" w:lineRule="auto"/>
        <w:rPr>
          <w:lang w:eastAsia="pl-PL"/>
        </w:rPr>
      </w:pPr>
      <w:r>
        <w:rPr>
          <w:lang w:eastAsia="pl-PL"/>
        </w:rPr>
        <w:t>3.5</w:t>
      </w:r>
      <w:r w:rsidRPr="00422563">
        <w:rPr>
          <w:lang w:eastAsia="pl-PL"/>
        </w:rPr>
        <w:t xml:space="preserve">. </w:t>
      </w:r>
      <w:r w:rsidRPr="00422563">
        <w:rPr>
          <w:b/>
          <w:bCs/>
          <w:lang w:eastAsia="pl-PL"/>
        </w:rPr>
        <w:t xml:space="preserve"> Kryteria oceny </w:t>
      </w:r>
    </w:p>
    <w:p w:rsidR="00422563" w:rsidRPr="00422563" w:rsidRDefault="00422563" w:rsidP="00422563">
      <w:pPr>
        <w:spacing w:line="360" w:lineRule="auto"/>
        <w:rPr>
          <w:lang w:eastAsia="pl-PL"/>
        </w:rPr>
      </w:pPr>
      <w:r w:rsidRPr="00422563">
        <w:rPr>
          <w:lang w:eastAsia="pl-PL"/>
        </w:rPr>
        <w:t>Przyjęto następujące kryteria oceny: </w:t>
      </w:r>
    </w:p>
    <w:p w:rsidR="00422563" w:rsidRPr="00422563" w:rsidRDefault="00422563" w:rsidP="00422563">
      <w:pPr>
        <w:spacing w:line="360" w:lineRule="auto"/>
        <w:rPr>
          <w:lang w:eastAsia="pl-PL"/>
        </w:rPr>
      </w:pPr>
      <w:r w:rsidRPr="00422563">
        <w:rPr>
          <w:lang w:eastAsia="pl-PL"/>
        </w:rPr>
        <w:t xml:space="preserve">∙ </w:t>
      </w:r>
      <w:r w:rsidRPr="00422563">
        <w:rPr>
          <w:b/>
          <w:bCs/>
          <w:lang w:eastAsia="pl-PL"/>
        </w:rPr>
        <w:t>stan techniczny dobry</w:t>
      </w:r>
      <w:r w:rsidRPr="00422563">
        <w:rPr>
          <w:lang w:eastAsia="pl-PL"/>
        </w:rPr>
        <w:t>: element budynku jest dobrze utrzymany ,  konserwowany, nie wykazuje zużycia i uszkodzeń; cechy i właściwości  materiałów odpowiadają wymaganiom normy (0-15% zużycia technicznego) </w:t>
      </w:r>
    </w:p>
    <w:p w:rsidR="00422563" w:rsidRPr="00422563" w:rsidRDefault="00422563" w:rsidP="00422563">
      <w:pPr>
        <w:spacing w:line="360" w:lineRule="auto"/>
        <w:rPr>
          <w:lang w:eastAsia="pl-PL"/>
        </w:rPr>
      </w:pPr>
      <w:r w:rsidRPr="00422563">
        <w:rPr>
          <w:lang w:eastAsia="pl-PL"/>
        </w:rPr>
        <w:t xml:space="preserve">∙ </w:t>
      </w:r>
      <w:r w:rsidRPr="00422563">
        <w:rPr>
          <w:b/>
          <w:bCs/>
          <w:lang w:eastAsia="pl-PL"/>
        </w:rPr>
        <w:t>stan techniczny zadowalający</w:t>
      </w:r>
      <w:r w:rsidRPr="00422563">
        <w:rPr>
          <w:lang w:eastAsia="pl-PL"/>
        </w:rPr>
        <w:t>: element budynku utrzymany jest należycie;  celowy jest remont bieżący polegający na drobnych naprawach,  </w:t>
      </w:r>
    </w:p>
    <w:p w:rsidR="00422563" w:rsidRPr="00422563" w:rsidRDefault="00422563" w:rsidP="00422563">
      <w:pPr>
        <w:spacing w:line="360" w:lineRule="auto"/>
        <w:rPr>
          <w:lang w:eastAsia="pl-PL"/>
        </w:rPr>
      </w:pPr>
      <w:r w:rsidRPr="00422563">
        <w:rPr>
          <w:lang w:eastAsia="pl-PL"/>
        </w:rPr>
        <w:t>uzupełnieniach i konserwacji (16-30% zużycia technicznego) </w:t>
      </w:r>
    </w:p>
    <w:p w:rsidR="00422563" w:rsidRPr="00422563" w:rsidRDefault="00422563" w:rsidP="00422563">
      <w:pPr>
        <w:spacing w:line="360" w:lineRule="auto"/>
        <w:rPr>
          <w:lang w:eastAsia="pl-PL"/>
        </w:rPr>
      </w:pPr>
      <w:r w:rsidRPr="00422563">
        <w:rPr>
          <w:lang w:eastAsia="pl-PL"/>
        </w:rPr>
        <w:t xml:space="preserve">∙ </w:t>
      </w:r>
      <w:r w:rsidRPr="00422563">
        <w:rPr>
          <w:b/>
          <w:bCs/>
          <w:lang w:eastAsia="pl-PL"/>
        </w:rPr>
        <w:t>stan techniczny dostateczny</w:t>
      </w:r>
      <w:r w:rsidRPr="00422563">
        <w:rPr>
          <w:lang w:eastAsia="pl-PL"/>
        </w:rPr>
        <w:t>: w elementach występują niewielkie  uszkodzenia i ubytki nie zagrażające bezpieczeństwu użytkowania; celowy  jest częściowy remont kapitalny, lub wzmocnienie elementów (31-50% zużycia  technicznego) </w:t>
      </w:r>
    </w:p>
    <w:p w:rsidR="00422563" w:rsidRPr="00422563" w:rsidRDefault="00422563" w:rsidP="00422563">
      <w:pPr>
        <w:spacing w:line="360" w:lineRule="auto"/>
        <w:rPr>
          <w:lang w:eastAsia="pl-PL"/>
        </w:rPr>
      </w:pPr>
      <w:r w:rsidRPr="00422563">
        <w:rPr>
          <w:lang w:eastAsia="pl-PL"/>
        </w:rPr>
        <w:t xml:space="preserve">∙ </w:t>
      </w:r>
      <w:r w:rsidRPr="00422563">
        <w:rPr>
          <w:b/>
          <w:bCs/>
          <w:lang w:eastAsia="pl-PL"/>
        </w:rPr>
        <w:t>stan techniczny mierny (niezadowalający)</w:t>
      </w:r>
      <w:r w:rsidRPr="00422563">
        <w:rPr>
          <w:lang w:eastAsia="pl-PL"/>
        </w:rPr>
        <w:t>: w elementach występują silne  uszkodzenia i lokalne ubytki; celowy jest remont kapitalny (51-70% zużycia  technicznego) </w:t>
      </w:r>
    </w:p>
    <w:p w:rsidR="00422563" w:rsidRPr="00422563" w:rsidRDefault="00422563" w:rsidP="00422563">
      <w:pPr>
        <w:spacing w:line="360" w:lineRule="auto"/>
        <w:rPr>
          <w:lang w:eastAsia="pl-PL"/>
        </w:rPr>
      </w:pPr>
      <w:r w:rsidRPr="00422563">
        <w:rPr>
          <w:lang w:eastAsia="pl-PL"/>
        </w:rPr>
        <w:t xml:space="preserve">∙ </w:t>
      </w:r>
      <w:r w:rsidRPr="00422563">
        <w:rPr>
          <w:b/>
          <w:bCs/>
          <w:lang w:eastAsia="pl-PL"/>
        </w:rPr>
        <w:t>stan techniczny zły</w:t>
      </w:r>
      <w:r w:rsidRPr="00422563">
        <w:rPr>
          <w:lang w:eastAsia="pl-PL"/>
        </w:rPr>
        <w:t>: w elementach występują znaczne uszkodzenia, ubytki;  cechy i właściwości wbudowanych materiałów maja obniżona klasę, nie pełnią  swojej funkcji (71-100% zużycia technicznego). </w:t>
      </w:r>
    </w:p>
    <w:p w:rsidR="00422563" w:rsidRPr="00422563" w:rsidRDefault="00422563" w:rsidP="00422563">
      <w:pPr>
        <w:spacing w:line="360" w:lineRule="auto"/>
        <w:rPr>
          <w:lang w:eastAsia="pl-PL"/>
        </w:rPr>
      </w:pPr>
      <w:r w:rsidRPr="00422563">
        <w:rPr>
          <w:b/>
          <w:bCs/>
          <w:lang w:eastAsia="pl-PL"/>
        </w:rPr>
        <w:t>4. Ogólny opis budynku </w:t>
      </w:r>
    </w:p>
    <w:p w:rsidR="00422563" w:rsidRPr="00422563" w:rsidRDefault="00422563" w:rsidP="00422563">
      <w:pPr>
        <w:spacing w:line="360" w:lineRule="auto"/>
        <w:rPr>
          <w:lang w:eastAsia="pl-PL"/>
        </w:rPr>
      </w:pPr>
      <w:r w:rsidRPr="00422563">
        <w:rPr>
          <w:lang w:eastAsia="pl-PL"/>
        </w:rPr>
        <w:t>Omawiany budynek w przeszłości pełnił funkcję  administracyjną szpitala miejskiego , obecnie jest  budynkiem nieużytkowanym. </w:t>
      </w:r>
    </w:p>
    <w:p w:rsidR="00422563" w:rsidRPr="00422563" w:rsidRDefault="00422563" w:rsidP="00422563">
      <w:pPr>
        <w:spacing w:line="360" w:lineRule="auto"/>
        <w:rPr>
          <w:lang w:eastAsia="pl-PL"/>
        </w:rPr>
      </w:pPr>
      <w:r w:rsidRPr="00422563">
        <w:rPr>
          <w:lang w:eastAsia="pl-PL"/>
        </w:rPr>
        <w:t>Budynek jest wolnostojący, parterowy z częściowym  podpiwniczenim. W rzucie  ma kształt prostokąta o wymiarach 36,80m x 12,22m,  Budynek jest wykonany w technologii tradycyjnej murowanej o układzie  konstrukcyjnym podłużnym, Konstrukcję nośną budynku stanowią  podłużne ściany wewnętrzne wydzielające korytarz</w:t>
      </w:r>
      <w:r>
        <w:rPr>
          <w:lang w:eastAsia="pl-PL"/>
        </w:rPr>
        <w:t>.</w:t>
      </w:r>
      <w:r w:rsidRPr="00422563">
        <w:rPr>
          <w:lang w:eastAsia="pl-PL"/>
        </w:rPr>
        <w:t> </w:t>
      </w:r>
    </w:p>
    <w:p w:rsidR="00422563" w:rsidRPr="00422563" w:rsidRDefault="00422563" w:rsidP="00422563">
      <w:pPr>
        <w:spacing w:line="360" w:lineRule="auto"/>
        <w:rPr>
          <w:lang w:eastAsia="pl-PL"/>
        </w:rPr>
      </w:pPr>
      <w:r w:rsidRPr="00422563">
        <w:rPr>
          <w:lang w:eastAsia="pl-PL"/>
        </w:rPr>
        <w:lastRenderedPageBreak/>
        <w:t>Komunikację w budynku zapewnia klatka schodowa usytuowana centralnie  przez  śro</w:t>
      </w:r>
      <w:r>
        <w:rPr>
          <w:lang w:eastAsia="pl-PL"/>
        </w:rPr>
        <w:t>dek budynku. Schody żelbetowe je</w:t>
      </w:r>
      <w:r w:rsidRPr="00422563">
        <w:rPr>
          <w:lang w:eastAsia="pl-PL"/>
        </w:rPr>
        <w:t>dnobiegowe monolityczne z  okładziną lastrikową na zewnątrz budynku. Ściany konstrukcyjne wewnętrzne murowane z cegły kratówki i cegły pełnej. j.  </w:t>
      </w:r>
    </w:p>
    <w:p w:rsidR="00422563" w:rsidRPr="00422563" w:rsidRDefault="00422563" w:rsidP="00422563">
      <w:pPr>
        <w:spacing w:line="360" w:lineRule="auto"/>
        <w:rPr>
          <w:lang w:eastAsia="pl-PL"/>
        </w:rPr>
      </w:pPr>
      <w:r w:rsidRPr="00422563">
        <w:rPr>
          <w:lang w:eastAsia="pl-PL"/>
        </w:rPr>
        <w:t>Stropy gęstożebrowe typu DZ-3 o rozstawie belek 60 cm, stropodach  niewentylowany z płyt korytkowych układanych na ściankach ażurowych.  Budynek posadowiony jest na ławach fundamentowych betonowych.  Sztywność przestrzenną budynku zapewniają podłużne i poprzeczne,  wewnętrzne ściany murowane współpracujące ze stropami. </w:t>
      </w:r>
    </w:p>
    <w:p w:rsidR="00422563" w:rsidRPr="00422563" w:rsidRDefault="00E550F9" w:rsidP="00422563">
      <w:pPr>
        <w:spacing w:line="360" w:lineRule="auto"/>
        <w:rPr>
          <w:lang w:eastAsia="pl-PL"/>
        </w:rPr>
      </w:pPr>
      <w:r>
        <w:rPr>
          <w:lang w:eastAsia="pl-PL"/>
        </w:rPr>
        <w:t>Elewacja frontowa budynku – tynk kat. III nakrapiany – wykonać remont elewacji wraz z dociepleniem.</w:t>
      </w:r>
    </w:p>
    <w:p w:rsidR="00422563" w:rsidRPr="00422563" w:rsidRDefault="00422563" w:rsidP="00422563">
      <w:pPr>
        <w:spacing w:line="360" w:lineRule="auto"/>
        <w:rPr>
          <w:lang w:eastAsia="pl-PL"/>
        </w:rPr>
      </w:pPr>
      <w:r w:rsidRPr="00422563">
        <w:rPr>
          <w:lang w:eastAsia="pl-PL"/>
        </w:rPr>
        <w:t>Obecnie budynek jest nieużytkowany. Nie był przed długi  czas poddawany bieżącym pracom konserwacyjnym. </w:t>
      </w:r>
    </w:p>
    <w:p w:rsidR="00422563" w:rsidRPr="00422563" w:rsidRDefault="00422563" w:rsidP="00422563">
      <w:pPr>
        <w:spacing w:line="360" w:lineRule="auto"/>
        <w:rPr>
          <w:lang w:eastAsia="pl-PL"/>
        </w:rPr>
      </w:pPr>
      <w:r w:rsidRPr="00422563">
        <w:rPr>
          <w:lang w:eastAsia="pl-PL"/>
        </w:rPr>
        <w:t>Na podstawie oględzin oraz stosownych odkrywek stwierdzono: </w:t>
      </w:r>
    </w:p>
    <w:p w:rsidR="00422563" w:rsidRPr="00422563" w:rsidRDefault="00422563" w:rsidP="00422563">
      <w:pPr>
        <w:spacing w:line="360" w:lineRule="auto"/>
        <w:rPr>
          <w:lang w:eastAsia="pl-PL"/>
        </w:rPr>
      </w:pPr>
      <w:r w:rsidRPr="00422563">
        <w:rPr>
          <w:u w:val="single"/>
          <w:lang w:eastAsia="pl-PL"/>
        </w:rPr>
        <w:t>6.1. Fundamenty</w:t>
      </w:r>
      <w:r w:rsidRPr="00422563">
        <w:rPr>
          <w:lang w:eastAsia="pl-PL"/>
        </w:rPr>
        <w:t> </w:t>
      </w:r>
    </w:p>
    <w:p w:rsidR="00422563" w:rsidRPr="00422563" w:rsidRDefault="00422563" w:rsidP="00422563">
      <w:pPr>
        <w:spacing w:line="360" w:lineRule="auto"/>
        <w:rPr>
          <w:lang w:eastAsia="pl-PL"/>
        </w:rPr>
      </w:pPr>
      <w:r w:rsidRPr="00422563">
        <w:rPr>
          <w:lang w:eastAsia="pl-PL"/>
        </w:rPr>
        <w:t>Budynek posadowiony bezpośrednio, na ławach fundamentowe betonowych  szerokości min. 60cm. Rozpoznana rzędna posadowienia około 2,8 m p.p.t. </w:t>
      </w:r>
    </w:p>
    <w:p w:rsidR="00422563" w:rsidRPr="00422563" w:rsidRDefault="00422563" w:rsidP="00422563">
      <w:pPr>
        <w:spacing w:line="360" w:lineRule="auto"/>
        <w:rPr>
          <w:lang w:eastAsia="pl-PL"/>
        </w:rPr>
      </w:pPr>
      <w:r w:rsidRPr="00422563">
        <w:rPr>
          <w:u w:val="single"/>
          <w:lang w:eastAsia="pl-PL"/>
        </w:rPr>
        <w:t>6.2. Ściany fundamentowe</w:t>
      </w:r>
      <w:r w:rsidRPr="00422563">
        <w:rPr>
          <w:lang w:eastAsia="pl-PL"/>
        </w:rPr>
        <w:t> </w:t>
      </w:r>
    </w:p>
    <w:p w:rsidR="00422563" w:rsidRPr="00422563" w:rsidRDefault="00422563" w:rsidP="00422563">
      <w:pPr>
        <w:spacing w:line="360" w:lineRule="auto"/>
        <w:rPr>
          <w:lang w:eastAsia="pl-PL"/>
        </w:rPr>
      </w:pPr>
      <w:r w:rsidRPr="00422563">
        <w:rPr>
          <w:lang w:eastAsia="pl-PL"/>
        </w:rPr>
        <w:t>Ściany fundamentowe betonowe, wylewane w szalunkach grubości około 30cm.  Ściany zwieńczone wieńcem obwodowym przewieszonym poza lico ściany około  7cm. </w:t>
      </w:r>
    </w:p>
    <w:p w:rsidR="00422563" w:rsidRPr="00422563" w:rsidRDefault="00422563" w:rsidP="00422563">
      <w:pPr>
        <w:spacing w:line="360" w:lineRule="auto"/>
        <w:rPr>
          <w:lang w:eastAsia="pl-PL"/>
        </w:rPr>
      </w:pPr>
      <w:r w:rsidRPr="00422563">
        <w:rPr>
          <w:u w:val="single"/>
          <w:lang w:eastAsia="pl-PL"/>
        </w:rPr>
        <w:t>6.3. Ściany nadziemne zewnętrzne</w:t>
      </w:r>
      <w:r w:rsidRPr="00422563">
        <w:rPr>
          <w:lang w:eastAsia="pl-PL"/>
        </w:rPr>
        <w:t> </w:t>
      </w:r>
    </w:p>
    <w:p w:rsidR="00422563" w:rsidRPr="00422563" w:rsidRDefault="00422563" w:rsidP="00422563">
      <w:pPr>
        <w:spacing w:line="360" w:lineRule="auto"/>
        <w:rPr>
          <w:lang w:eastAsia="pl-PL"/>
        </w:rPr>
      </w:pPr>
      <w:r w:rsidRPr="00422563">
        <w:rPr>
          <w:lang w:eastAsia="pl-PL"/>
        </w:rPr>
        <w:t>Wszystkie ściany nadziemne murowane z pustaków ceramicznych szczelinowych,  grubości ściany łącznie z tynkami wynosi 44cm.</w:t>
      </w:r>
    </w:p>
    <w:p w:rsidR="00422563" w:rsidRPr="00422563" w:rsidRDefault="00422563" w:rsidP="00422563">
      <w:pPr>
        <w:spacing w:line="360" w:lineRule="auto"/>
        <w:rPr>
          <w:lang w:eastAsia="pl-PL"/>
        </w:rPr>
      </w:pPr>
      <w:r w:rsidRPr="00422563">
        <w:rPr>
          <w:u w:val="single"/>
          <w:lang w:eastAsia="pl-PL"/>
        </w:rPr>
        <w:t>6.4. Ściany nadziemne wewnętrzne</w:t>
      </w:r>
      <w:r w:rsidRPr="00422563">
        <w:rPr>
          <w:lang w:eastAsia="pl-PL"/>
        </w:rPr>
        <w:t> </w:t>
      </w:r>
    </w:p>
    <w:p w:rsidR="00422563" w:rsidRPr="00422563" w:rsidRDefault="00422563" w:rsidP="00422563">
      <w:pPr>
        <w:spacing w:line="360" w:lineRule="auto"/>
        <w:rPr>
          <w:lang w:eastAsia="pl-PL"/>
        </w:rPr>
      </w:pPr>
      <w:r w:rsidRPr="00422563">
        <w:rPr>
          <w:lang w:eastAsia="pl-PL"/>
        </w:rPr>
        <w:t>Ściany wewnętrzne konstrukcyjne podłużne wykonane są jako murowane z cegły  pełnej i cegły kratówki o gr ścian 12 cm.</w:t>
      </w:r>
    </w:p>
    <w:p w:rsidR="00422563" w:rsidRPr="00422563" w:rsidRDefault="00422563" w:rsidP="00422563">
      <w:pPr>
        <w:spacing w:line="360" w:lineRule="auto"/>
        <w:rPr>
          <w:lang w:eastAsia="pl-PL"/>
        </w:rPr>
      </w:pPr>
      <w:r w:rsidRPr="00422563">
        <w:rPr>
          <w:u w:val="single"/>
          <w:lang w:eastAsia="pl-PL"/>
        </w:rPr>
        <w:t>6.5. Ściany działowe</w:t>
      </w:r>
      <w:r w:rsidRPr="00422563">
        <w:rPr>
          <w:lang w:eastAsia="pl-PL"/>
        </w:rPr>
        <w:t> </w:t>
      </w:r>
    </w:p>
    <w:p w:rsidR="00422563" w:rsidRPr="00422563" w:rsidRDefault="00422563" w:rsidP="00422563">
      <w:pPr>
        <w:spacing w:line="360" w:lineRule="auto"/>
        <w:rPr>
          <w:lang w:eastAsia="pl-PL"/>
        </w:rPr>
      </w:pPr>
      <w:r w:rsidRPr="00422563">
        <w:rPr>
          <w:lang w:eastAsia="pl-PL"/>
        </w:rPr>
        <w:t>Wszystkie ściany działowe wykonane są jako murowane z cegły ceramicznej  dziurawki grubości 12cm i 6,5cm obustronnie otynkowane</w:t>
      </w:r>
    </w:p>
    <w:p w:rsidR="00422563" w:rsidRPr="00422563" w:rsidRDefault="00422563" w:rsidP="00422563">
      <w:pPr>
        <w:spacing w:line="360" w:lineRule="auto"/>
        <w:rPr>
          <w:lang w:eastAsia="pl-PL"/>
        </w:rPr>
      </w:pPr>
      <w:r w:rsidRPr="00422563">
        <w:rPr>
          <w:u w:val="single"/>
          <w:lang w:eastAsia="pl-PL"/>
        </w:rPr>
        <w:t>6.6. Stropy</w:t>
      </w:r>
      <w:r w:rsidRPr="00422563">
        <w:rPr>
          <w:lang w:eastAsia="pl-PL"/>
        </w:rPr>
        <w:t> </w:t>
      </w:r>
    </w:p>
    <w:p w:rsidR="00422563" w:rsidRDefault="00422563" w:rsidP="00422563">
      <w:pPr>
        <w:spacing w:line="360" w:lineRule="auto"/>
        <w:rPr>
          <w:lang w:eastAsia="pl-PL"/>
        </w:rPr>
      </w:pPr>
      <w:r w:rsidRPr="00422563">
        <w:rPr>
          <w:lang w:eastAsia="pl-PL"/>
        </w:rPr>
        <w:t>W budynku występuje strop gęstożebrowy typu DZ-3 o wysokości konstrukcji  23cm. Rozstaw osiowy belek stropu wynosi 60cm. Strop oparty jest na ścianach  konstrukcyjnych za pośrednictwem wieńca żelbetowego oraz belki obwodowej na  ścianach zewnętrznych. </w:t>
      </w:r>
    </w:p>
    <w:p w:rsidR="00E550F9" w:rsidRDefault="00E550F9" w:rsidP="00422563">
      <w:pPr>
        <w:spacing w:line="360" w:lineRule="auto"/>
        <w:rPr>
          <w:lang w:eastAsia="pl-PL"/>
        </w:rPr>
      </w:pPr>
    </w:p>
    <w:p w:rsidR="00E550F9" w:rsidRDefault="00E550F9" w:rsidP="00422563">
      <w:pPr>
        <w:spacing w:line="360" w:lineRule="auto"/>
        <w:rPr>
          <w:lang w:eastAsia="pl-PL"/>
        </w:rPr>
      </w:pPr>
    </w:p>
    <w:p w:rsidR="00E550F9" w:rsidRPr="00422563" w:rsidRDefault="00E550F9" w:rsidP="00422563">
      <w:pPr>
        <w:spacing w:line="360" w:lineRule="auto"/>
        <w:rPr>
          <w:lang w:eastAsia="pl-PL"/>
        </w:rPr>
      </w:pPr>
    </w:p>
    <w:p w:rsidR="00422563" w:rsidRPr="00422563" w:rsidRDefault="00422563" w:rsidP="00422563">
      <w:pPr>
        <w:spacing w:line="360" w:lineRule="auto"/>
        <w:rPr>
          <w:lang w:eastAsia="pl-PL"/>
        </w:rPr>
      </w:pPr>
      <w:r w:rsidRPr="00422563">
        <w:rPr>
          <w:u w:val="single"/>
          <w:lang w:eastAsia="pl-PL"/>
        </w:rPr>
        <w:lastRenderedPageBreak/>
        <w:t>6.7. Stropodach</w:t>
      </w:r>
      <w:r w:rsidRPr="00422563">
        <w:rPr>
          <w:lang w:eastAsia="pl-PL"/>
        </w:rPr>
        <w:t> </w:t>
      </w:r>
    </w:p>
    <w:p w:rsidR="00422563" w:rsidRPr="00422563" w:rsidRDefault="00422563" w:rsidP="00422563">
      <w:pPr>
        <w:spacing w:line="360" w:lineRule="auto"/>
        <w:rPr>
          <w:lang w:eastAsia="pl-PL"/>
        </w:rPr>
      </w:pPr>
      <w:r w:rsidRPr="00422563">
        <w:rPr>
          <w:lang w:eastAsia="pl-PL"/>
        </w:rPr>
        <w:t>Budynek przekryty jest stropodachem niewentylowanym z płyt korytkowych  opartych na ścianach ażurowych. Stropodach jest nieocieplony, przykryty warstwą  papy na wylewce betonowej. Stropodach jest j</w:t>
      </w:r>
      <w:r>
        <w:rPr>
          <w:lang w:eastAsia="pl-PL"/>
        </w:rPr>
        <w:t>e</w:t>
      </w:r>
      <w:r w:rsidRPr="00422563">
        <w:rPr>
          <w:lang w:eastAsia="pl-PL"/>
        </w:rPr>
        <w:t>dnospadowy .</w:t>
      </w:r>
    </w:p>
    <w:p w:rsidR="00422563" w:rsidRPr="00422563" w:rsidRDefault="00422563" w:rsidP="00422563">
      <w:pPr>
        <w:spacing w:line="360" w:lineRule="auto"/>
        <w:rPr>
          <w:lang w:eastAsia="pl-PL"/>
        </w:rPr>
      </w:pPr>
      <w:r w:rsidRPr="00422563">
        <w:rPr>
          <w:lang w:eastAsia="pl-PL"/>
        </w:rPr>
        <w:t>Wyjście na dach zapewnia wyłaz dachowy dostępny z korytarza. </w:t>
      </w:r>
    </w:p>
    <w:p w:rsidR="00422563" w:rsidRPr="00422563" w:rsidRDefault="00422563" w:rsidP="00422563">
      <w:pPr>
        <w:spacing w:line="360" w:lineRule="auto"/>
        <w:rPr>
          <w:lang w:eastAsia="pl-PL"/>
        </w:rPr>
      </w:pPr>
      <w:r w:rsidRPr="00422563">
        <w:rPr>
          <w:u w:val="single"/>
          <w:lang w:eastAsia="pl-PL"/>
        </w:rPr>
        <w:t>6.8. Belki, nadproża</w:t>
      </w:r>
      <w:r w:rsidRPr="00422563">
        <w:rPr>
          <w:lang w:eastAsia="pl-PL"/>
        </w:rPr>
        <w:t> </w:t>
      </w:r>
    </w:p>
    <w:p w:rsidR="00422563" w:rsidRPr="00422563" w:rsidRDefault="00422563" w:rsidP="00422563">
      <w:pPr>
        <w:spacing w:line="360" w:lineRule="auto"/>
        <w:rPr>
          <w:lang w:eastAsia="pl-PL"/>
        </w:rPr>
      </w:pPr>
      <w:r w:rsidRPr="00422563">
        <w:rPr>
          <w:lang w:eastAsia="pl-PL"/>
        </w:rPr>
        <w:t>Nadproża w ścianach wewnętrznych stalowe wykonane z zestawu dwóch  kątowników 50x50. W ścianach zewnętrznych nadproża wykonane z belek prefabrykownych  L-19 .</w:t>
      </w:r>
    </w:p>
    <w:p w:rsidR="00422563" w:rsidRPr="00422563" w:rsidRDefault="00422563" w:rsidP="00422563">
      <w:pPr>
        <w:spacing w:line="360" w:lineRule="auto"/>
        <w:rPr>
          <w:lang w:eastAsia="pl-PL"/>
        </w:rPr>
      </w:pPr>
      <w:r w:rsidRPr="00422563">
        <w:rPr>
          <w:u w:val="single"/>
          <w:lang w:eastAsia="pl-PL"/>
        </w:rPr>
        <w:t>6.9. Schody</w:t>
      </w:r>
      <w:r w:rsidRPr="00422563">
        <w:rPr>
          <w:lang w:eastAsia="pl-PL"/>
        </w:rPr>
        <w:t xml:space="preserve"> zewnętrzne - wejściowe do budynku</w:t>
      </w:r>
    </w:p>
    <w:p w:rsidR="00422563" w:rsidRPr="00422563" w:rsidRDefault="00422563" w:rsidP="00422563">
      <w:pPr>
        <w:spacing w:line="360" w:lineRule="auto"/>
        <w:rPr>
          <w:lang w:eastAsia="pl-PL"/>
        </w:rPr>
      </w:pPr>
      <w:r w:rsidRPr="00422563">
        <w:rPr>
          <w:lang w:eastAsia="pl-PL"/>
        </w:rPr>
        <w:t>Schody w budynku są jednobiegowe, płytowe, żelbetowe ze spocznikami przed wejściem do budynku.  Schody  wykończone są lastrikiem.  </w:t>
      </w:r>
    </w:p>
    <w:p w:rsidR="00422563" w:rsidRPr="00422563" w:rsidRDefault="00422563" w:rsidP="00422563">
      <w:pPr>
        <w:spacing w:line="360" w:lineRule="auto"/>
        <w:rPr>
          <w:lang w:eastAsia="pl-PL"/>
        </w:rPr>
      </w:pPr>
      <w:r>
        <w:rPr>
          <w:lang w:eastAsia="pl-PL"/>
        </w:rPr>
        <w:t>7</w:t>
      </w:r>
      <w:r w:rsidRPr="00422563">
        <w:rPr>
          <w:lang w:eastAsia="pl-PL"/>
        </w:rPr>
        <w:t xml:space="preserve"> </w:t>
      </w:r>
      <w:r w:rsidRPr="00422563">
        <w:rPr>
          <w:b/>
          <w:bCs/>
          <w:lang w:eastAsia="pl-PL"/>
        </w:rPr>
        <w:t>. Ocena stanu technicznego głównych elementów budynku </w:t>
      </w:r>
    </w:p>
    <w:p w:rsidR="00422563" w:rsidRPr="00422563" w:rsidRDefault="00422563" w:rsidP="00422563">
      <w:pPr>
        <w:spacing w:line="360" w:lineRule="auto"/>
        <w:rPr>
          <w:lang w:eastAsia="pl-PL"/>
        </w:rPr>
      </w:pPr>
      <w:r>
        <w:rPr>
          <w:u w:val="single"/>
          <w:lang w:eastAsia="pl-PL"/>
        </w:rPr>
        <w:t>7</w:t>
      </w:r>
      <w:r w:rsidRPr="00422563">
        <w:rPr>
          <w:u w:val="single"/>
          <w:lang w:eastAsia="pl-PL"/>
        </w:rPr>
        <w:t>.1. Fundamenty i ściany fundamentowe</w:t>
      </w:r>
      <w:r w:rsidRPr="00422563">
        <w:rPr>
          <w:lang w:eastAsia="pl-PL"/>
        </w:rPr>
        <w:t> </w:t>
      </w:r>
    </w:p>
    <w:p w:rsidR="00422563" w:rsidRPr="00422563" w:rsidRDefault="00422563" w:rsidP="00422563">
      <w:pPr>
        <w:spacing w:line="360" w:lineRule="auto"/>
        <w:rPr>
          <w:lang w:eastAsia="pl-PL"/>
        </w:rPr>
      </w:pPr>
      <w:r w:rsidRPr="00422563">
        <w:rPr>
          <w:lang w:eastAsia="pl-PL"/>
        </w:rPr>
        <w:t>Na podstawie wykonanych odkrywek ścian fundamentowych i fundamentów  stwierdzono iż brak jakichkolwiek zarysowań i spękań. Stwierdzono ponadto brak  izolacji pionowej ścian zarówno termicznej jaki i p.wodnej. Występuje natomiast  izolacja p.wilgociowa pozioma ścian fundamentowych w postaci przekładki z  materiałów bitumicznych. </w:t>
      </w:r>
    </w:p>
    <w:p w:rsidR="00422563" w:rsidRPr="00422563" w:rsidRDefault="00422563" w:rsidP="00422563">
      <w:pPr>
        <w:spacing w:line="360" w:lineRule="auto"/>
        <w:rPr>
          <w:lang w:eastAsia="pl-PL"/>
        </w:rPr>
      </w:pPr>
      <w:r w:rsidRPr="00422563">
        <w:rPr>
          <w:b/>
          <w:bCs/>
          <w:lang w:eastAsia="pl-PL"/>
        </w:rPr>
        <w:t>Ogólnie stan techniczny fundamentów i ścian fundamentowych wg  przyjętego kryterium oceny jest dobry</w:t>
      </w:r>
    </w:p>
    <w:p w:rsidR="00422563" w:rsidRPr="00422563" w:rsidRDefault="00422563" w:rsidP="00422563">
      <w:pPr>
        <w:spacing w:line="360" w:lineRule="auto"/>
        <w:rPr>
          <w:lang w:eastAsia="pl-PL"/>
        </w:rPr>
      </w:pPr>
      <w:r>
        <w:rPr>
          <w:u w:val="single"/>
          <w:lang w:eastAsia="pl-PL"/>
        </w:rPr>
        <w:t>7.2</w:t>
      </w:r>
      <w:r w:rsidRPr="00422563">
        <w:rPr>
          <w:u w:val="single"/>
          <w:lang w:eastAsia="pl-PL"/>
        </w:rPr>
        <w:t>. Stropy </w:t>
      </w:r>
    </w:p>
    <w:p w:rsidR="00422563" w:rsidRPr="00422563" w:rsidRDefault="00422563" w:rsidP="00422563">
      <w:pPr>
        <w:spacing w:line="360" w:lineRule="auto"/>
        <w:rPr>
          <w:lang w:eastAsia="pl-PL"/>
        </w:rPr>
      </w:pPr>
      <w:r w:rsidRPr="00422563">
        <w:rPr>
          <w:lang w:eastAsia="pl-PL"/>
        </w:rPr>
        <w:t>Nad parterem strop DZ-3 pod kątem statyczno-wytrzymałościowym jest w  dobrym stanie technicznym. W żadnym z pomieszczeń nie stwierdzono zarysowań  oraz nadmiernych ugięć mogących świadczyć o utracie nośności. Pustaki stropowe  również nie budzą zastrzeżeń. Od spodu stwierdzono lokalne ubytki w tynkach i  powłokach malarskich co wynika z braku bieżącej konserwacji i dewastacji budynku.  Wszędzie od spodu zauważono wyraźne zarysowania na styku belek z pustakami  wynikającymi z charakteru pracy stropu gęstożebrowego. Nie zauważono śladów  zacieków oraz ubytków w pustakach.  </w:t>
      </w:r>
    </w:p>
    <w:p w:rsidR="00422563" w:rsidRPr="00422563" w:rsidRDefault="00422563" w:rsidP="00422563">
      <w:pPr>
        <w:spacing w:line="360" w:lineRule="auto"/>
        <w:rPr>
          <w:lang w:eastAsia="pl-PL"/>
        </w:rPr>
      </w:pPr>
      <w:r w:rsidRPr="00422563">
        <w:rPr>
          <w:b/>
          <w:bCs/>
          <w:lang w:eastAsia="pl-PL"/>
        </w:rPr>
        <w:t>Ogólnie stan techniczny elementów można uznać za zadowalający. </w:t>
      </w:r>
    </w:p>
    <w:p w:rsidR="00422563" w:rsidRPr="00422563" w:rsidRDefault="00422563" w:rsidP="00422563">
      <w:pPr>
        <w:spacing w:line="360" w:lineRule="auto"/>
        <w:rPr>
          <w:lang w:eastAsia="pl-PL"/>
        </w:rPr>
      </w:pPr>
      <w:r>
        <w:rPr>
          <w:u w:val="single"/>
          <w:lang w:eastAsia="pl-PL"/>
        </w:rPr>
        <w:t>7.3</w:t>
      </w:r>
      <w:r w:rsidRPr="00422563">
        <w:rPr>
          <w:u w:val="single"/>
          <w:lang w:eastAsia="pl-PL"/>
        </w:rPr>
        <w:t>. Stropodach</w:t>
      </w:r>
      <w:r w:rsidRPr="00422563">
        <w:rPr>
          <w:lang w:eastAsia="pl-PL"/>
        </w:rPr>
        <w:t> </w:t>
      </w:r>
    </w:p>
    <w:p w:rsidR="00422563" w:rsidRPr="00422563" w:rsidRDefault="00422563" w:rsidP="00422563">
      <w:pPr>
        <w:spacing w:line="360" w:lineRule="auto"/>
        <w:rPr>
          <w:lang w:eastAsia="pl-PL"/>
        </w:rPr>
      </w:pPr>
      <w:r w:rsidRPr="00422563">
        <w:rPr>
          <w:lang w:eastAsia="pl-PL"/>
        </w:rPr>
        <w:t>Na powierzchni stropodachu nie stwierdzono żadnych wgłębień i zapadlisk co  świadczy o braku ponadnormowego ugięcia płyt korytkowych czy klawiszowaniu  elementów płytowych.  </w:t>
      </w:r>
    </w:p>
    <w:p w:rsidR="00422563" w:rsidRPr="00422563" w:rsidRDefault="00422563" w:rsidP="00422563">
      <w:pPr>
        <w:spacing w:line="360" w:lineRule="auto"/>
        <w:rPr>
          <w:lang w:eastAsia="pl-PL"/>
        </w:rPr>
      </w:pPr>
      <w:r w:rsidRPr="00422563">
        <w:rPr>
          <w:lang w:eastAsia="pl-PL"/>
        </w:rPr>
        <w:t xml:space="preserve">Pokrycie papowe jest w złym stanie i kwalifikuje się do całkowitej wymiany.  Występują liczne spękania i ubytki w pokryciu co powoduje przeciekanie wody w głąb  konstrukcji </w:t>
      </w:r>
      <w:r w:rsidRPr="00422563">
        <w:rPr>
          <w:lang w:eastAsia="pl-PL"/>
        </w:rPr>
        <w:lastRenderedPageBreak/>
        <w:t>stropu. Ponadto w stropodachu występują miejscowe odkrywki w postaci  dziur bez żadnego zabezpieczenia przed czynnikami atmosferycznymi. </w:t>
      </w:r>
    </w:p>
    <w:p w:rsidR="00422563" w:rsidRPr="00422563" w:rsidRDefault="00422563" w:rsidP="00422563">
      <w:pPr>
        <w:spacing w:line="360" w:lineRule="auto"/>
        <w:rPr>
          <w:lang w:eastAsia="pl-PL"/>
        </w:rPr>
      </w:pPr>
      <w:r w:rsidRPr="00422563">
        <w:rPr>
          <w:lang w:eastAsia="pl-PL"/>
        </w:rPr>
        <w:t>Obróbki blacharskie gzymsów i attyk również są w złym stanie technicznym.  Elementy są skorodowane, lokalnie jest brak obróbek blacharskich co dodatkowo  wpływa na proces niszczenia elementów budynku. </w:t>
      </w:r>
    </w:p>
    <w:p w:rsidR="00422563" w:rsidRPr="00422563" w:rsidRDefault="00422563" w:rsidP="00422563">
      <w:pPr>
        <w:spacing w:line="360" w:lineRule="auto"/>
        <w:rPr>
          <w:lang w:eastAsia="pl-PL"/>
        </w:rPr>
      </w:pPr>
      <w:r w:rsidRPr="00422563">
        <w:rPr>
          <w:b/>
          <w:bCs/>
          <w:lang w:eastAsia="pl-PL"/>
        </w:rPr>
        <w:t>Stan techniczny stropodachu pod kątem konstrukcji jest dostateczny</w:t>
      </w:r>
      <w:r w:rsidRPr="00422563">
        <w:rPr>
          <w:lang w:eastAsia="pl-PL"/>
        </w:rPr>
        <w:t>,  </w:t>
      </w:r>
    </w:p>
    <w:p w:rsidR="00422563" w:rsidRPr="00422563" w:rsidRDefault="00422563" w:rsidP="00422563">
      <w:pPr>
        <w:spacing w:line="360" w:lineRule="auto"/>
        <w:rPr>
          <w:lang w:eastAsia="pl-PL"/>
        </w:rPr>
      </w:pPr>
      <w:r w:rsidRPr="00422563">
        <w:rPr>
          <w:lang w:eastAsia="pl-PL"/>
        </w:rPr>
        <w:t> </w:t>
      </w:r>
    </w:p>
    <w:p w:rsidR="00422563" w:rsidRPr="00422563" w:rsidRDefault="00422563" w:rsidP="00422563">
      <w:pPr>
        <w:spacing w:line="360" w:lineRule="auto"/>
        <w:rPr>
          <w:lang w:eastAsia="pl-PL"/>
        </w:rPr>
      </w:pPr>
      <w:r>
        <w:rPr>
          <w:u w:val="single"/>
          <w:lang w:eastAsia="pl-PL"/>
        </w:rPr>
        <w:t>7.4</w:t>
      </w:r>
      <w:r w:rsidRPr="00422563">
        <w:rPr>
          <w:u w:val="single"/>
          <w:lang w:eastAsia="pl-PL"/>
        </w:rPr>
        <w:t>. Kominy</w:t>
      </w:r>
      <w:r w:rsidRPr="00422563">
        <w:rPr>
          <w:lang w:eastAsia="pl-PL"/>
        </w:rPr>
        <w:t> </w:t>
      </w:r>
    </w:p>
    <w:p w:rsidR="00422563" w:rsidRPr="00422563" w:rsidRDefault="00422563" w:rsidP="00422563">
      <w:pPr>
        <w:spacing w:line="360" w:lineRule="auto"/>
        <w:rPr>
          <w:lang w:eastAsia="pl-PL"/>
        </w:rPr>
      </w:pPr>
      <w:r w:rsidRPr="00422563">
        <w:rPr>
          <w:lang w:eastAsia="pl-PL"/>
        </w:rPr>
        <w:t>Stan kominów wentylacyjnych wychodzących ponad dach jest niezadowalający.  Wpływ czynników atmosferycznych, brak czap kominowych, obróbek blacharskich  doprowadziły do lokalnej destrukcji cegieł a w jednym przypadku do całkowitego  zniszczenia komina. Na powyższy stan techniczny ma również brak odpowiedniej  konserwacji budynku.  </w:t>
      </w:r>
    </w:p>
    <w:p w:rsidR="00422563" w:rsidRPr="00422563" w:rsidRDefault="00422563" w:rsidP="00422563">
      <w:pPr>
        <w:spacing w:line="360" w:lineRule="auto"/>
        <w:rPr>
          <w:lang w:eastAsia="pl-PL"/>
        </w:rPr>
      </w:pPr>
      <w:r w:rsidRPr="00422563">
        <w:rPr>
          <w:lang w:eastAsia="pl-PL"/>
        </w:rPr>
        <w:br/>
      </w:r>
      <w:r w:rsidRPr="00422563">
        <w:rPr>
          <w:b/>
          <w:bCs/>
          <w:lang w:eastAsia="pl-PL"/>
        </w:rPr>
        <w:t xml:space="preserve">Należy stwierdzi, że </w:t>
      </w:r>
      <w:r w:rsidRPr="00422563">
        <w:rPr>
          <w:b/>
          <w:bCs/>
          <w:u w:val="single"/>
          <w:lang w:eastAsia="pl-PL"/>
        </w:rPr>
        <w:t>konstrukcja nośna budynku jest dobrym</w:t>
      </w:r>
      <w:r w:rsidRPr="00422563">
        <w:rPr>
          <w:b/>
          <w:bCs/>
          <w:lang w:eastAsia="pl-PL"/>
        </w:rPr>
        <w:t xml:space="preserve">  </w:t>
      </w:r>
      <w:r w:rsidRPr="00422563">
        <w:rPr>
          <w:b/>
          <w:bCs/>
          <w:u w:val="single"/>
          <w:lang w:eastAsia="pl-PL"/>
        </w:rPr>
        <w:t>stanie technicznym</w:t>
      </w:r>
      <w:r w:rsidRPr="00422563">
        <w:rPr>
          <w:b/>
          <w:bCs/>
          <w:lang w:eastAsia="pl-PL"/>
        </w:rPr>
        <w:t>. Nie zagraża katastrofie budowlanej. W świetle powyższego  uznać można, iż budynek nadaje się do dalszych prac adaptacyjnych. Wymaga  niezwłocznego kapitalnego remontu, bądź co najmniej zabezpieczenia, gdyż  zbliżająca się pora zimowa pogłębi ogólny zły stan techniczny stan budynku.  Należy dodać iż utrzymujący się dłużej opisany wyżej czynnik destrukcyjny  może być w konsekwencji przyczyną pogorszenie się jakości elementów  konstrukcyjnych budynku i stanowczo odmiennej oceny jego stanu (przykład  stropodach).</w:t>
      </w:r>
    </w:p>
    <w:p w:rsidR="00422563" w:rsidRDefault="00422563" w:rsidP="00512057">
      <w:pPr>
        <w:spacing w:line="360" w:lineRule="auto"/>
        <w:rPr>
          <w:lang w:eastAsia="pl-PL"/>
        </w:rPr>
      </w:pPr>
    </w:p>
    <w:p w:rsidR="00422563" w:rsidRDefault="00422563" w:rsidP="00512057">
      <w:pPr>
        <w:spacing w:line="360" w:lineRule="auto"/>
        <w:rPr>
          <w:lang w:eastAsia="pl-PL"/>
        </w:rPr>
      </w:pPr>
    </w:p>
    <w:p w:rsidR="00422563" w:rsidRDefault="00422563" w:rsidP="00512057">
      <w:pPr>
        <w:spacing w:line="360" w:lineRule="auto"/>
        <w:rPr>
          <w:lang w:eastAsia="pl-PL"/>
        </w:rPr>
      </w:pPr>
    </w:p>
    <w:p w:rsidR="00422563" w:rsidRDefault="00422563" w:rsidP="00512057">
      <w:pPr>
        <w:spacing w:line="360" w:lineRule="auto"/>
        <w:rPr>
          <w:lang w:eastAsia="pl-PL"/>
        </w:rPr>
      </w:pPr>
    </w:p>
    <w:p w:rsidR="00422563" w:rsidRDefault="00422563" w:rsidP="00512057">
      <w:pPr>
        <w:spacing w:line="360" w:lineRule="auto"/>
        <w:rPr>
          <w:lang w:eastAsia="pl-PL"/>
        </w:rPr>
      </w:pPr>
    </w:p>
    <w:p w:rsidR="00422563" w:rsidRDefault="00422563" w:rsidP="00512057">
      <w:pPr>
        <w:spacing w:line="360" w:lineRule="auto"/>
        <w:rPr>
          <w:lang w:eastAsia="pl-PL"/>
        </w:rPr>
      </w:pPr>
    </w:p>
    <w:p w:rsidR="00422563" w:rsidRDefault="00422563" w:rsidP="00512057">
      <w:pPr>
        <w:spacing w:line="360" w:lineRule="auto"/>
        <w:rPr>
          <w:lang w:eastAsia="pl-PL"/>
        </w:rPr>
      </w:pPr>
    </w:p>
    <w:p w:rsidR="00422563" w:rsidRDefault="00422563" w:rsidP="00512057">
      <w:pPr>
        <w:spacing w:line="360" w:lineRule="auto"/>
        <w:rPr>
          <w:lang w:eastAsia="pl-PL"/>
        </w:rPr>
      </w:pPr>
    </w:p>
    <w:p w:rsidR="00422563" w:rsidRDefault="00422563" w:rsidP="00512057">
      <w:pPr>
        <w:spacing w:line="360" w:lineRule="auto"/>
        <w:rPr>
          <w:lang w:eastAsia="pl-PL"/>
        </w:rPr>
      </w:pPr>
    </w:p>
    <w:p w:rsidR="00422563" w:rsidRDefault="00422563" w:rsidP="00512057">
      <w:pPr>
        <w:spacing w:line="360" w:lineRule="auto"/>
        <w:rPr>
          <w:lang w:eastAsia="pl-PL"/>
        </w:rPr>
      </w:pPr>
    </w:p>
    <w:p w:rsidR="00422563" w:rsidRDefault="00422563" w:rsidP="00512057">
      <w:pPr>
        <w:spacing w:line="360" w:lineRule="auto"/>
        <w:rPr>
          <w:lang w:eastAsia="pl-PL"/>
        </w:rPr>
      </w:pPr>
    </w:p>
    <w:p w:rsidR="00422563" w:rsidRDefault="00422563" w:rsidP="00512057">
      <w:pPr>
        <w:spacing w:line="360" w:lineRule="auto"/>
        <w:rPr>
          <w:lang w:eastAsia="pl-PL"/>
        </w:rPr>
      </w:pPr>
    </w:p>
    <w:p w:rsidR="00422563" w:rsidRDefault="00422563" w:rsidP="00512057">
      <w:pPr>
        <w:spacing w:line="360" w:lineRule="auto"/>
        <w:rPr>
          <w:lang w:eastAsia="pl-PL"/>
        </w:rPr>
      </w:pPr>
    </w:p>
    <w:p w:rsidR="00422563" w:rsidRDefault="00422563" w:rsidP="00512057">
      <w:pPr>
        <w:spacing w:line="360" w:lineRule="auto"/>
        <w:rPr>
          <w:lang w:eastAsia="pl-PL"/>
        </w:rPr>
      </w:pPr>
    </w:p>
    <w:p w:rsidR="00A12E3F" w:rsidRPr="004A4521" w:rsidRDefault="00E55C90" w:rsidP="004A4521">
      <w:pPr>
        <w:spacing w:line="360" w:lineRule="auto"/>
        <w:jc w:val="center"/>
        <w:rPr>
          <w:b/>
          <w:lang w:eastAsia="pl-PL"/>
        </w:rPr>
      </w:pPr>
      <w:r w:rsidRPr="004A4521">
        <w:rPr>
          <w:b/>
          <w:lang w:eastAsia="pl-PL"/>
        </w:rPr>
        <w:lastRenderedPageBreak/>
        <w:t>DOKUMENTACJA FOTOGRAFICZNA</w:t>
      </w:r>
    </w:p>
    <w:p w:rsidR="00B434C6" w:rsidRDefault="008007EF" w:rsidP="00E550F9">
      <w:pPr>
        <w:contextualSpacing w:val="0"/>
        <w:jc w:val="center"/>
        <w:rPr>
          <w:rFonts w:ascii="Arial" w:hAnsi="Arial" w:cs="Arial"/>
          <w:sz w:val="18"/>
          <w:szCs w:val="18"/>
          <w:lang w:eastAsia="pl-PL"/>
        </w:rPr>
      </w:pPr>
      <w:r>
        <w:rPr>
          <w:rFonts w:ascii="Arial" w:hAnsi="Arial" w:cs="Arial"/>
          <w:noProof/>
          <w:sz w:val="18"/>
          <w:szCs w:val="18"/>
          <w:lang w:eastAsia="pl-PL"/>
        </w:rPr>
        <w:drawing>
          <wp:inline distT="0" distB="0" distL="0" distR="0">
            <wp:extent cx="5562600" cy="4171950"/>
            <wp:effectExtent l="19050" t="0" r="0" b="0"/>
            <wp:docPr id="7" name="Obraz 2" descr="C:\Users\Łukasz\Downloads\20210618_075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Łukasz\Downloads\20210618_075235.jpg"/>
                    <pic:cNvPicPr>
                      <a:picLocks noChangeAspect="1" noChangeArrowheads="1"/>
                    </pic:cNvPicPr>
                  </pic:nvPicPr>
                  <pic:blipFill>
                    <a:blip r:embed="rId10" cstate="print"/>
                    <a:srcRect/>
                    <a:stretch>
                      <a:fillRect/>
                    </a:stretch>
                  </pic:blipFill>
                  <pic:spPr bwMode="auto">
                    <a:xfrm>
                      <a:off x="0" y="0"/>
                      <a:ext cx="5562600" cy="4171950"/>
                    </a:xfrm>
                    <a:prstGeom prst="rect">
                      <a:avLst/>
                    </a:prstGeom>
                    <a:noFill/>
                    <a:ln w="9525">
                      <a:noFill/>
                      <a:miter lim="800000"/>
                      <a:headEnd/>
                      <a:tailEnd/>
                    </a:ln>
                  </pic:spPr>
                </pic:pic>
              </a:graphicData>
            </a:graphic>
          </wp:inline>
        </w:drawing>
      </w:r>
    </w:p>
    <w:p w:rsidR="00A12E3F" w:rsidRDefault="00A12E3F" w:rsidP="007C4052">
      <w:pPr>
        <w:contextualSpacing w:val="0"/>
        <w:jc w:val="left"/>
        <w:rPr>
          <w:rFonts w:ascii="Arial" w:hAnsi="Arial" w:cs="Arial"/>
          <w:sz w:val="18"/>
          <w:szCs w:val="18"/>
          <w:lang w:eastAsia="pl-PL"/>
        </w:rPr>
      </w:pPr>
    </w:p>
    <w:p w:rsidR="00C64785" w:rsidRDefault="00C64785" w:rsidP="001B5757">
      <w:pPr>
        <w:pStyle w:val="Legenda"/>
        <w:spacing w:before="0" w:after="0"/>
        <w:rPr>
          <w:b w:val="0"/>
        </w:rPr>
      </w:pPr>
      <w:r w:rsidRPr="00A74C15">
        <w:rPr>
          <w:b w:val="0"/>
        </w:rPr>
        <w:t>Fot.1</w:t>
      </w:r>
      <w:r>
        <w:rPr>
          <w:b w:val="0"/>
        </w:rPr>
        <w:t>.</w:t>
      </w:r>
      <w:r w:rsidRPr="00A74C15">
        <w:rPr>
          <w:b w:val="0"/>
        </w:rPr>
        <w:t xml:space="preserve"> Elewacja frontowa</w:t>
      </w:r>
      <w:r>
        <w:rPr>
          <w:b w:val="0"/>
        </w:rPr>
        <w:t xml:space="preserve"> </w:t>
      </w:r>
      <w:r w:rsidR="001B5757">
        <w:rPr>
          <w:b w:val="0"/>
        </w:rPr>
        <w:t>i szczytowa</w:t>
      </w:r>
      <w:r w:rsidR="00D55DED">
        <w:rPr>
          <w:b w:val="0"/>
        </w:rPr>
        <w:t xml:space="preserve"> (południowo wschodnia)</w:t>
      </w:r>
    </w:p>
    <w:p w:rsidR="00E74239" w:rsidRDefault="00E74239" w:rsidP="00E74239">
      <w:pPr>
        <w:rPr>
          <w:lang w:eastAsia="pl-PL"/>
        </w:rPr>
      </w:pPr>
    </w:p>
    <w:p w:rsidR="00E74239" w:rsidRPr="00E74239" w:rsidRDefault="00E74239" w:rsidP="00E550F9">
      <w:pPr>
        <w:jc w:val="center"/>
        <w:rPr>
          <w:lang w:eastAsia="pl-PL"/>
        </w:rPr>
      </w:pPr>
      <w:r>
        <w:rPr>
          <w:noProof/>
          <w:lang w:eastAsia="pl-PL"/>
        </w:rPr>
        <w:drawing>
          <wp:inline distT="0" distB="0" distL="0" distR="0">
            <wp:extent cx="5602773" cy="4199860"/>
            <wp:effectExtent l="19050" t="0" r="0" b="0"/>
            <wp:docPr id="8" name="Obraz 3" descr="C:\Users\Łukasz\Downloads\20210618_075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Łukasz\Downloads\20210618_075304.jpg"/>
                    <pic:cNvPicPr>
                      <a:picLocks noChangeAspect="1" noChangeArrowheads="1"/>
                    </pic:cNvPicPr>
                  </pic:nvPicPr>
                  <pic:blipFill>
                    <a:blip r:embed="rId11" cstate="print"/>
                    <a:srcRect/>
                    <a:stretch>
                      <a:fillRect/>
                    </a:stretch>
                  </pic:blipFill>
                  <pic:spPr bwMode="auto">
                    <a:xfrm>
                      <a:off x="0" y="0"/>
                      <a:ext cx="5601341" cy="4198786"/>
                    </a:xfrm>
                    <a:prstGeom prst="rect">
                      <a:avLst/>
                    </a:prstGeom>
                    <a:noFill/>
                    <a:ln w="9525">
                      <a:noFill/>
                      <a:miter lim="800000"/>
                      <a:headEnd/>
                      <a:tailEnd/>
                    </a:ln>
                  </pic:spPr>
                </pic:pic>
              </a:graphicData>
            </a:graphic>
          </wp:inline>
        </w:drawing>
      </w:r>
    </w:p>
    <w:p w:rsidR="00E74239" w:rsidRPr="00E74239" w:rsidRDefault="00E74239" w:rsidP="00E74239">
      <w:pPr>
        <w:contextualSpacing w:val="0"/>
        <w:jc w:val="left"/>
        <w:rPr>
          <w:rFonts w:ascii="Arial" w:hAnsi="Arial" w:cs="Arial"/>
          <w:bCs/>
          <w:sz w:val="18"/>
          <w:szCs w:val="18"/>
          <w:lang w:eastAsia="pl-PL"/>
        </w:rPr>
      </w:pPr>
      <w:r>
        <w:rPr>
          <w:rFonts w:ascii="Arial" w:hAnsi="Arial" w:cs="Arial"/>
          <w:bCs/>
          <w:sz w:val="18"/>
          <w:szCs w:val="18"/>
          <w:lang w:eastAsia="pl-PL"/>
        </w:rPr>
        <w:t>Fot.2</w:t>
      </w:r>
      <w:r w:rsidRPr="00E74239">
        <w:rPr>
          <w:rFonts w:ascii="Arial" w:hAnsi="Arial" w:cs="Arial"/>
          <w:bCs/>
          <w:sz w:val="18"/>
          <w:szCs w:val="18"/>
          <w:lang w:eastAsia="pl-PL"/>
        </w:rPr>
        <w:t>.</w:t>
      </w:r>
      <w:r>
        <w:rPr>
          <w:rFonts w:ascii="Arial" w:hAnsi="Arial" w:cs="Arial"/>
          <w:bCs/>
          <w:sz w:val="18"/>
          <w:szCs w:val="18"/>
          <w:lang w:eastAsia="pl-PL"/>
        </w:rPr>
        <w:t xml:space="preserve"> Wejście główne do budynku</w:t>
      </w:r>
    </w:p>
    <w:p w:rsidR="00E74239" w:rsidRDefault="00E74239" w:rsidP="007C4052">
      <w:pPr>
        <w:contextualSpacing w:val="0"/>
        <w:jc w:val="left"/>
        <w:rPr>
          <w:rFonts w:ascii="Arial" w:hAnsi="Arial" w:cs="Arial"/>
          <w:sz w:val="18"/>
          <w:szCs w:val="18"/>
          <w:lang w:eastAsia="pl-PL"/>
        </w:rPr>
      </w:pPr>
    </w:p>
    <w:p w:rsidR="00E74239" w:rsidRDefault="00E74239" w:rsidP="007C4052">
      <w:pPr>
        <w:contextualSpacing w:val="0"/>
        <w:jc w:val="left"/>
        <w:rPr>
          <w:rFonts w:ascii="Arial" w:hAnsi="Arial" w:cs="Arial"/>
          <w:sz w:val="18"/>
          <w:szCs w:val="18"/>
          <w:lang w:eastAsia="pl-PL"/>
        </w:rPr>
      </w:pPr>
    </w:p>
    <w:p w:rsidR="00A12E3F" w:rsidRDefault="001B5757" w:rsidP="00E550F9">
      <w:pPr>
        <w:contextualSpacing w:val="0"/>
        <w:jc w:val="center"/>
        <w:rPr>
          <w:rFonts w:ascii="Arial" w:hAnsi="Arial" w:cs="Arial"/>
          <w:sz w:val="18"/>
          <w:szCs w:val="18"/>
          <w:lang w:eastAsia="pl-PL"/>
        </w:rPr>
      </w:pPr>
      <w:r>
        <w:rPr>
          <w:rFonts w:ascii="Arial" w:hAnsi="Arial" w:cs="Arial"/>
          <w:noProof/>
          <w:sz w:val="18"/>
          <w:szCs w:val="18"/>
          <w:lang w:eastAsia="pl-PL"/>
        </w:rPr>
        <w:drawing>
          <wp:inline distT="0" distB="0" distL="0" distR="0">
            <wp:extent cx="5562600" cy="4171950"/>
            <wp:effectExtent l="19050" t="0" r="0" b="0"/>
            <wp:docPr id="14" name="Obraz 8" descr="C:\Users\Łukasz\Downloads\20210614_1836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Łukasz\Downloads\20210614_183622.jpg"/>
                    <pic:cNvPicPr>
                      <a:picLocks noChangeAspect="1" noChangeArrowheads="1"/>
                    </pic:cNvPicPr>
                  </pic:nvPicPr>
                  <pic:blipFill>
                    <a:blip r:embed="rId12" cstate="print"/>
                    <a:srcRect/>
                    <a:stretch>
                      <a:fillRect/>
                    </a:stretch>
                  </pic:blipFill>
                  <pic:spPr bwMode="auto">
                    <a:xfrm>
                      <a:off x="0" y="0"/>
                      <a:ext cx="5568246" cy="4176184"/>
                    </a:xfrm>
                    <a:prstGeom prst="rect">
                      <a:avLst/>
                    </a:prstGeom>
                    <a:noFill/>
                    <a:ln w="9525">
                      <a:noFill/>
                      <a:miter lim="800000"/>
                      <a:headEnd/>
                      <a:tailEnd/>
                    </a:ln>
                  </pic:spPr>
                </pic:pic>
              </a:graphicData>
            </a:graphic>
          </wp:inline>
        </w:drawing>
      </w:r>
    </w:p>
    <w:p w:rsidR="001B5757" w:rsidRDefault="001B5757" w:rsidP="001B5757">
      <w:pPr>
        <w:contextualSpacing w:val="0"/>
        <w:jc w:val="left"/>
        <w:rPr>
          <w:rFonts w:ascii="Arial" w:hAnsi="Arial" w:cs="Arial"/>
          <w:bCs/>
          <w:sz w:val="18"/>
          <w:szCs w:val="18"/>
          <w:lang w:eastAsia="pl-PL"/>
        </w:rPr>
      </w:pPr>
    </w:p>
    <w:p w:rsidR="001B5757" w:rsidRPr="001B5757" w:rsidRDefault="00E550F9" w:rsidP="001B5757">
      <w:pPr>
        <w:contextualSpacing w:val="0"/>
        <w:jc w:val="left"/>
        <w:rPr>
          <w:rFonts w:ascii="Arial" w:hAnsi="Arial" w:cs="Arial"/>
          <w:bCs/>
          <w:sz w:val="18"/>
          <w:szCs w:val="18"/>
          <w:lang w:eastAsia="pl-PL"/>
        </w:rPr>
      </w:pPr>
      <w:r>
        <w:rPr>
          <w:rFonts w:ascii="Arial" w:hAnsi="Arial" w:cs="Arial"/>
          <w:bCs/>
          <w:sz w:val="18"/>
          <w:szCs w:val="18"/>
          <w:lang w:eastAsia="pl-PL"/>
        </w:rPr>
        <w:t xml:space="preserve">      </w:t>
      </w:r>
      <w:r w:rsidR="00E74239">
        <w:rPr>
          <w:rFonts w:ascii="Arial" w:hAnsi="Arial" w:cs="Arial"/>
          <w:bCs/>
          <w:sz w:val="18"/>
          <w:szCs w:val="18"/>
          <w:lang w:eastAsia="pl-PL"/>
        </w:rPr>
        <w:t>Fot.3</w:t>
      </w:r>
      <w:r w:rsidR="001B5757" w:rsidRPr="001B5757">
        <w:rPr>
          <w:rFonts w:ascii="Arial" w:hAnsi="Arial" w:cs="Arial"/>
          <w:bCs/>
          <w:sz w:val="18"/>
          <w:szCs w:val="18"/>
          <w:lang w:eastAsia="pl-PL"/>
        </w:rPr>
        <w:t>. Elewacja frontowa</w:t>
      </w:r>
      <w:r w:rsidR="00D55DED">
        <w:rPr>
          <w:rFonts w:ascii="Arial" w:hAnsi="Arial" w:cs="Arial"/>
          <w:bCs/>
          <w:sz w:val="18"/>
          <w:szCs w:val="18"/>
          <w:lang w:eastAsia="pl-PL"/>
        </w:rPr>
        <w:t xml:space="preserve"> (południowa)</w:t>
      </w:r>
    </w:p>
    <w:p w:rsidR="00A12E3F" w:rsidRDefault="001B5757" w:rsidP="00E550F9">
      <w:pPr>
        <w:contextualSpacing w:val="0"/>
        <w:jc w:val="center"/>
        <w:rPr>
          <w:rFonts w:ascii="Arial" w:hAnsi="Arial" w:cs="Arial"/>
          <w:sz w:val="18"/>
          <w:szCs w:val="18"/>
          <w:lang w:eastAsia="pl-PL"/>
        </w:rPr>
      </w:pPr>
      <w:r>
        <w:rPr>
          <w:rFonts w:ascii="Arial" w:hAnsi="Arial" w:cs="Arial"/>
          <w:noProof/>
          <w:sz w:val="18"/>
          <w:szCs w:val="18"/>
          <w:lang w:eastAsia="pl-PL"/>
        </w:rPr>
        <w:drawing>
          <wp:inline distT="0" distB="0" distL="0" distR="0">
            <wp:extent cx="5719010" cy="4286992"/>
            <wp:effectExtent l="19050" t="0" r="0" b="0"/>
            <wp:docPr id="15" name="Obraz 9" descr="C:\Users\Łukasz\Downloads\20210614_183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Łukasz\Downloads\20210614_183635.jpg"/>
                    <pic:cNvPicPr>
                      <a:picLocks noChangeAspect="1" noChangeArrowheads="1"/>
                    </pic:cNvPicPr>
                  </pic:nvPicPr>
                  <pic:blipFill>
                    <a:blip r:embed="rId13" cstate="print"/>
                    <a:srcRect/>
                    <a:stretch>
                      <a:fillRect/>
                    </a:stretch>
                  </pic:blipFill>
                  <pic:spPr bwMode="auto">
                    <a:xfrm>
                      <a:off x="0" y="0"/>
                      <a:ext cx="5722022" cy="4289250"/>
                    </a:xfrm>
                    <a:prstGeom prst="rect">
                      <a:avLst/>
                    </a:prstGeom>
                    <a:noFill/>
                    <a:ln w="9525">
                      <a:noFill/>
                      <a:miter lim="800000"/>
                      <a:headEnd/>
                      <a:tailEnd/>
                    </a:ln>
                  </pic:spPr>
                </pic:pic>
              </a:graphicData>
            </a:graphic>
          </wp:inline>
        </w:drawing>
      </w:r>
    </w:p>
    <w:p w:rsidR="001B5757" w:rsidRDefault="001B5757" w:rsidP="007C4052">
      <w:pPr>
        <w:contextualSpacing w:val="0"/>
        <w:jc w:val="left"/>
        <w:rPr>
          <w:rFonts w:ascii="Arial" w:hAnsi="Arial" w:cs="Arial"/>
          <w:sz w:val="18"/>
          <w:szCs w:val="18"/>
          <w:lang w:eastAsia="pl-PL"/>
        </w:rPr>
      </w:pPr>
    </w:p>
    <w:p w:rsidR="001B5757" w:rsidRPr="001B5757" w:rsidRDefault="00E74239" w:rsidP="001B5757">
      <w:pPr>
        <w:contextualSpacing w:val="0"/>
        <w:jc w:val="left"/>
        <w:rPr>
          <w:rFonts w:ascii="Arial" w:hAnsi="Arial" w:cs="Arial"/>
          <w:bCs/>
          <w:sz w:val="18"/>
          <w:szCs w:val="18"/>
          <w:lang w:eastAsia="pl-PL"/>
        </w:rPr>
      </w:pPr>
      <w:r>
        <w:rPr>
          <w:rFonts w:ascii="Arial" w:hAnsi="Arial" w:cs="Arial"/>
          <w:bCs/>
          <w:sz w:val="18"/>
          <w:szCs w:val="18"/>
          <w:lang w:eastAsia="pl-PL"/>
        </w:rPr>
        <w:t>Fot.4</w:t>
      </w:r>
      <w:r w:rsidR="001B5757" w:rsidRPr="001B5757">
        <w:rPr>
          <w:rFonts w:ascii="Arial" w:hAnsi="Arial" w:cs="Arial"/>
          <w:bCs/>
          <w:sz w:val="18"/>
          <w:szCs w:val="18"/>
          <w:lang w:eastAsia="pl-PL"/>
        </w:rPr>
        <w:t xml:space="preserve">. Elewacja frontowa i </w:t>
      </w:r>
      <w:r w:rsidR="001B5757">
        <w:rPr>
          <w:rFonts w:ascii="Arial" w:hAnsi="Arial" w:cs="Arial"/>
          <w:bCs/>
          <w:sz w:val="18"/>
          <w:szCs w:val="18"/>
          <w:lang w:eastAsia="pl-PL"/>
        </w:rPr>
        <w:t>szczytowa</w:t>
      </w:r>
      <w:r w:rsidR="00D55DED">
        <w:rPr>
          <w:rFonts w:ascii="Arial" w:hAnsi="Arial" w:cs="Arial"/>
          <w:bCs/>
          <w:sz w:val="18"/>
          <w:szCs w:val="18"/>
          <w:lang w:eastAsia="pl-PL"/>
        </w:rPr>
        <w:t xml:space="preserve"> (południowo zachodnia)</w:t>
      </w:r>
    </w:p>
    <w:p w:rsidR="00A12E3F" w:rsidRDefault="00A12E3F" w:rsidP="007C4052">
      <w:pPr>
        <w:contextualSpacing w:val="0"/>
        <w:jc w:val="left"/>
        <w:rPr>
          <w:rFonts w:ascii="Arial" w:hAnsi="Arial" w:cs="Arial"/>
          <w:sz w:val="18"/>
          <w:szCs w:val="18"/>
          <w:lang w:eastAsia="pl-PL"/>
        </w:rPr>
      </w:pPr>
    </w:p>
    <w:p w:rsidR="00E74239" w:rsidRDefault="001B5757" w:rsidP="00E550F9">
      <w:pPr>
        <w:contextualSpacing w:val="0"/>
        <w:jc w:val="center"/>
        <w:rPr>
          <w:rFonts w:ascii="Arial" w:hAnsi="Arial" w:cs="Arial"/>
          <w:sz w:val="18"/>
          <w:szCs w:val="18"/>
          <w:lang w:eastAsia="pl-PL"/>
        </w:rPr>
      </w:pPr>
      <w:r>
        <w:rPr>
          <w:rFonts w:ascii="Arial" w:hAnsi="Arial" w:cs="Arial"/>
          <w:noProof/>
          <w:sz w:val="18"/>
          <w:szCs w:val="18"/>
          <w:lang w:eastAsia="pl-PL"/>
        </w:rPr>
        <w:drawing>
          <wp:inline distT="0" distB="0" distL="0" distR="0">
            <wp:extent cx="5743575" cy="4305407"/>
            <wp:effectExtent l="19050" t="0" r="9525" b="0"/>
            <wp:docPr id="16" name="Obraz 10" descr="C:\Users\Łukasz\Downloads\20210614_183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Łukasz\Downloads\20210614_183835.jpg"/>
                    <pic:cNvPicPr>
                      <a:picLocks noChangeAspect="1" noChangeArrowheads="1"/>
                    </pic:cNvPicPr>
                  </pic:nvPicPr>
                  <pic:blipFill>
                    <a:blip r:embed="rId14" cstate="print"/>
                    <a:srcRect/>
                    <a:stretch>
                      <a:fillRect/>
                    </a:stretch>
                  </pic:blipFill>
                  <pic:spPr bwMode="auto">
                    <a:xfrm>
                      <a:off x="0" y="0"/>
                      <a:ext cx="5753359" cy="4312741"/>
                    </a:xfrm>
                    <a:prstGeom prst="rect">
                      <a:avLst/>
                    </a:prstGeom>
                    <a:noFill/>
                    <a:ln w="9525">
                      <a:noFill/>
                      <a:miter lim="800000"/>
                      <a:headEnd/>
                      <a:tailEnd/>
                    </a:ln>
                  </pic:spPr>
                </pic:pic>
              </a:graphicData>
            </a:graphic>
          </wp:inline>
        </w:drawing>
      </w:r>
    </w:p>
    <w:p w:rsidR="001B5757" w:rsidRDefault="001B5757" w:rsidP="001B5757">
      <w:pPr>
        <w:contextualSpacing w:val="0"/>
        <w:jc w:val="left"/>
        <w:rPr>
          <w:rFonts w:ascii="Arial" w:hAnsi="Arial" w:cs="Arial"/>
          <w:bCs/>
          <w:sz w:val="18"/>
          <w:szCs w:val="18"/>
          <w:lang w:eastAsia="pl-PL"/>
        </w:rPr>
      </w:pPr>
    </w:p>
    <w:p w:rsidR="001B5757" w:rsidRDefault="00E550F9" w:rsidP="001B5757">
      <w:pPr>
        <w:contextualSpacing w:val="0"/>
        <w:jc w:val="left"/>
        <w:rPr>
          <w:rFonts w:ascii="Arial" w:hAnsi="Arial" w:cs="Arial"/>
          <w:bCs/>
          <w:sz w:val="18"/>
          <w:szCs w:val="18"/>
          <w:lang w:eastAsia="pl-PL"/>
        </w:rPr>
      </w:pPr>
      <w:r>
        <w:rPr>
          <w:rFonts w:ascii="Arial" w:hAnsi="Arial" w:cs="Arial"/>
          <w:bCs/>
          <w:sz w:val="18"/>
          <w:szCs w:val="18"/>
          <w:lang w:eastAsia="pl-PL"/>
        </w:rPr>
        <w:t xml:space="preserve">     </w:t>
      </w:r>
      <w:r w:rsidR="001B5757" w:rsidRPr="001B5757">
        <w:rPr>
          <w:rFonts w:ascii="Arial" w:hAnsi="Arial" w:cs="Arial"/>
          <w:bCs/>
          <w:sz w:val="18"/>
          <w:szCs w:val="18"/>
          <w:lang w:eastAsia="pl-PL"/>
        </w:rPr>
        <w:t>Fot.</w:t>
      </w:r>
      <w:r w:rsidR="00E74239">
        <w:rPr>
          <w:rFonts w:ascii="Arial" w:hAnsi="Arial" w:cs="Arial"/>
          <w:bCs/>
          <w:sz w:val="18"/>
          <w:szCs w:val="18"/>
          <w:lang w:eastAsia="pl-PL"/>
        </w:rPr>
        <w:t>5</w:t>
      </w:r>
      <w:r w:rsidR="001B5757" w:rsidRPr="001B5757">
        <w:rPr>
          <w:rFonts w:ascii="Arial" w:hAnsi="Arial" w:cs="Arial"/>
          <w:bCs/>
          <w:sz w:val="18"/>
          <w:szCs w:val="18"/>
          <w:lang w:eastAsia="pl-PL"/>
        </w:rPr>
        <w:t xml:space="preserve">. Elewacja </w:t>
      </w:r>
      <w:r w:rsidR="001B5757">
        <w:rPr>
          <w:rFonts w:ascii="Arial" w:hAnsi="Arial" w:cs="Arial"/>
          <w:bCs/>
          <w:sz w:val="18"/>
          <w:szCs w:val="18"/>
          <w:lang w:eastAsia="pl-PL"/>
        </w:rPr>
        <w:t>szczytowa i tylna</w:t>
      </w:r>
      <w:r w:rsidR="00D55DED">
        <w:rPr>
          <w:rFonts w:ascii="Arial" w:hAnsi="Arial" w:cs="Arial"/>
          <w:bCs/>
          <w:sz w:val="18"/>
          <w:szCs w:val="18"/>
          <w:lang w:eastAsia="pl-PL"/>
        </w:rPr>
        <w:t xml:space="preserve"> (północno-zachodnia)</w:t>
      </w:r>
    </w:p>
    <w:p w:rsidR="00E74239" w:rsidRDefault="00E74239" w:rsidP="001B5757">
      <w:pPr>
        <w:contextualSpacing w:val="0"/>
        <w:jc w:val="left"/>
        <w:rPr>
          <w:rFonts w:ascii="Arial" w:hAnsi="Arial" w:cs="Arial"/>
          <w:bCs/>
          <w:sz w:val="18"/>
          <w:szCs w:val="18"/>
          <w:lang w:eastAsia="pl-PL"/>
        </w:rPr>
      </w:pPr>
    </w:p>
    <w:p w:rsidR="00E74239" w:rsidRDefault="00E74239" w:rsidP="00E550F9">
      <w:pPr>
        <w:contextualSpacing w:val="0"/>
        <w:jc w:val="center"/>
        <w:rPr>
          <w:rFonts w:ascii="Arial" w:hAnsi="Arial" w:cs="Arial"/>
          <w:bCs/>
          <w:sz w:val="18"/>
          <w:szCs w:val="18"/>
          <w:lang w:eastAsia="pl-PL"/>
        </w:rPr>
      </w:pPr>
      <w:r>
        <w:rPr>
          <w:rFonts w:ascii="Arial" w:hAnsi="Arial" w:cs="Arial"/>
          <w:bCs/>
          <w:noProof/>
          <w:sz w:val="18"/>
          <w:szCs w:val="18"/>
          <w:lang w:eastAsia="pl-PL"/>
        </w:rPr>
        <w:drawing>
          <wp:inline distT="0" distB="0" distL="0" distR="0">
            <wp:extent cx="5648104" cy="4240995"/>
            <wp:effectExtent l="19050" t="0" r="0" b="0"/>
            <wp:docPr id="12" name="Obraz 4" descr="C:\Users\Łukasz\Downloads\20210618_075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Łukasz\Downloads\20210618_075004.jpg"/>
                    <pic:cNvPicPr>
                      <a:picLocks noChangeAspect="1" noChangeArrowheads="1"/>
                    </pic:cNvPicPr>
                  </pic:nvPicPr>
                  <pic:blipFill>
                    <a:blip r:embed="rId15" cstate="print"/>
                    <a:srcRect/>
                    <a:stretch>
                      <a:fillRect/>
                    </a:stretch>
                  </pic:blipFill>
                  <pic:spPr bwMode="auto">
                    <a:xfrm>
                      <a:off x="0" y="0"/>
                      <a:ext cx="5647882" cy="4240828"/>
                    </a:xfrm>
                    <a:prstGeom prst="rect">
                      <a:avLst/>
                    </a:prstGeom>
                    <a:noFill/>
                    <a:ln w="9525">
                      <a:noFill/>
                      <a:miter lim="800000"/>
                      <a:headEnd/>
                      <a:tailEnd/>
                    </a:ln>
                  </pic:spPr>
                </pic:pic>
              </a:graphicData>
            </a:graphic>
          </wp:inline>
        </w:drawing>
      </w:r>
    </w:p>
    <w:p w:rsidR="00E550F9" w:rsidRDefault="00E550F9" w:rsidP="00E74239">
      <w:pPr>
        <w:contextualSpacing w:val="0"/>
        <w:jc w:val="left"/>
        <w:rPr>
          <w:rFonts w:ascii="Arial" w:hAnsi="Arial" w:cs="Arial"/>
          <w:bCs/>
          <w:sz w:val="18"/>
          <w:szCs w:val="18"/>
          <w:lang w:eastAsia="pl-PL"/>
        </w:rPr>
      </w:pPr>
      <w:r>
        <w:rPr>
          <w:rFonts w:ascii="Arial" w:hAnsi="Arial" w:cs="Arial"/>
          <w:bCs/>
          <w:sz w:val="18"/>
          <w:szCs w:val="18"/>
          <w:lang w:eastAsia="pl-PL"/>
        </w:rPr>
        <w:t xml:space="preserve">     </w:t>
      </w:r>
    </w:p>
    <w:p w:rsidR="00E74239" w:rsidRPr="00E74239" w:rsidRDefault="00E550F9" w:rsidP="00E74239">
      <w:pPr>
        <w:contextualSpacing w:val="0"/>
        <w:jc w:val="left"/>
        <w:rPr>
          <w:rFonts w:ascii="Arial" w:hAnsi="Arial" w:cs="Arial"/>
          <w:bCs/>
          <w:sz w:val="18"/>
          <w:szCs w:val="18"/>
          <w:lang w:eastAsia="pl-PL"/>
        </w:rPr>
      </w:pPr>
      <w:r>
        <w:rPr>
          <w:rFonts w:ascii="Arial" w:hAnsi="Arial" w:cs="Arial"/>
          <w:bCs/>
          <w:sz w:val="18"/>
          <w:szCs w:val="18"/>
          <w:lang w:eastAsia="pl-PL"/>
        </w:rPr>
        <w:t xml:space="preserve">       </w:t>
      </w:r>
      <w:r w:rsidR="00E74239">
        <w:rPr>
          <w:rFonts w:ascii="Arial" w:hAnsi="Arial" w:cs="Arial"/>
          <w:bCs/>
          <w:sz w:val="18"/>
          <w:szCs w:val="18"/>
          <w:lang w:eastAsia="pl-PL"/>
        </w:rPr>
        <w:t>Fot.6</w:t>
      </w:r>
      <w:r w:rsidR="00E74239" w:rsidRPr="00E74239">
        <w:rPr>
          <w:rFonts w:ascii="Arial" w:hAnsi="Arial" w:cs="Arial"/>
          <w:bCs/>
          <w:sz w:val="18"/>
          <w:szCs w:val="18"/>
          <w:lang w:eastAsia="pl-PL"/>
        </w:rPr>
        <w:t>.</w:t>
      </w:r>
      <w:r w:rsidR="00E74239">
        <w:rPr>
          <w:rFonts w:ascii="Arial" w:hAnsi="Arial" w:cs="Arial"/>
          <w:bCs/>
          <w:sz w:val="18"/>
          <w:szCs w:val="18"/>
          <w:lang w:eastAsia="pl-PL"/>
        </w:rPr>
        <w:t xml:space="preserve"> Elewacja</w:t>
      </w:r>
      <w:r w:rsidR="00E74239" w:rsidRPr="00E74239">
        <w:rPr>
          <w:rFonts w:ascii="Arial" w:hAnsi="Arial" w:cs="Arial"/>
          <w:bCs/>
          <w:sz w:val="18"/>
          <w:szCs w:val="18"/>
          <w:lang w:eastAsia="pl-PL"/>
        </w:rPr>
        <w:t xml:space="preserve"> szczytowa</w:t>
      </w:r>
      <w:r w:rsidR="00E74239">
        <w:rPr>
          <w:rFonts w:ascii="Arial" w:hAnsi="Arial" w:cs="Arial"/>
          <w:bCs/>
          <w:sz w:val="18"/>
          <w:szCs w:val="18"/>
          <w:lang w:eastAsia="pl-PL"/>
        </w:rPr>
        <w:t xml:space="preserve"> (</w:t>
      </w:r>
      <w:r w:rsidR="00E74239" w:rsidRPr="00E74239">
        <w:rPr>
          <w:rFonts w:ascii="Arial" w:hAnsi="Arial" w:cs="Arial"/>
          <w:bCs/>
          <w:sz w:val="18"/>
          <w:szCs w:val="18"/>
          <w:lang w:eastAsia="pl-PL"/>
        </w:rPr>
        <w:t>wschodnia)</w:t>
      </w:r>
    </w:p>
    <w:p w:rsidR="00A12E3F" w:rsidRDefault="001B5757" w:rsidP="00E550F9">
      <w:pPr>
        <w:contextualSpacing w:val="0"/>
        <w:jc w:val="center"/>
        <w:rPr>
          <w:rFonts w:ascii="Arial" w:hAnsi="Arial" w:cs="Arial"/>
          <w:sz w:val="18"/>
          <w:szCs w:val="18"/>
          <w:lang w:eastAsia="pl-PL"/>
        </w:rPr>
      </w:pPr>
      <w:r>
        <w:rPr>
          <w:rFonts w:ascii="Arial" w:hAnsi="Arial" w:cs="Arial"/>
          <w:noProof/>
          <w:sz w:val="18"/>
          <w:szCs w:val="18"/>
          <w:lang w:eastAsia="pl-PL"/>
        </w:rPr>
        <w:lastRenderedPageBreak/>
        <w:drawing>
          <wp:inline distT="0" distB="0" distL="0" distR="0">
            <wp:extent cx="5776109" cy="4332081"/>
            <wp:effectExtent l="19050" t="0" r="0" b="0"/>
            <wp:docPr id="17" name="Obraz 1" descr="C:\Users\Łukasz\Downloads\20210527_174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Łukasz\Downloads\20210527_174342.jpg"/>
                    <pic:cNvPicPr>
                      <a:picLocks noChangeAspect="1" noChangeArrowheads="1"/>
                    </pic:cNvPicPr>
                  </pic:nvPicPr>
                  <pic:blipFill>
                    <a:blip r:embed="rId16" cstate="print"/>
                    <a:srcRect/>
                    <a:stretch>
                      <a:fillRect/>
                    </a:stretch>
                  </pic:blipFill>
                  <pic:spPr bwMode="auto">
                    <a:xfrm>
                      <a:off x="0" y="0"/>
                      <a:ext cx="5784043" cy="4338032"/>
                    </a:xfrm>
                    <a:prstGeom prst="rect">
                      <a:avLst/>
                    </a:prstGeom>
                    <a:noFill/>
                    <a:ln w="9525">
                      <a:noFill/>
                      <a:miter lim="800000"/>
                      <a:headEnd/>
                      <a:tailEnd/>
                    </a:ln>
                  </pic:spPr>
                </pic:pic>
              </a:graphicData>
            </a:graphic>
          </wp:inline>
        </w:drawing>
      </w:r>
    </w:p>
    <w:p w:rsidR="00A12E3F" w:rsidRDefault="00A12E3F" w:rsidP="007C4052">
      <w:pPr>
        <w:contextualSpacing w:val="0"/>
        <w:jc w:val="left"/>
        <w:rPr>
          <w:rFonts w:ascii="Arial" w:hAnsi="Arial" w:cs="Arial"/>
          <w:sz w:val="18"/>
          <w:szCs w:val="18"/>
          <w:lang w:eastAsia="pl-PL"/>
        </w:rPr>
      </w:pPr>
    </w:p>
    <w:p w:rsidR="001B5757" w:rsidRDefault="00E550F9" w:rsidP="001B5757">
      <w:pPr>
        <w:contextualSpacing w:val="0"/>
        <w:jc w:val="left"/>
        <w:rPr>
          <w:rFonts w:ascii="Arial" w:hAnsi="Arial" w:cs="Arial"/>
          <w:bCs/>
          <w:sz w:val="18"/>
          <w:szCs w:val="18"/>
          <w:lang w:eastAsia="pl-PL"/>
        </w:rPr>
      </w:pPr>
      <w:r>
        <w:rPr>
          <w:rFonts w:ascii="Arial" w:hAnsi="Arial" w:cs="Arial"/>
          <w:bCs/>
          <w:sz w:val="18"/>
          <w:szCs w:val="18"/>
          <w:lang w:eastAsia="pl-PL"/>
        </w:rPr>
        <w:t xml:space="preserve">     </w:t>
      </w:r>
      <w:r w:rsidR="00E74239">
        <w:rPr>
          <w:rFonts w:ascii="Arial" w:hAnsi="Arial" w:cs="Arial"/>
          <w:bCs/>
          <w:sz w:val="18"/>
          <w:szCs w:val="18"/>
          <w:lang w:eastAsia="pl-PL"/>
        </w:rPr>
        <w:t>Fot.7</w:t>
      </w:r>
      <w:r w:rsidR="001B5757" w:rsidRPr="001B5757">
        <w:rPr>
          <w:rFonts w:ascii="Arial" w:hAnsi="Arial" w:cs="Arial"/>
          <w:bCs/>
          <w:sz w:val="18"/>
          <w:szCs w:val="18"/>
          <w:lang w:eastAsia="pl-PL"/>
        </w:rPr>
        <w:t xml:space="preserve">. Elewacja </w:t>
      </w:r>
      <w:r w:rsidR="001B5757">
        <w:rPr>
          <w:rFonts w:ascii="Arial" w:hAnsi="Arial" w:cs="Arial"/>
          <w:bCs/>
          <w:sz w:val="18"/>
          <w:szCs w:val="18"/>
          <w:lang w:eastAsia="pl-PL"/>
        </w:rPr>
        <w:t>tylna</w:t>
      </w:r>
      <w:r w:rsidR="00D55DED">
        <w:rPr>
          <w:rFonts w:ascii="Arial" w:hAnsi="Arial" w:cs="Arial"/>
          <w:bCs/>
          <w:sz w:val="18"/>
          <w:szCs w:val="18"/>
          <w:lang w:eastAsia="pl-PL"/>
        </w:rPr>
        <w:t xml:space="preserve"> (północna)</w:t>
      </w:r>
    </w:p>
    <w:p w:rsidR="001B5757" w:rsidRDefault="001B5757" w:rsidP="001B5757">
      <w:pPr>
        <w:contextualSpacing w:val="0"/>
        <w:jc w:val="left"/>
        <w:rPr>
          <w:rFonts w:ascii="Arial" w:hAnsi="Arial" w:cs="Arial"/>
          <w:bCs/>
          <w:sz w:val="18"/>
          <w:szCs w:val="18"/>
          <w:lang w:eastAsia="pl-PL"/>
        </w:rPr>
      </w:pPr>
    </w:p>
    <w:p w:rsidR="001B5757" w:rsidRPr="001B5757" w:rsidRDefault="001B5757" w:rsidP="00E550F9">
      <w:pPr>
        <w:contextualSpacing w:val="0"/>
        <w:jc w:val="center"/>
        <w:rPr>
          <w:rFonts w:ascii="Arial" w:hAnsi="Arial" w:cs="Arial"/>
          <w:bCs/>
          <w:sz w:val="18"/>
          <w:szCs w:val="18"/>
          <w:lang w:eastAsia="pl-PL"/>
        </w:rPr>
      </w:pPr>
      <w:r>
        <w:rPr>
          <w:rFonts w:ascii="Arial" w:hAnsi="Arial" w:cs="Arial"/>
          <w:bCs/>
          <w:noProof/>
          <w:sz w:val="18"/>
          <w:szCs w:val="18"/>
          <w:lang w:eastAsia="pl-PL"/>
        </w:rPr>
        <w:drawing>
          <wp:inline distT="0" distB="0" distL="0" distR="0">
            <wp:extent cx="5776109" cy="4328732"/>
            <wp:effectExtent l="19050" t="0" r="0" b="0"/>
            <wp:docPr id="18" name="Obraz 2" descr="C:\Users\Łukasz\Downloads\20210526_165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Łukasz\Downloads\20210526_165652.jpg"/>
                    <pic:cNvPicPr>
                      <a:picLocks noChangeAspect="1" noChangeArrowheads="1"/>
                    </pic:cNvPicPr>
                  </pic:nvPicPr>
                  <pic:blipFill>
                    <a:blip r:embed="rId17" cstate="print"/>
                    <a:srcRect/>
                    <a:stretch>
                      <a:fillRect/>
                    </a:stretch>
                  </pic:blipFill>
                  <pic:spPr bwMode="auto">
                    <a:xfrm>
                      <a:off x="0" y="0"/>
                      <a:ext cx="5776159" cy="4328769"/>
                    </a:xfrm>
                    <a:prstGeom prst="rect">
                      <a:avLst/>
                    </a:prstGeom>
                    <a:noFill/>
                    <a:ln w="9525">
                      <a:noFill/>
                      <a:miter lim="800000"/>
                      <a:headEnd/>
                      <a:tailEnd/>
                    </a:ln>
                  </pic:spPr>
                </pic:pic>
              </a:graphicData>
            </a:graphic>
          </wp:inline>
        </w:drawing>
      </w:r>
    </w:p>
    <w:p w:rsidR="001B5757" w:rsidRDefault="001B5757" w:rsidP="001B5757">
      <w:pPr>
        <w:contextualSpacing w:val="0"/>
        <w:jc w:val="left"/>
        <w:rPr>
          <w:rFonts w:ascii="Arial" w:hAnsi="Arial" w:cs="Arial"/>
          <w:bCs/>
          <w:sz w:val="18"/>
          <w:szCs w:val="18"/>
          <w:lang w:eastAsia="pl-PL"/>
        </w:rPr>
      </w:pPr>
    </w:p>
    <w:p w:rsidR="00A12E3F" w:rsidRDefault="00E74239" w:rsidP="007C4052">
      <w:pPr>
        <w:contextualSpacing w:val="0"/>
        <w:jc w:val="left"/>
        <w:rPr>
          <w:rFonts w:ascii="Arial" w:hAnsi="Arial" w:cs="Arial"/>
          <w:bCs/>
          <w:sz w:val="18"/>
          <w:szCs w:val="18"/>
          <w:lang w:eastAsia="pl-PL"/>
        </w:rPr>
      </w:pPr>
      <w:r>
        <w:rPr>
          <w:rFonts w:ascii="Arial" w:hAnsi="Arial" w:cs="Arial"/>
          <w:bCs/>
          <w:sz w:val="18"/>
          <w:szCs w:val="18"/>
          <w:lang w:eastAsia="pl-PL"/>
        </w:rPr>
        <w:t>Fot.8</w:t>
      </w:r>
      <w:r w:rsidR="001B5757" w:rsidRPr="001B5757">
        <w:rPr>
          <w:rFonts w:ascii="Arial" w:hAnsi="Arial" w:cs="Arial"/>
          <w:bCs/>
          <w:sz w:val="18"/>
          <w:szCs w:val="18"/>
          <w:lang w:eastAsia="pl-PL"/>
        </w:rPr>
        <w:t xml:space="preserve">. Elewacja </w:t>
      </w:r>
      <w:r w:rsidR="001B5757">
        <w:rPr>
          <w:rFonts w:ascii="Arial" w:hAnsi="Arial" w:cs="Arial"/>
          <w:bCs/>
          <w:sz w:val="18"/>
          <w:szCs w:val="18"/>
          <w:lang w:eastAsia="pl-PL"/>
        </w:rPr>
        <w:t>tylna</w:t>
      </w:r>
      <w:r w:rsidR="00D55DED">
        <w:rPr>
          <w:rFonts w:ascii="Arial" w:hAnsi="Arial" w:cs="Arial"/>
          <w:bCs/>
          <w:sz w:val="18"/>
          <w:szCs w:val="18"/>
          <w:lang w:eastAsia="pl-PL"/>
        </w:rPr>
        <w:t xml:space="preserve"> (północna)</w:t>
      </w:r>
    </w:p>
    <w:p w:rsidR="003D3690" w:rsidRDefault="00E74239" w:rsidP="00E550F9">
      <w:pPr>
        <w:contextualSpacing w:val="0"/>
        <w:jc w:val="center"/>
        <w:rPr>
          <w:rFonts w:ascii="Arial" w:hAnsi="Arial" w:cs="Arial"/>
          <w:b/>
          <w:bCs/>
          <w:sz w:val="18"/>
          <w:szCs w:val="18"/>
          <w:lang w:eastAsia="pl-PL"/>
        </w:rPr>
      </w:pPr>
      <w:r>
        <w:rPr>
          <w:rFonts w:ascii="Arial" w:hAnsi="Arial" w:cs="Arial"/>
          <w:b/>
          <w:bCs/>
          <w:noProof/>
          <w:sz w:val="18"/>
          <w:szCs w:val="18"/>
          <w:lang w:eastAsia="pl-PL"/>
        </w:rPr>
        <w:lastRenderedPageBreak/>
        <w:drawing>
          <wp:inline distT="0" distB="0" distL="0" distR="0">
            <wp:extent cx="5775695" cy="4334824"/>
            <wp:effectExtent l="19050" t="0" r="0" b="0"/>
            <wp:docPr id="19" name="Obraz 5" descr="C:\Users\Łukasz\Downloads\20210618_075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Łukasz\Downloads\20210618_075053.jpg"/>
                    <pic:cNvPicPr>
                      <a:picLocks noChangeAspect="1" noChangeArrowheads="1"/>
                    </pic:cNvPicPr>
                  </pic:nvPicPr>
                  <pic:blipFill>
                    <a:blip r:embed="rId18" cstate="print"/>
                    <a:srcRect/>
                    <a:stretch>
                      <a:fillRect/>
                    </a:stretch>
                  </pic:blipFill>
                  <pic:spPr bwMode="auto">
                    <a:xfrm>
                      <a:off x="0" y="0"/>
                      <a:ext cx="5776074" cy="4335109"/>
                    </a:xfrm>
                    <a:prstGeom prst="rect">
                      <a:avLst/>
                    </a:prstGeom>
                    <a:noFill/>
                    <a:ln w="9525">
                      <a:noFill/>
                      <a:miter lim="800000"/>
                      <a:headEnd/>
                      <a:tailEnd/>
                    </a:ln>
                  </pic:spPr>
                </pic:pic>
              </a:graphicData>
            </a:graphic>
          </wp:inline>
        </w:drawing>
      </w:r>
    </w:p>
    <w:p w:rsidR="00E74239" w:rsidRDefault="00E74239" w:rsidP="003D3690">
      <w:pPr>
        <w:contextualSpacing w:val="0"/>
        <w:jc w:val="left"/>
        <w:rPr>
          <w:rFonts w:ascii="Arial" w:hAnsi="Arial" w:cs="Arial"/>
          <w:b/>
          <w:bCs/>
          <w:sz w:val="18"/>
          <w:szCs w:val="18"/>
          <w:lang w:eastAsia="pl-PL"/>
        </w:rPr>
      </w:pPr>
    </w:p>
    <w:p w:rsidR="00E74239" w:rsidRPr="00E74239" w:rsidRDefault="00E550F9" w:rsidP="003D3690">
      <w:pPr>
        <w:contextualSpacing w:val="0"/>
        <w:jc w:val="left"/>
        <w:rPr>
          <w:rFonts w:ascii="Arial" w:hAnsi="Arial" w:cs="Arial"/>
          <w:bCs/>
          <w:sz w:val="18"/>
          <w:szCs w:val="18"/>
          <w:lang w:eastAsia="pl-PL"/>
        </w:rPr>
      </w:pPr>
      <w:r>
        <w:rPr>
          <w:rFonts w:ascii="Arial" w:hAnsi="Arial" w:cs="Arial"/>
          <w:bCs/>
          <w:sz w:val="18"/>
          <w:szCs w:val="18"/>
          <w:lang w:eastAsia="pl-PL"/>
        </w:rPr>
        <w:t xml:space="preserve">     </w:t>
      </w:r>
      <w:r w:rsidR="00E74239" w:rsidRPr="00E74239">
        <w:rPr>
          <w:rFonts w:ascii="Arial" w:hAnsi="Arial" w:cs="Arial"/>
          <w:bCs/>
          <w:sz w:val="18"/>
          <w:szCs w:val="18"/>
          <w:lang w:eastAsia="pl-PL"/>
        </w:rPr>
        <w:t>Fot. 9 Elewacja tylna północna-część budynku o innym poziomie posadzki</w:t>
      </w:r>
    </w:p>
    <w:p w:rsidR="00E74239" w:rsidRDefault="00E74239" w:rsidP="003D3690">
      <w:pPr>
        <w:contextualSpacing w:val="0"/>
        <w:jc w:val="left"/>
        <w:rPr>
          <w:rFonts w:ascii="Arial" w:hAnsi="Arial" w:cs="Arial"/>
          <w:b/>
          <w:bCs/>
          <w:sz w:val="18"/>
          <w:szCs w:val="18"/>
          <w:lang w:eastAsia="pl-PL"/>
        </w:rPr>
      </w:pPr>
    </w:p>
    <w:p w:rsidR="000A0F38" w:rsidRPr="003D3690" w:rsidRDefault="000A0F38" w:rsidP="00E550F9">
      <w:pPr>
        <w:contextualSpacing w:val="0"/>
        <w:jc w:val="center"/>
        <w:rPr>
          <w:rFonts w:ascii="Arial" w:hAnsi="Arial" w:cs="Arial"/>
          <w:b/>
          <w:bCs/>
          <w:sz w:val="18"/>
          <w:szCs w:val="18"/>
          <w:lang w:eastAsia="pl-PL"/>
        </w:rPr>
      </w:pPr>
      <w:r>
        <w:rPr>
          <w:rFonts w:ascii="Arial" w:hAnsi="Arial" w:cs="Arial"/>
          <w:b/>
          <w:bCs/>
          <w:noProof/>
          <w:sz w:val="18"/>
          <w:szCs w:val="18"/>
          <w:lang w:eastAsia="pl-PL"/>
        </w:rPr>
        <w:drawing>
          <wp:inline distT="0" distB="0" distL="0" distR="0">
            <wp:extent cx="5772150" cy="4329113"/>
            <wp:effectExtent l="19050" t="0" r="0" b="0"/>
            <wp:docPr id="2" name="Obraz 1" descr="C:\Users\Lukasz\Desktop\mieszkanie ciekawe\20210617_104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Desktop\mieszkanie ciekawe\20210617_104839.jpg"/>
                    <pic:cNvPicPr>
                      <a:picLocks noChangeAspect="1" noChangeArrowheads="1"/>
                    </pic:cNvPicPr>
                  </pic:nvPicPr>
                  <pic:blipFill>
                    <a:blip r:embed="rId19" cstate="print"/>
                    <a:srcRect/>
                    <a:stretch>
                      <a:fillRect/>
                    </a:stretch>
                  </pic:blipFill>
                  <pic:spPr bwMode="auto">
                    <a:xfrm>
                      <a:off x="0" y="0"/>
                      <a:ext cx="5772150" cy="4329113"/>
                    </a:xfrm>
                    <a:prstGeom prst="rect">
                      <a:avLst/>
                    </a:prstGeom>
                    <a:noFill/>
                    <a:ln w="9525">
                      <a:noFill/>
                      <a:miter lim="800000"/>
                      <a:headEnd/>
                      <a:tailEnd/>
                    </a:ln>
                  </pic:spPr>
                </pic:pic>
              </a:graphicData>
            </a:graphic>
          </wp:inline>
        </w:drawing>
      </w:r>
    </w:p>
    <w:p w:rsidR="003D3690" w:rsidRPr="003D3690" w:rsidRDefault="003D3690" w:rsidP="003D3690">
      <w:pPr>
        <w:contextualSpacing w:val="0"/>
        <w:jc w:val="left"/>
        <w:rPr>
          <w:rFonts w:ascii="Arial" w:hAnsi="Arial" w:cs="Arial"/>
          <w:b/>
          <w:bCs/>
          <w:sz w:val="18"/>
          <w:szCs w:val="18"/>
          <w:lang w:eastAsia="pl-PL"/>
        </w:rPr>
      </w:pPr>
    </w:p>
    <w:p w:rsidR="003D3690" w:rsidRPr="00E74239" w:rsidRDefault="00E550F9" w:rsidP="003D3690">
      <w:pPr>
        <w:contextualSpacing w:val="0"/>
        <w:jc w:val="left"/>
        <w:rPr>
          <w:rFonts w:ascii="Arial" w:hAnsi="Arial" w:cs="Arial"/>
          <w:bCs/>
          <w:sz w:val="18"/>
          <w:szCs w:val="18"/>
          <w:lang w:eastAsia="pl-PL"/>
        </w:rPr>
      </w:pPr>
      <w:r>
        <w:rPr>
          <w:rFonts w:ascii="Arial" w:hAnsi="Arial" w:cs="Arial"/>
          <w:bCs/>
          <w:sz w:val="18"/>
          <w:szCs w:val="18"/>
          <w:lang w:eastAsia="pl-PL"/>
        </w:rPr>
        <w:t xml:space="preserve">     </w:t>
      </w:r>
      <w:r w:rsidR="00E74239" w:rsidRPr="00E74239">
        <w:rPr>
          <w:rFonts w:ascii="Arial" w:hAnsi="Arial" w:cs="Arial"/>
          <w:bCs/>
          <w:sz w:val="18"/>
          <w:szCs w:val="18"/>
          <w:lang w:eastAsia="pl-PL"/>
        </w:rPr>
        <w:t xml:space="preserve">Fot. </w:t>
      </w:r>
      <w:r w:rsidR="00E74239">
        <w:rPr>
          <w:rFonts w:ascii="Arial" w:hAnsi="Arial" w:cs="Arial"/>
          <w:bCs/>
          <w:sz w:val="18"/>
          <w:szCs w:val="18"/>
          <w:lang w:eastAsia="pl-PL"/>
        </w:rPr>
        <w:t>10</w:t>
      </w:r>
      <w:r w:rsidR="000A0F38" w:rsidRPr="00E74239">
        <w:rPr>
          <w:rFonts w:ascii="Arial" w:hAnsi="Arial" w:cs="Arial"/>
          <w:bCs/>
          <w:sz w:val="18"/>
          <w:szCs w:val="18"/>
          <w:lang w:eastAsia="pl-PL"/>
        </w:rPr>
        <w:t>. Kotłownia</w:t>
      </w:r>
    </w:p>
    <w:p w:rsidR="003D3690" w:rsidRPr="003D3690" w:rsidRDefault="000A0F38" w:rsidP="00E550F9">
      <w:pPr>
        <w:contextualSpacing w:val="0"/>
        <w:jc w:val="center"/>
        <w:rPr>
          <w:rFonts w:ascii="Arial" w:hAnsi="Arial" w:cs="Arial"/>
          <w:b/>
          <w:bCs/>
          <w:sz w:val="18"/>
          <w:szCs w:val="18"/>
          <w:lang w:eastAsia="pl-PL"/>
        </w:rPr>
      </w:pPr>
      <w:r>
        <w:rPr>
          <w:rFonts w:ascii="Arial" w:hAnsi="Arial" w:cs="Arial"/>
          <w:b/>
          <w:bCs/>
          <w:noProof/>
          <w:sz w:val="18"/>
          <w:szCs w:val="18"/>
          <w:lang w:eastAsia="pl-PL"/>
        </w:rPr>
        <w:lastRenderedPageBreak/>
        <w:drawing>
          <wp:inline distT="0" distB="0" distL="0" distR="0">
            <wp:extent cx="5807869" cy="7743825"/>
            <wp:effectExtent l="19050" t="0" r="2381" b="0"/>
            <wp:docPr id="3" name="Obraz 2" descr="C:\Users\Lukasz\Desktop\mieszkanie ciekawe\20210617_104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ukasz\Desktop\mieszkanie ciekawe\20210617_104244.jpg"/>
                    <pic:cNvPicPr>
                      <a:picLocks noChangeAspect="1" noChangeArrowheads="1"/>
                    </pic:cNvPicPr>
                  </pic:nvPicPr>
                  <pic:blipFill>
                    <a:blip r:embed="rId20" cstate="print"/>
                    <a:srcRect/>
                    <a:stretch>
                      <a:fillRect/>
                    </a:stretch>
                  </pic:blipFill>
                  <pic:spPr bwMode="auto">
                    <a:xfrm>
                      <a:off x="0" y="0"/>
                      <a:ext cx="5807869" cy="7743825"/>
                    </a:xfrm>
                    <a:prstGeom prst="rect">
                      <a:avLst/>
                    </a:prstGeom>
                    <a:noFill/>
                    <a:ln w="9525">
                      <a:noFill/>
                      <a:miter lim="800000"/>
                      <a:headEnd/>
                      <a:tailEnd/>
                    </a:ln>
                  </pic:spPr>
                </pic:pic>
              </a:graphicData>
            </a:graphic>
          </wp:inline>
        </w:drawing>
      </w:r>
    </w:p>
    <w:p w:rsidR="003D3690" w:rsidRPr="003D3690" w:rsidRDefault="003D3690" w:rsidP="003D3690">
      <w:pPr>
        <w:contextualSpacing w:val="0"/>
        <w:jc w:val="left"/>
        <w:rPr>
          <w:rFonts w:ascii="Arial" w:hAnsi="Arial" w:cs="Arial"/>
          <w:b/>
          <w:bCs/>
          <w:sz w:val="18"/>
          <w:szCs w:val="18"/>
          <w:lang w:eastAsia="pl-PL"/>
        </w:rPr>
      </w:pPr>
    </w:p>
    <w:p w:rsidR="00E74239" w:rsidRPr="00E74239" w:rsidRDefault="00E550F9" w:rsidP="00E74239">
      <w:pPr>
        <w:contextualSpacing w:val="0"/>
        <w:jc w:val="left"/>
        <w:rPr>
          <w:rFonts w:ascii="Arial" w:hAnsi="Arial" w:cs="Arial"/>
          <w:bCs/>
          <w:sz w:val="18"/>
          <w:szCs w:val="18"/>
          <w:lang w:eastAsia="pl-PL"/>
        </w:rPr>
      </w:pPr>
      <w:r>
        <w:rPr>
          <w:rFonts w:ascii="Arial" w:hAnsi="Arial" w:cs="Arial"/>
          <w:bCs/>
          <w:sz w:val="18"/>
          <w:szCs w:val="18"/>
          <w:lang w:eastAsia="pl-PL"/>
        </w:rPr>
        <w:t xml:space="preserve">     </w:t>
      </w:r>
      <w:r w:rsidR="00E74239" w:rsidRPr="00E74239">
        <w:rPr>
          <w:rFonts w:ascii="Arial" w:hAnsi="Arial" w:cs="Arial"/>
          <w:bCs/>
          <w:sz w:val="18"/>
          <w:szCs w:val="18"/>
          <w:lang w:eastAsia="pl-PL"/>
        </w:rPr>
        <w:t xml:space="preserve">Fot.11. </w:t>
      </w:r>
      <w:r w:rsidR="00E74239">
        <w:rPr>
          <w:rFonts w:ascii="Arial" w:hAnsi="Arial" w:cs="Arial"/>
          <w:bCs/>
          <w:sz w:val="18"/>
          <w:szCs w:val="18"/>
          <w:lang w:eastAsia="pl-PL"/>
        </w:rPr>
        <w:t>Wnętrze budynku-stan istniejący</w:t>
      </w:r>
    </w:p>
    <w:p w:rsidR="003D3690" w:rsidRPr="003D3690" w:rsidRDefault="003D3690" w:rsidP="003D3690">
      <w:pPr>
        <w:contextualSpacing w:val="0"/>
        <w:jc w:val="left"/>
        <w:rPr>
          <w:rFonts w:ascii="Arial" w:hAnsi="Arial" w:cs="Arial"/>
          <w:b/>
          <w:bCs/>
          <w:sz w:val="18"/>
          <w:szCs w:val="18"/>
          <w:lang w:eastAsia="pl-PL"/>
        </w:rPr>
      </w:pPr>
    </w:p>
    <w:p w:rsidR="003D3690" w:rsidRDefault="00CB0E79" w:rsidP="00E550F9">
      <w:pPr>
        <w:contextualSpacing w:val="0"/>
        <w:jc w:val="center"/>
        <w:rPr>
          <w:rFonts w:ascii="Arial" w:hAnsi="Arial" w:cs="Arial"/>
          <w:b/>
          <w:bCs/>
          <w:sz w:val="18"/>
          <w:szCs w:val="18"/>
          <w:lang w:eastAsia="pl-PL"/>
        </w:rPr>
      </w:pPr>
      <w:r>
        <w:rPr>
          <w:rFonts w:ascii="Arial" w:hAnsi="Arial" w:cs="Arial"/>
          <w:b/>
          <w:bCs/>
          <w:noProof/>
          <w:sz w:val="18"/>
          <w:szCs w:val="18"/>
          <w:lang w:eastAsia="pl-PL"/>
        </w:rPr>
        <w:lastRenderedPageBreak/>
        <w:drawing>
          <wp:inline distT="0" distB="0" distL="0" distR="0">
            <wp:extent cx="6029325" cy="8039100"/>
            <wp:effectExtent l="19050" t="0" r="9525" b="0"/>
            <wp:docPr id="4" name="Obraz 3" descr="C:\Users\Lukasz\Desktop\mieszkanie ciekawe\20210617_104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ukasz\Desktop\mieszkanie ciekawe\20210617_104258.jpg"/>
                    <pic:cNvPicPr>
                      <a:picLocks noChangeAspect="1" noChangeArrowheads="1"/>
                    </pic:cNvPicPr>
                  </pic:nvPicPr>
                  <pic:blipFill>
                    <a:blip r:embed="rId21" cstate="print"/>
                    <a:srcRect/>
                    <a:stretch>
                      <a:fillRect/>
                    </a:stretch>
                  </pic:blipFill>
                  <pic:spPr bwMode="auto">
                    <a:xfrm>
                      <a:off x="0" y="0"/>
                      <a:ext cx="6029325" cy="8039100"/>
                    </a:xfrm>
                    <a:prstGeom prst="rect">
                      <a:avLst/>
                    </a:prstGeom>
                    <a:noFill/>
                    <a:ln w="9525">
                      <a:noFill/>
                      <a:miter lim="800000"/>
                      <a:headEnd/>
                      <a:tailEnd/>
                    </a:ln>
                  </pic:spPr>
                </pic:pic>
              </a:graphicData>
            </a:graphic>
          </wp:inline>
        </w:drawing>
      </w:r>
    </w:p>
    <w:p w:rsidR="00CB0E79" w:rsidRDefault="00CB0E79" w:rsidP="003D3690">
      <w:pPr>
        <w:contextualSpacing w:val="0"/>
        <w:jc w:val="left"/>
        <w:rPr>
          <w:rFonts w:ascii="Arial" w:hAnsi="Arial" w:cs="Arial"/>
          <w:b/>
          <w:bCs/>
          <w:sz w:val="18"/>
          <w:szCs w:val="18"/>
          <w:lang w:eastAsia="pl-PL"/>
        </w:rPr>
      </w:pPr>
    </w:p>
    <w:p w:rsidR="00E74239" w:rsidRPr="00E74239" w:rsidRDefault="00E74239" w:rsidP="00E74239">
      <w:pPr>
        <w:contextualSpacing w:val="0"/>
        <w:jc w:val="left"/>
        <w:rPr>
          <w:rFonts w:ascii="Arial" w:hAnsi="Arial" w:cs="Arial"/>
          <w:bCs/>
          <w:sz w:val="18"/>
          <w:szCs w:val="18"/>
          <w:lang w:eastAsia="pl-PL"/>
        </w:rPr>
      </w:pPr>
      <w:r w:rsidRPr="00E74239">
        <w:rPr>
          <w:rFonts w:ascii="Arial" w:hAnsi="Arial" w:cs="Arial"/>
          <w:bCs/>
          <w:sz w:val="18"/>
          <w:szCs w:val="18"/>
          <w:lang w:eastAsia="pl-PL"/>
        </w:rPr>
        <w:t>Fot.12. Wnętrze budynku-stan istniejący</w:t>
      </w:r>
    </w:p>
    <w:p w:rsidR="00CB0E79" w:rsidRDefault="00CB0E79" w:rsidP="003D3690">
      <w:pPr>
        <w:contextualSpacing w:val="0"/>
        <w:jc w:val="left"/>
        <w:rPr>
          <w:rFonts w:ascii="Arial" w:hAnsi="Arial" w:cs="Arial"/>
          <w:b/>
          <w:bCs/>
          <w:sz w:val="18"/>
          <w:szCs w:val="18"/>
          <w:lang w:eastAsia="pl-PL"/>
        </w:rPr>
      </w:pPr>
    </w:p>
    <w:p w:rsidR="00CB0E79" w:rsidRDefault="00CB0E79" w:rsidP="003D3690">
      <w:pPr>
        <w:contextualSpacing w:val="0"/>
        <w:jc w:val="left"/>
        <w:rPr>
          <w:rFonts w:ascii="Arial" w:hAnsi="Arial" w:cs="Arial"/>
          <w:b/>
          <w:bCs/>
          <w:sz w:val="18"/>
          <w:szCs w:val="18"/>
          <w:lang w:eastAsia="pl-PL"/>
        </w:rPr>
      </w:pPr>
    </w:p>
    <w:p w:rsidR="00CB0E79" w:rsidRDefault="00CB0E79" w:rsidP="00E550F9">
      <w:pPr>
        <w:contextualSpacing w:val="0"/>
        <w:jc w:val="center"/>
        <w:rPr>
          <w:rFonts w:ascii="Arial" w:hAnsi="Arial" w:cs="Arial"/>
          <w:b/>
          <w:bCs/>
          <w:sz w:val="18"/>
          <w:szCs w:val="18"/>
          <w:lang w:eastAsia="pl-PL"/>
        </w:rPr>
      </w:pPr>
      <w:r>
        <w:rPr>
          <w:rFonts w:ascii="Arial" w:hAnsi="Arial" w:cs="Arial"/>
          <w:b/>
          <w:bCs/>
          <w:noProof/>
          <w:sz w:val="18"/>
          <w:szCs w:val="18"/>
          <w:lang w:eastAsia="pl-PL"/>
        </w:rPr>
        <w:lastRenderedPageBreak/>
        <w:drawing>
          <wp:inline distT="0" distB="0" distL="0" distR="0">
            <wp:extent cx="6019800" cy="8020050"/>
            <wp:effectExtent l="19050" t="0" r="0" b="0"/>
            <wp:docPr id="5" name="Obraz 4" descr="C:\Users\Lukasz\Desktop\mieszkanie ciekawe\20210617_104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ukasz\Desktop\mieszkanie ciekawe\20210617_104306.jpg"/>
                    <pic:cNvPicPr>
                      <a:picLocks noChangeAspect="1" noChangeArrowheads="1"/>
                    </pic:cNvPicPr>
                  </pic:nvPicPr>
                  <pic:blipFill>
                    <a:blip r:embed="rId22" cstate="print"/>
                    <a:srcRect/>
                    <a:stretch>
                      <a:fillRect/>
                    </a:stretch>
                  </pic:blipFill>
                  <pic:spPr bwMode="auto">
                    <a:xfrm>
                      <a:off x="0" y="0"/>
                      <a:ext cx="6019800" cy="8020050"/>
                    </a:xfrm>
                    <a:prstGeom prst="rect">
                      <a:avLst/>
                    </a:prstGeom>
                    <a:noFill/>
                    <a:ln w="9525">
                      <a:noFill/>
                      <a:miter lim="800000"/>
                      <a:headEnd/>
                      <a:tailEnd/>
                    </a:ln>
                  </pic:spPr>
                </pic:pic>
              </a:graphicData>
            </a:graphic>
          </wp:inline>
        </w:drawing>
      </w:r>
    </w:p>
    <w:p w:rsidR="00CB0E79" w:rsidRDefault="00CB0E79" w:rsidP="003D3690">
      <w:pPr>
        <w:contextualSpacing w:val="0"/>
        <w:jc w:val="left"/>
        <w:rPr>
          <w:rFonts w:ascii="Arial" w:hAnsi="Arial" w:cs="Arial"/>
          <w:b/>
          <w:bCs/>
          <w:sz w:val="18"/>
          <w:szCs w:val="18"/>
          <w:lang w:eastAsia="pl-PL"/>
        </w:rPr>
      </w:pPr>
    </w:p>
    <w:p w:rsidR="00CB0E79" w:rsidRPr="003D3690" w:rsidRDefault="00CB0E79" w:rsidP="003D3690">
      <w:pPr>
        <w:contextualSpacing w:val="0"/>
        <w:jc w:val="left"/>
        <w:rPr>
          <w:rFonts w:ascii="Arial" w:hAnsi="Arial" w:cs="Arial"/>
          <w:b/>
          <w:bCs/>
          <w:sz w:val="18"/>
          <w:szCs w:val="18"/>
          <w:lang w:eastAsia="pl-PL"/>
        </w:rPr>
      </w:pPr>
    </w:p>
    <w:p w:rsidR="00E74239" w:rsidRPr="00E74239" w:rsidRDefault="00E74239" w:rsidP="00E74239">
      <w:pPr>
        <w:contextualSpacing w:val="0"/>
        <w:jc w:val="left"/>
        <w:rPr>
          <w:rFonts w:ascii="Arial" w:hAnsi="Arial" w:cs="Arial"/>
          <w:bCs/>
          <w:sz w:val="18"/>
          <w:szCs w:val="18"/>
          <w:lang w:eastAsia="pl-PL"/>
        </w:rPr>
      </w:pPr>
      <w:r w:rsidRPr="00E74239">
        <w:rPr>
          <w:rFonts w:ascii="Arial" w:hAnsi="Arial" w:cs="Arial"/>
          <w:bCs/>
          <w:sz w:val="18"/>
          <w:szCs w:val="18"/>
          <w:lang w:eastAsia="pl-PL"/>
        </w:rPr>
        <w:t>Fot.13. Wnętrze budynku-stan istniejący</w:t>
      </w:r>
    </w:p>
    <w:p w:rsidR="003D3690" w:rsidRPr="003D3690" w:rsidRDefault="003D3690" w:rsidP="003D3690">
      <w:pPr>
        <w:contextualSpacing w:val="0"/>
        <w:jc w:val="left"/>
        <w:rPr>
          <w:rFonts w:ascii="Arial" w:hAnsi="Arial" w:cs="Arial"/>
          <w:b/>
          <w:bCs/>
          <w:sz w:val="18"/>
          <w:szCs w:val="18"/>
          <w:lang w:eastAsia="pl-PL"/>
        </w:rPr>
      </w:pPr>
    </w:p>
    <w:p w:rsidR="003D3690" w:rsidRPr="003D3690" w:rsidRDefault="003D3690" w:rsidP="003D3690">
      <w:pPr>
        <w:contextualSpacing w:val="0"/>
        <w:jc w:val="left"/>
        <w:rPr>
          <w:rFonts w:ascii="Arial" w:hAnsi="Arial" w:cs="Arial"/>
          <w:b/>
          <w:bCs/>
          <w:sz w:val="18"/>
          <w:szCs w:val="18"/>
          <w:lang w:eastAsia="pl-PL"/>
        </w:rPr>
      </w:pPr>
    </w:p>
    <w:p w:rsidR="003D3690" w:rsidRPr="003D3690" w:rsidRDefault="003D3690" w:rsidP="003D3690">
      <w:pPr>
        <w:contextualSpacing w:val="0"/>
        <w:jc w:val="left"/>
        <w:rPr>
          <w:rFonts w:ascii="Arial" w:hAnsi="Arial" w:cs="Arial"/>
          <w:b/>
          <w:bCs/>
          <w:sz w:val="18"/>
          <w:szCs w:val="18"/>
          <w:lang w:eastAsia="pl-PL"/>
        </w:rPr>
      </w:pPr>
    </w:p>
    <w:p w:rsidR="003D3690" w:rsidRPr="003D3690" w:rsidRDefault="003D3690" w:rsidP="003D3690">
      <w:pPr>
        <w:contextualSpacing w:val="0"/>
        <w:jc w:val="left"/>
        <w:rPr>
          <w:rFonts w:ascii="Arial" w:hAnsi="Arial" w:cs="Arial"/>
          <w:b/>
          <w:bCs/>
          <w:sz w:val="18"/>
          <w:szCs w:val="18"/>
          <w:lang w:eastAsia="pl-PL"/>
        </w:rPr>
      </w:pPr>
    </w:p>
    <w:p w:rsidR="003D3690" w:rsidRPr="003D3690" w:rsidRDefault="003D3690" w:rsidP="003D3690">
      <w:pPr>
        <w:contextualSpacing w:val="0"/>
        <w:jc w:val="left"/>
        <w:rPr>
          <w:rFonts w:ascii="Arial" w:hAnsi="Arial" w:cs="Arial"/>
          <w:b/>
          <w:bCs/>
          <w:sz w:val="18"/>
          <w:szCs w:val="18"/>
          <w:lang w:eastAsia="pl-PL"/>
        </w:rPr>
      </w:pPr>
    </w:p>
    <w:p w:rsidR="003D3690" w:rsidRPr="001B5757" w:rsidRDefault="003D3690" w:rsidP="007C4052">
      <w:pPr>
        <w:contextualSpacing w:val="0"/>
        <w:jc w:val="left"/>
        <w:rPr>
          <w:rFonts w:ascii="Arial" w:hAnsi="Arial" w:cs="Arial"/>
          <w:bCs/>
          <w:sz w:val="18"/>
          <w:szCs w:val="18"/>
          <w:lang w:eastAsia="pl-PL"/>
        </w:rPr>
      </w:pPr>
    </w:p>
    <w:sectPr w:rsidR="003D3690" w:rsidRPr="001B5757" w:rsidSect="001B5757">
      <w:headerReference w:type="default" r:id="rId23"/>
      <w:footerReference w:type="even" r:id="rId24"/>
      <w:footerReference w:type="default" r:id="rId25"/>
      <w:pgSz w:w="11906" w:h="16838" w:code="9"/>
      <w:pgMar w:top="1276" w:right="1133" w:bottom="851" w:left="1276" w:header="709" w:footer="28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C31BE" w:rsidRDefault="008C31BE" w:rsidP="00E0147D">
      <w:r>
        <w:separator/>
      </w:r>
    </w:p>
  </w:endnote>
  <w:endnote w:type="continuationSeparator" w:id="1">
    <w:p w:rsidR="008C31BE" w:rsidRDefault="008C31BE" w:rsidP="00E0147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StarSymbol">
    <w:altName w:val="Arial Unicode MS"/>
    <w:charset w:val="02"/>
    <w:family w:val="auto"/>
    <w:pitch w:val="default"/>
    <w:sig w:usb0="00000000" w:usb1="00000000" w:usb2="00000000" w:usb3="00000000" w:csb0="0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Book Antiqua">
    <w:panose1 w:val="02040602050305030304"/>
    <w:charset w:val="EE"/>
    <w:family w:val="roman"/>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PL SwitzerlandCondensed">
    <w:altName w:val="Times New Roman"/>
    <w:charset w:val="00"/>
    <w:family w:val="auto"/>
    <w:pitch w:val="variable"/>
    <w:sig w:usb0="00000003" w:usb1="00000000" w:usb2="00000000" w:usb3="00000000" w:csb0="00000001" w:csb1="00000000"/>
  </w:font>
  <w:font w:name="Myriad Pro">
    <w:panose1 w:val="00000000000000000000"/>
    <w:charset w:val="00"/>
    <w:family w:val="swiss"/>
    <w:notTrueType/>
    <w:pitch w:val="variable"/>
    <w:sig w:usb0="20000287" w:usb1="00000001" w:usb2="00000000" w:usb3="00000000" w:csb0="0000019F" w:csb1="00000000"/>
  </w:font>
  <w:font w:name="Futurum-Ibis Xt Blk EE">
    <w:altName w:val="Arial"/>
    <w:panose1 w:val="00000000000000000000"/>
    <w:charset w:val="EE"/>
    <w:family w:val="swiss"/>
    <w:notTrueType/>
    <w:pitch w:val="default"/>
    <w:sig w:usb0="00000007" w:usb1="00000000" w:usb2="00000000" w:usb3="00000000" w:csb0="00000003" w:csb1="00000000"/>
  </w:font>
  <w:font w:name="GEGFCJ+Arial">
    <w:altName w:val="Arial"/>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oudy Old Style CE ATT">
    <w:altName w:val="Times New Roman"/>
    <w:charset w:val="EE"/>
    <w:family w:val="roman"/>
    <w:pitch w:val="variable"/>
    <w:sig w:usb0="00000005" w:usb1="00000000" w:usb2="00000000" w:usb3="00000000" w:csb0="00000002" w:csb1="00000000"/>
  </w:font>
  <w:font w:name="MV Boli">
    <w:panose1 w:val="02000500030200090000"/>
    <w:charset w:val="00"/>
    <w:family w:val="auto"/>
    <w:pitch w:val="variable"/>
    <w:sig w:usb0="00000003" w:usb1="00000000" w:usb2="000001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6385" w:rsidRDefault="00643DBF" w:rsidP="00E0147D">
    <w:pPr>
      <w:pStyle w:val="Stopka"/>
      <w:rPr>
        <w:rStyle w:val="Numerstrony"/>
      </w:rPr>
    </w:pPr>
    <w:r>
      <w:rPr>
        <w:rStyle w:val="Numerstrony"/>
      </w:rPr>
      <w:fldChar w:fldCharType="begin"/>
    </w:r>
    <w:r w:rsidR="00F06385">
      <w:rPr>
        <w:rStyle w:val="Numerstrony"/>
      </w:rPr>
      <w:instrText xml:space="preserve">PAGE  </w:instrText>
    </w:r>
    <w:r>
      <w:rPr>
        <w:rStyle w:val="Numerstrony"/>
      </w:rPr>
      <w:fldChar w:fldCharType="end"/>
    </w:r>
  </w:p>
  <w:p w:rsidR="00F06385" w:rsidRDefault="00F06385" w:rsidP="00E0147D">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6385" w:rsidRPr="00B219E6" w:rsidRDefault="00F06385" w:rsidP="0054381A">
    <w:pPr>
      <w:pStyle w:val="Stronastopka"/>
      <w:pBdr>
        <w:top w:val="single" w:sz="4" w:space="1" w:color="auto"/>
      </w:pBdr>
    </w:pPr>
    <w:r>
      <w:t>PROGRAM FUNKCJONALNO-UŻYTKOWY</w:t>
    </w:r>
    <w:r>
      <w:tab/>
    </w:r>
    <w:r w:rsidR="00643DBF">
      <w:rPr>
        <w:noProof/>
      </w:rPr>
      <w:fldChar w:fldCharType="begin"/>
    </w:r>
    <w:r>
      <w:rPr>
        <w:noProof/>
      </w:rPr>
      <w:instrText xml:space="preserve"> PAGE   \* MERGEFORMAT </w:instrText>
    </w:r>
    <w:r w:rsidR="00643DBF">
      <w:rPr>
        <w:noProof/>
      </w:rPr>
      <w:fldChar w:fldCharType="separate"/>
    </w:r>
    <w:r w:rsidR="0059594E">
      <w:rPr>
        <w:noProof/>
      </w:rPr>
      <w:t>4</w:t>
    </w:r>
    <w:r w:rsidR="00643DBF">
      <w:rPr>
        <w:noProof/>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C31BE" w:rsidRDefault="008C31BE" w:rsidP="00E0147D">
      <w:r>
        <w:separator/>
      </w:r>
    </w:p>
  </w:footnote>
  <w:footnote w:type="continuationSeparator" w:id="1">
    <w:p w:rsidR="008C31BE" w:rsidRDefault="008C31BE" w:rsidP="00E0147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6385" w:rsidRPr="00A12E3F" w:rsidRDefault="00F06385" w:rsidP="00A12E3F">
    <w:pPr>
      <w:pStyle w:val="Nagwek"/>
    </w:pPr>
    <w:r w:rsidRPr="00A12E3F">
      <w:t>PRZEBUDOWA POSZPITALNEGO BUDYNKU ADMINISTRACYJNEGO NA CENTRUM OPIEKUŃCZO – MIESZKALNE W SZPROTAWIE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11AE9A5C"/>
    <w:lvl w:ilvl="0">
      <w:start w:val="1"/>
      <w:numFmt w:val="bullet"/>
      <w:pStyle w:val="Listapunktowana2"/>
      <w:lvlText w:val=""/>
      <w:lvlJc w:val="left"/>
      <w:pPr>
        <w:tabs>
          <w:tab w:val="num" w:pos="643"/>
        </w:tabs>
        <w:ind w:left="643" w:hanging="360"/>
      </w:pPr>
      <w:rPr>
        <w:rFonts w:ascii="Symbol" w:hAnsi="Symbol" w:hint="default"/>
      </w:rPr>
    </w:lvl>
  </w:abstractNum>
  <w:abstractNum w:abstractNumId="1">
    <w:nsid w:val="FFFFFF89"/>
    <w:multiLevelType w:val="singleLevel"/>
    <w:tmpl w:val="3BDA98C4"/>
    <w:lvl w:ilvl="0">
      <w:start w:val="1"/>
      <w:numFmt w:val="bullet"/>
      <w:pStyle w:val="Listapunktowana"/>
      <w:lvlText w:val=""/>
      <w:lvlJc w:val="left"/>
      <w:pPr>
        <w:tabs>
          <w:tab w:val="num" w:pos="360"/>
        </w:tabs>
        <w:ind w:left="360" w:hanging="360"/>
      </w:pPr>
      <w:rPr>
        <w:rFonts w:ascii="Symbol" w:hAnsi="Symbol" w:hint="default"/>
      </w:rPr>
    </w:lvl>
  </w:abstractNum>
  <w:abstractNum w:abstractNumId="2">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nsid w:val="00000002"/>
    <w:multiLevelType w:val="multilevel"/>
    <w:tmpl w:val="00000002"/>
    <w:name w:val="WW8Num2"/>
    <w:lvl w:ilvl="0">
      <w:start w:val="7"/>
      <w:numFmt w:val="decimal"/>
      <w:lvlText w:val="%1."/>
      <w:lvlJc w:val="left"/>
      <w:pPr>
        <w:tabs>
          <w:tab w:val="num" w:pos="360"/>
        </w:tabs>
        <w:ind w:left="360" w:hanging="360"/>
      </w:pPr>
    </w:lvl>
    <w:lvl w:ilvl="1">
      <w:start w:val="3"/>
      <w:numFmt w:val="decimal"/>
      <w:lvlText w:val="%1.%2."/>
      <w:lvlJc w:val="left"/>
      <w:pPr>
        <w:tabs>
          <w:tab w:val="num" w:pos="416"/>
        </w:tabs>
        <w:ind w:left="416" w:hanging="360"/>
      </w:pPr>
    </w:lvl>
    <w:lvl w:ilvl="2">
      <w:start w:val="1"/>
      <w:numFmt w:val="decimal"/>
      <w:lvlText w:val="%1.%2.%3."/>
      <w:lvlJc w:val="left"/>
      <w:pPr>
        <w:tabs>
          <w:tab w:val="num" w:pos="472"/>
        </w:tabs>
        <w:ind w:left="472" w:hanging="360"/>
      </w:pPr>
    </w:lvl>
    <w:lvl w:ilvl="3">
      <w:start w:val="1"/>
      <w:numFmt w:val="decimal"/>
      <w:lvlText w:val="%1.%2.%3.%4."/>
      <w:lvlJc w:val="left"/>
      <w:pPr>
        <w:tabs>
          <w:tab w:val="num" w:pos="528"/>
        </w:tabs>
        <w:ind w:left="528" w:hanging="360"/>
      </w:pPr>
    </w:lvl>
    <w:lvl w:ilvl="4">
      <w:start w:val="1"/>
      <w:numFmt w:val="decimal"/>
      <w:lvlText w:val="%1.%2.%3.%4.%5."/>
      <w:lvlJc w:val="left"/>
      <w:pPr>
        <w:tabs>
          <w:tab w:val="num" w:pos="584"/>
        </w:tabs>
        <w:ind w:left="584" w:hanging="360"/>
      </w:pPr>
    </w:lvl>
    <w:lvl w:ilvl="5">
      <w:start w:val="1"/>
      <w:numFmt w:val="decimal"/>
      <w:lvlText w:val="%1.%2.%3.%4.%5.%6."/>
      <w:lvlJc w:val="left"/>
      <w:pPr>
        <w:tabs>
          <w:tab w:val="num" w:pos="640"/>
        </w:tabs>
        <w:ind w:left="640" w:hanging="360"/>
      </w:pPr>
    </w:lvl>
    <w:lvl w:ilvl="6">
      <w:start w:val="1"/>
      <w:numFmt w:val="decimal"/>
      <w:lvlText w:val="%1.%2.%3.%4.%5.%6.%7."/>
      <w:lvlJc w:val="left"/>
      <w:pPr>
        <w:tabs>
          <w:tab w:val="num" w:pos="696"/>
        </w:tabs>
        <w:ind w:left="696" w:hanging="360"/>
      </w:pPr>
    </w:lvl>
    <w:lvl w:ilvl="7">
      <w:start w:val="1"/>
      <w:numFmt w:val="decimal"/>
      <w:lvlText w:val="%1.%2.%3.%4.%5.%6.%7.%8."/>
      <w:lvlJc w:val="left"/>
      <w:pPr>
        <w:tabs>
          <w:tab w:val="num" w:pos="752"/>
        </w:tabs>
        <w:ind w:left="752" w:hanging="360"/>
      </w:pPr>
    </w:lvl>
    <w:lvl w:ilvl="8">
      <w:start w:val="1"/>
      <w:numFmt w:val="decimal"/>
      <w:lvlText w:val="%1.%2.%3.%4.%5.%6.%7.%8.%9."/>
      <w:lvlJc w:val="left"/>
      <w:pPr>
        <w:tabs>
          <w:tab w:val="num" w:pos="808"/>
        </w:tabs>
        <w:ind w:left="808" w:hanging="360"/>
      </w:pPr>
    </w:lvl>
  </w:abstractNum>
  <w:abstractNum w:abstractNumId="4">
    <w:nsid w:val="00000003"/>
    <w:multiLevelType w:val="multilevel"/>
    <w:tmpl w:val="00000003"/>
    <w:name w:val="WW8Num3"/>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099"/>
        </w:tabs>
        <w:ind w:left="1099" w:hanging="360"/>
      </w:pPr>
      <w:rPr>
        <w:rFonts w:ascii="Symbol" w:hAnsi="Symbol" w:cs="StarSymbol"/>
        <w:sz w:val="18"/>
        <w:szCs w:val="18"/>
      </w:rPr>
    </w:lvl>
    <w:lvl w:ilvl="2">
      <w:start w:val="1"/>
      <w:numFmt w:val="bullet"/>
      <w:lvlText w:val=""/>
      <w:lvlJc w:val="left"/>
      <w:pPr>
        <w:tabs>
          <w:tab w:val="num" w:pos="1838"/>
        </w:tabs>
        <w:ind w:left="1838" w:hanging="360"/>
      </w:pPr>
      <w:rPr>
        <w:rFonts w:ascii="Symbol" w:hAnsi="Symbol" w:cs="StarSymbol"/>
        <w:sz w:val="18"/>
        <w:szCs w:val="18"/>
      </w:rPr>
    </w:lvl>
    <w:lvl w:ilvl="3">
      <w:start w:val="1"/>
      <w:numFmt w:val="bullet"/>
      <w:lvlText w:val=""/>
      <w:lvlJc w:val="left"/>
      <w:pPr>
        <w:tabs>
          <w:tab w:val="num" w:pos="2577"/>
        </w:tabs>
        <w:ind w:left="2577" w:hanging="360"/>
      </w:pPr>
      <w:rPr>
        <w:rFonts w:ascii="Symbol" w:hAnsi="Symbol" w:cs="StarSymbol"/>
        <w:sz w:val="18"/>
        <w:szCs w:val="18"/>
      </w:rPr>
    </w:lvl>
    <w:lvl w:ilvl="4">
      <w:start w:val="1"/>
      <w:numFmt w:val="bullet"/>
      <w:lvlText w:val=""/>
      <w:lvlJc w:val="left"/>
      <w:pPr>
        <w:tabs>
          <w:tab w:val="num" w:pos="3316"/>
        </w:tabs>
        <w:ind w:left="3316" w:hanging="360"/>
      </w:pPr>
      <w:rPr>
        <w:rFonts w:ascii="Symbol" w:hAnsi="Symbol" w:cs="StarSymbol"/>
        <w:sz w:val="18"/>
        <w:szCs w:val="18"/>
      </w:rPr>
    </w:lvl>
    <w:lvl w:ilvl="5">
      <w:start w:val="1"/>
      <w:numFmt w:val="bullet"/>
      <w:lvlText w:val=""/>
      <w:lvlJc w:val="left"/>
      <w:pPr>
        <w:tabs>
          <w:tab w:val="num" w:pos="4055"/>
        </w:tabs>
        <w:ind w:left="4055" w:hanging="360"/>
      </w:pPr>
      <w:rPr>
        <w:rFonts w:ascii="Symbol" w:hAnsi="Symbol" w:cs="StarSymbol"/>
        <w:sz w:val="18"/>
        <w:szCs w:val="18"/>
      </w:rPr>
    </w:lvl>
    <w:lvl w:ilvl="6">
      <w:start w:val="1"/>
      <w:numFmt w:val="bullet"/>
      <w:lvlText w:val=""/>
      <w:lvlJc w:val="left"/>
      <w:pPr>
        <w:tabs>
          <w:tab w:val="num" w:pos="4794"/>
        </w:tabs>
        <w:ind w:left="4794" w:hanging="360"/>
      </w:pPr>
      <w:rPr>
        <w:rFonts w:ascii="Symbol" w:hAnsi="Symbol" w:cs="StarSymbol"/>
        <w:sz w:val="18"/>
        <w:szCs w:val="18"/>
      </w:rPr>
    </w:lvl>
    <w:lvl w:ilvl="7">
      <w:start w:val="1"/>
      <w:numFmt w:val="bullet"/>
      <w:lvlText w:val=""/>
      <w:lvlJc w:val="left"/>
      <w:pPr>
        <w:tabs>
          <w:tab w:val="num" w:pos="5533"/>
        </w:tabs>
        <w:ind w:left="5533" w:hanging="360"/>
      </w:pPr>
      <w:rPr>
        <w:rFonts w:ascii="Symbol" w:hAnsi="Symbol" w:cs="StarSymbol"/>
        <w:sz w:val="18"/>
        <w:szCs w:val="18"/>
      </w:rPr>
    </w:lvl>
    <w:lvl w:ilvl="8">
      <w:start w:val="1"/>
      <w:numFmt w:val="bullet"/>
      <w:lvlText w:val=""/>
      <w:lvlJc w:val="left"/>
      <w:pPr>
        <w:tabs>
          <w:tab w:val="num" w:pos="6272"/>
        </w:tabs>
        <w:ind w:left="6272" w:hanging="360"/>
      </w:pPr>
      <w:rPr>
        <w:rFonts w:ascii="Symbol" w:hAnsi="Symbol" w:cs="StarSymbol"/>
        <w:sz w:val="18"/>
        <w:szCs w:val="18"/>
      </w:rPr>
    </w:lvl>
  </w:abstractNum>
  <w:abstractNum w:abstractNumId="5">
    <w:nsid w:val="00000007"/>
    <w:multiLevelType w:val="multilevel"/>
    <w:tmpl w:val="00000007"/>
    <w:name w:val="WW8Num7"/>
    <w:lvl w:ilvl="0">
      <w:start w:val="1"/>
      <w:numFmt w:val="lowerLetter"/>
      <w:lvlText w:val="%1)"/>
      <w:lvlJc w:val="left"/>
      <w:pPr>
        <w:tabs>
          <w:tab w:val="num" w:pos="720"/>
        </w:tabs>
        <w:ind w:left="720" w:hanging="360"/>
      </w:pPr>
    </w:lvl>
    <w:lvl w:ilvl="1">
      <w:start w:val="1"/>
      <w:numFmt w:val="lowerLetter"/>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lowerLetter"/>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Letter"/>
      <w:lvlText w:val="%6)"/>
      <w:lvlJc w:val="left"/>
      <w:pPr>
        <w:tabs>
          <w:tab w:val="num" w:pos="2520"/>
        </w:tabs>
        <w:ind w:left="2520" w:hanging="360"/>
      </w:pPr>
    </w:lvl>
    <w:lvl w:ilvl="6">
      <w:start w:val="1"/>
      <w:numFmt w:val="lowerLetter"/>
      <w:lvlText w:val="%7)"/>
      <w:lvlJc w:val="left"/>
      <w:pPr>
        <w:tabs>
          <w:tab w:val="num" w:pos="2880"/>
        </w:tabs>
        <w:ind w:left="2880" w:hanging="360"/>
      </w:pPr>
    </w:lvl>
    <w:lvl w:ilvl="7">
      <w:start w:val="1"/>
      <w:numFmt w:val="lowerLetter"/>
      <w:lvlText w:val="%8)"/>
      <w:lvlJc w:val="left"/>
      <w:pPr>
        <w:tabs>
          <w:tab w:val="num" w:pos="3240"/>
        </w:tabs>
        <w:ind w:left="3240" w:hanging="360"/>
      </w:pPr>
    </w:lvl>
    <w:lvl w:ilvl="8">
      <w:start w:val="1"/>
      <w:numFmt w:val="lowerLetter"/>
      <w:lvlText w:val="%9)"/>
      <w:lvlJc w:val="left"/>
      <w:pPr>
        <w:tabs>
          <w:tab w:val="num" w:pos="3600"/>
        </w:tabs>
        <w:ind w:left="3600" w:hanging="360"/>
      </w:pPr>
    </w:lvl>
  </w:abstractNum>
  <w:abstractNum w:abstractNumId="6">
    <w:nsid w:val="0000000A"/>
    <w:multiLevelType w:val="singleLevel"/>
    <w:tmpl w:val="0000000A"/>
    <w:name w:val="WW8Num10"/>
    <w:lvl w:ilvl="0">
      <w:start w:val="1"/>
      <w:numFmt w:val="bullet"/>
      <w:lvlText w:val=""/>
      <w:lvlJc w:val="left"/>
      <w:pPr>
        <w:tabs>
          <w:tab w:val="num" w:pos="360"/>
        </w:tabs>
        <w:ind w:left="360" w:hanging="360"/>
      </w:pPr>
      <w:rPr>
        <w:rFonts w:ascii="Symbol" w:hAnsi="Symbol"/>
      </w:rPr>
    </w:lvl>
  </w:abstractNum>
  <w:abstractNum w:abstractNumId="7">
    <w:nsid w:val="00000012"/>
    <w:multiLevelType w:val="multilevel"/>
    <w:tmpl w:val="DEA4DF0E"/>
    <w:name w:val="WW8Num18"/>
    <w:lvl w:ilvl="0">
      <w:start w:val="1"/>
      <w:numFmt w:val="lowerLetter"/>
      <w:lvlText w:val="%1)"/>
      <w:lvlJc w:val="left"/>
      <w:pPr>
        <w:tabs>
          <w:tab w:val="num" w:pos="1086"/>
        </w:tabs>
        <w:ind w:left="1086" w:hanging="360"/>
      </w:pPr>
    </w:lvl>
    <w:lvl w:ilvl="1">
      <w:start w:val="1"/>
      <w:numFmt w:val="decimal"/>
      <w:lvlText w:val="%2."/>
      <w:lvlJc w:val="left"/>
      <w:pPr>
        <w:tabs>
          <w:tab w:val="num" w:pos="567"/>
        </w:tabs>
        <w:ind w:left="567" w:hanging="282"/>
      </w:pPr>
    </w:lvl>
    <w:lvl w:ilvl="2">
      <w:start w:val="1"/>
      <w:numFmt w:val="decimal"/>
      <w:lvlText w:val="%3."/>
      <w:lvlJc w:val="left"/>
      <w:pPr>
        <w:tabs>
          <w:tab w:val="num" w:pos="2538"/>
        </w:tabs>
        <w:ind w:left="2538" w:hanging="360"/>
      </w:pPr>
    </w:lvl>
    <w:lvl w:ilvl="3">
      <w:start w:val="1"/>
      <w:numFmt w:val="decimal"/>
      <w:lvlText w:val="%4."/>
      <w:lvlJc w:val="left"/>
      <w:pPr>
        <w:tabs>
          <w:tab w:val="num" w:pos="3264"/>
        </w:tabs>
        <w:ind w:left="3264" w:hanging="360"/>
      </w:pPr>
    </w:lvl>
    <w:lvl w:ilvl="4">
      <w:start w:val="1"/>
      <w:numFmt w:val="decimal"/>
      <w:lvlText w:val="%5."/>
      <w:lvlJc w:val="left"/>
      <w:pPr>
        <w:tabs>
          <w:tab w:val="num" w:pos="3990"/>
        </w:tabs>
        <w:ind w:left="3990" w:hanging="360"/>
      </w:pPr>
    </w:lvl>
    <w:lvl w:ilvl="5">
      <w:start w:val="1"/>
      <w:numFmt w:val="decimal"/>
      <w:lvlText w:val="%6."/>
      <w:lvlJc w:val="left"/>
      <w:pPr>
        <w:tabs>
          <w:tab w:val="num" w:pos="4716"/>
        </w:tabs>
        <w:ind w:left="4716" w:hanging="360"/>
      </w:pPr>
    </w:lvl>
    <w:lvl w:ilvl="6">
      <w:start w:val="1"/>
      <w:numFmt w:val="decimal"/>
      <w:lvlText w:val="%7."/>
      <w:lvlJc w:val="left"/>
      <w:pPr>
        <w:tabs>
          <w:tab w:val="num" w:pos="5442"/>
        </w:tabs>
        <w:ind w:left="5442" w:hanging="360"/>
      </w:pPr>
    </w:lvl>
    <w:lvl w:ilvl="7">
      <w:start w:val="1"/>
      <w:numFmt w:val="decimal"/>
      <w:lvlText w:val="%8."/>
      <w:lvlJc w:val="left"/>
      <w:pPr>
        <w:tabs>
          <w:tab w:val="num" w:pos="6168"/>
        </w:tabs>
        <w:ind w:left="6168" w:hanging="360"/>
      </w:pPr>
    </w:lvl>
    <w:lvl w:ilvl="8">
      <w:start w:val="1"/>
      <w:numFmt w:val="decimal"/>
      <w:lvlText w:val="%9."/>
      <w:lvlJc w:val="left"/>
      <w:pPr>
        <w:tabs>
          <w:tab w:val="num" w:pos="6894"/>
        </w:tabs>
        <w:ind w:left="6894" w:hanging="360"/>
      </w:pPr>
    </w:lvl>
  </w:abstractNum>
  <w:abstractNum w:abstractNumId="8">
    <w:nsid w:val="00000013"/>
    <w:multiLevelType w:val="multilevel"/>
    <w:tmpl w:val="24DC6882"/>
    <w:name w:val="WW8Num32"/>
    <w:lvl w:ilvl="0">
      <w:start w:val="5"/>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bullet"/>
      <w:lvlText w:val=""/>
      <w:lvlJc w:val="left"/>
      <w:pPr>
        <w:tabs>
          <w:tab w:val="num" w:pos="720"/>
        </w:tabs>
        <w:ind w:left="720" w:hanging="720"/>
      </w:pPr>
      <w:rPr>
        <w:rFonts w:ascii="Symbol" w:hAnsi="Symbol" w:hint="default"/>
      </w:r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9">
    <w:nsid w:val="0000001C"/>
    <w:multiLevelType w:val="singleLevel"/>
    <w:tmpl w:val="0000001C"/>
    <w:name w:val="WW8Num28"/>
    <w:lvl w:ilvl="0">
      <w:numFmt w:val="bullet"/>
      <w:lvlText w:val="-"/>
      <w:lvlJc w:val="left"/>
      <w:pPr>
        <w:tabs>
          <w:tab w:val="num" w:pos="0"/>
        </w:tabs>
        <w:ind w:left="0" w:firstLine="0"/>
      </w:pPr>
      <w:rPr>
        <w:rFonts w:ascii="StarSymbol" w:hAnsi="StarSymbol"/>
      </w:rPr>
    </w:lvl>
  </w:abstractNum>
  <w:abstractNum w:abstractNumId="10">
    <w:nsid w:val="0000001E"/>
    <w:multiLevelType w:val="multilevel"/>
    <w:tmpl w:val="3E687FC2"/>
    <w:name w:val="WW8Num30"/>
    <w:lvl w:ilvl="0">
      <w:start w:val="1"/>
      <w:numFmt w:val="lowerLett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1E765EAD"/>
    <w:multiLevelType w:val="multilevel"/>
    <w:tmpl w:val="14B0E944"/>
    <w:lvl w:ilvl="0">
      <w:start w:val="2"/>
      <w:numFmt w:val="decimal"/>
      <w:lvlText w:val="%1."/>
      <w:lvlJc w:val="left"/>
      <w:pPr>
        <w:ind w:left="540" w:hanging="540"/>
      </w:pPr>
      <w:rPr>
        <w:rFonts w:hint="default"/>
      </w:rPr>
    </w:lvl>
    <w:lvl w:ilvl="1">
      <w:start w:val="1"/>
      <w:numFmt w:val="decimal"/>
      <w:lvlText w:val="%1.%2."/>
      <w:lvlJc w:val="left"/>
      <w:pPr>
        <w:ind w:left="720" w:hanging="720"/>
      </w:pPr>
      <w:rPr>
        <w:rFonts w:hint="default"/>
        <w:b/>
      </w:rPr>
    </w:lvl>
    <w:lvl w:ilvl="2">
      <w:start w:val="2"/>
      <w:numFmt w:val="decimal"/>
      <w:lvlText w:val="%1.%2.%3."/>
      <w:lvlJc w:val="left"/>
      <w:pPr>
        <w:ind w:left="720" w:hanging="720"/>
      </w:pPr>
      <w:rPr>
        <w:rFonts w:hint="default"/>
        <w:b/>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23720E6F"/>
    <w:multiLevelType w:val="hybridMultilevel"/>
    <w:tmpl w:val="164CBA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278A1623"/>
    <w:multiLevelType w:val="multilevel"/>
    <w:tmpl w:val="8514B008"/>
    <w:lvl w:ilvl="0">
      <w:start w:val="1"/>
      <w:numFmt w:val="upperRoman"/>
      <w:lvlText w:val="%1."/>
      <w:lvlJc w:val="righ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4">
    <w:nsid w:val="33381E45"/>
    <w:multiLevelType w:val="multilevel"/>
    <w:tmpl w:val="9906E3B8"/>
    <w:lvl w:ilvl="0">
      <w:start w:val="1"/>
      <w:numFmt w:val="decimal"/>
      <w:lvlText w:val="%1."/>
      <w:lvlJc w:val="left"/>
      <w:pPr>
        <w:ind w:left="1080" w:hanging="360"/>
      </w:pPr>
      <w:rPr>
        <w:rFonts w:hint="default"/>
      </w:rPr>
    </w:lvl>
    <w:lvl w:ilvl="1">
      <w:start w:val="4"/>
      <w:numFmt w:val="decimal"/>
      <w:isLgl/>
      <w:lvlText w:val="%1.%2."/>
      <w:lvlJc w:val="left"/>
      <w:pPr>
        <w:ind w:left="144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5">
    <w:nsid w:val="349B6BFA"/>
    <w:multiLevelType w:val="multilevel"/>
    <w:tmpl w:val="59380C4E"/>
    <w:lvl w:ilvl="0">
      <w:start w:val="1"/>
      <w:numFmt w:val="decimal"/>
      <w:lvlText w:val="%1."/>
      <w:lvlJc w:val="left"/>
      <w:pPr>
        <w:ind w:left="360" w:hanging="360"/>
      </w:pPr>
      <w:rPr>
        <w:rFonts w:ascii="Century Gothic" w:eastAsia="Lucida Sans Unicode" w:hAnsi="Century Gothic" w:cs="Times New Roman"/>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
    <w:nsid w:val="36621628"/>
    <w:multiLevelType w:val="hybridMultilevel"/>
    <w:tmpl w:val="1196E9B0"/>
    <w:name w:val="WW8Num110222222222222222"/>
    <w:lvl w:ilvl="0" w:tplc="439C03B4">
      <w:start w:val="1"/>
      <w:numFmt w:val="bullet"/>
      <w:lvlText w:val=""/>
      <w:lvlJc w:val="left"/>
      <w:pPr>
        <w:tabs>
          <w:tab w:val="num" w:pos="1066"/>
        </w:tabs>
        <w:ind w:left="1066" w:hanging="352"/>
      </w:pPr>
      <w:rPr>
        <w:rFonts w:ascii="Wingdings" w:hAnsi="Wingdings" w:hint="default"/>
        <w:sz w:val="22"/>
        <w:szCs w:val="22"/>
      </w:rPr>
    </w:lvl>
    <w:lvl w:ilvl="1" w:tplc="F93AEE4C">
      <w:start w:val="1"/>
      <w:numFmt w:val="decimal"/>
      <w:lvlText w:val="%2."/>
      <w:lvlJc w:val="left"/>
      <w:pPr>
        <w:tabs>
          <w:tab w:val="num" w:pos="1797"/>
        </w:tabs>
        <w:ind w:left="1797" w:hanging="360"/>
      </w:pPr>
      <w:rPr>
        <w:rFonts w:ascii="Book Antiqua" w:hAnsi="Book Antiqua" w:hint="default"/>
        <w:b/>
        <w:i w:val="0"/>
        <w:sz w:val="32"/>
        <w:szCs w:val="32"/>
      </w:rPr>
    </w:lvl>
    <w:lvl w:ilvl="2" w:tplc="6ABE5F42">
      <w:start w:val="2"/>
      <w:numFmt w:val="decimal"/>
      <w:lvlText w:val="%3.1.2."/>
      <w:lvlJc w:val="left"/>
      <w:pPr>
        <w:tabs>
          <w:tab w:val="num" w:pos="2517"/>
        </w:tabs>
        <w:ind w:left="2517" w:hanging="360"/>
      </w:pPr>
      <w:rPr>
        <w:rFonts w:ascii="Book Antiqua" w:hAnsi="Book Antiqua" w:hint="default"/>
        <w:b/>
        <w:i w:val="0"/>
        <w:sz w:val="24"/>
        <w:szCs w:val="24"/>
      </w:rPr>
    </w:lvl>
    <w:lvl w:ilvl="3" w:tplc="71729F98">
      <w:start w:val="1"/>
      <w:numFmt w:val="decimal"/>
      <w:lvlText w:val="%4."/>
      <w:lvlJc w:val="left"/>
      <w:pPr>
        <w:tabs>
          <w:tab w:val="num" w:pos="3237"/>
        </w:tabs>
        <w:ind w:left="3237" w:hanging="360"/>
      </w:pPr>
      <w:rPr>
        <w:rFonts w:hint="default"/>
        <w:b/>
        <w:sz w:val="24"/>
        <w:szCs w:val="24"/>
      </w:rPr>
    </w:lvl>
    <w:lvl w:ilvl="4" w:tplc="011A8752">
      <w:start w:val="1"/>
      <w:numFmt w:val="decimal"/>
      <w:lvlText w:val="%5."/>
      <w:lvlJc w:val="left"/>
      <w:pPr>
        <w:tabs>
          <w:tab w:val="num" w:pos="3957"/>
        </w:tabs>
        <w:ind w:left="3957" w:hanging="360"/>
      </w:pPr>
      <w:rPr>
        <w:rFonts w:hint="default"/>
        <w:sz w:val="24"/>
        <w:szCs w:val="24"/>
      </w:rPr>
    </w:lvl>
    <w:lvl w:ilvl="5" w:tplc="5E5ECED2">
      <w:start w:val="3"/>
      <w:numFmt w:val="decimal"/>
      <w:lvlText w:val="%6.3."/>
      <w:lvlJc w:val="left"/>
      <w:pPr>
        <w:tabs>
          <w:tab w:val="num" w:pos="4677"/>
        </w:tabs>
        <w:ind w:left="4677" w:hanging="360"/>
      </w:pPr>
      <w:rPr>
        <w:rFonts w:ascii="Book Antiqua" w:hAnsi="Book Antiqua" w:hint="default"/>
        <w:b/>
        <w:i w:val="0"/>
        <w:sz w:val="28"/>
        <w:szCs w:val="28"/>
      </w:rPr>
    </w:lvl>
    <w:lvl w:ilvl="6" w:tplc="8286D21E">
      <w:start w:val="1"/>
      <w:numFmt w:val="decimal"/>
      <w:lvlText w:val="%7."/>
      <w:lvlJc w:val="left"/>
      <w:pPr>
        <w:tabs>
          <w:tab w:val="num" w:pos="5397"/>
        </w:tabs>
        <w:ind w:left="5397" w:hanging="360"/>
      </w:pPr>
      <w:rPr>
        <w:rFonts w:hint="default"/>
        <w:sz w:val="22"/>
        <w:szCs w:val="22"/>
      </w:rPr>
    </w:lvl>
    <w:lvl w:ilvl="7" w:tplc="04150009">
      <w:start w:val="1"/>
      <w:numFmt w:val="bullet"/>
      <w:lvlText w:val=""/>
      <w:lvlJc w:val="left"/>
      <w:pPr>
        <w:tabs>
          <w:tab w:val="num" w:pos="6117"/>
        </w:tabs>
        <w:ind w:left="6117" w:hanging="360"/>
      </w:pPr>
      <w:rPr>
        <w:rFonts w:ascii="Wingdings" w:hAnsi="Wingdings" w:hint="default"/>
        <w:sz w:val="22"/>
        <w:szCs w:val="22"/>
      </w:rPr>
    </w:lvl>
    <w:lvl w:ilvl="8" w:tplc="04150001">
      <w:start w:val="1"/>
      <w:numFmt w:val="bullet"/>
      <w:lvlText w:val=""/>
      <w:lvlJc w:val="left"/>
      <w:pPr>
        <w:tabs>
          <w:tab w:val="num" w:pos="6837"/>
        </w:tabs>
        <w:ind w:left="6837" w:hanging="360"/>
      </w:pPr>
      <w:rPr>
        <w:rFonts w:ascii="Symbol" w:hAnsi="Symbol" w:hint="default"/>
        <w:sz w:val="22"/>
        <w:szCs w:val="22"/>
      </w:rPr>
    </w:lvl>
  </w:abstractNum>
  <w:abstractNum w:abstractNumId="17">
    <w:nsid w:val="3AAA5DEF"/>
    <w:multiLevelType w:val="multilevel"/>
    <w:tmpl w:val="B1A22D9E"/>
    <w:lvl w:ilvl="0">
      <w:start w:val="6"/>
      <w:numFmt w:val="decimal"/>
      <w:lvlText w:val="%1."/>
      <w:lvlJc w:val="left"/>
      <w:pPr>
        <w:ind w:left="1080" w:hanging="360"/>
      </w:pPr>
      <w:rPr>
        <w:rFonts w:hint="default"/>
      </w:rPr>
    </w:lvl>
    <w:lvl w:ilvl="1">
      <w:start w:val="4"/>
      <w:numFmt w:val="decimal"/>
      <w:isLgl/>
      <w:lvlText w:val="%1.%2."/>
      <w:lvlJc w:val="left"/>
      <w:pPr>
        <w:ind w:left="144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8">
    <w:nsid w:val="40536CED"/>
    <w:multiLevelType w:val="multilevel"/>
    <w:tmpl w:val="6A362DF8"/>
    <w:lvl w:ilvl="0">
      <w:start w:val="4"/>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8"/>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44192A60"/>
    <w:multiLevelType w:val="hybridMultilevel"/>
    <w:tmpl w:val="5CB043DA"/>
    <w:lvl w:ilvl="0" w:tplc="953E13BC">
      <w:start w:val="1"/>
      <w:numFmt w:val="bullet"/>
      <w:pStyle w:val="Akapitzlist"/>
      <w:suff w:val="space"/>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448617E8"/>
    <w:multiLevelType w:val="multilevel"/>
    <w:tmpl w:val="F7D67440"/>
    <w:lvl w:ilvl="0">
      <w:start w:val="2"/>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b/>
        <w:color w:val="auto"/>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49C31419"/>
    <w:multiLevelType w:val="multilevel"/>
    <w:tmpl w:val="70341374"/>
    <w:styleLink w:val="WW8Num3"/>
    <w:lvl w:ilvl="0">
      <w:start w:val="1"/>
      <w:numFmt w:val="lowerLetter"/>
      <w:lvlText w:val="%1)"/>
      <w:lvlJc w:val="left"/>
      <w:pPr>
        <w:ind w:left="720" w:hanging="360"/>
      </w:pPr>
    </w:lvl>
    <w:lvl w:ilvl="1">
      <w:numFmt w:val="bullet"/>
      <w:lvlText w:val=""/>
      <w:lvlJc w:val="left"/>
      <w:pPr>
        <w:ind w:left="1440" w:hanging="360"/>
      </w:pPr>
      <w:rPr>
        <w:rFonts w:ascii="Symbol" w:hAnsi="Symbol"/>
      </w:rPr>
    </w:lvl>
    <w:lvl w:ilvl="2">
      <w:start w:val="1"/>
      <w:numFmt w:val="lowerRoman"/>
      <w:lvlText w:val="%3."/>
      <w:lvlJc w:val="right"/>
      <w:pPr>
        <w:ind w:left="2160" w:hanging="21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432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6480"/>
      </w:pPr>
    </w:lvl>
  </w:abstractNum>
  <w:abstractNum w:abstractNumId="22">
    <w:nsid w:val="4B710468"/>
    <w:multiLevelType w:val="hybridMultilevel"/>
    <w:tmpl w:val="449A4B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4D4755BD"/>
    <w:multiLevelType w:val="multilevel"/>
    <w:tmpl w:val="022A65E4"/>
    <w:styleLink w:val="WW8Num4"/>
    <w:lvl w:ilvl="0">
      <w:numFmt w:val="bullet"/>
      <w:lvlText w:val=""/>
      <w:lvlJc w:val="left"/>
      <w:pPr>
        <w:ind w:left="1080" w:hanging="360"/>
      </w:pPr>
      <w:rPr>
        <w:rFonts w:ascii="Symbol" w:hAnsi="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
    <w:nsid w:val="51BC714D"/>
    <w:multiLevelType w:val="multilevel"/>
    <w:tmpl w:val="BE16EA64"/>
    <w:styleLink w:val="WW8Num9"/>
    <w:lvl w:ilvl="0">
      <w:numFmt w:val="bullet"/>
      <w:lvlText w:val="-"/>
      <w:lvlJc w:val="left"/>
      <w:pPr>
        <w:ind w:left="1410" w:hanging="690"/>
      </w:pPr>
      <w:rPr>
        <w:rFonts w:ascii="Times New Roman" w:hAnsi="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
    <w:nsid w:val="5327470C"/>
    <w:multiLevelType w:val="multilevel"/>
    <w:tmpl w:val="8F6E07D2"/>
    <w:lvl w:ilvl="0">
      <w:start w:val="1"/>
      <w:numFmt w:val="upperRoman"/>
      <w:pStyle w:val="Nagwek1"/>
      <w:lvlText w:val="%1."/>
      <w:lvlJc w:val="left"/>
      <w:pPr>
        <w:ind w:left="360" w:hanging="360"/>
      </w:pPr>
      <w:rPr>
        <w:rFonts w:hint="default"/>
      </w:rPr>
    </w:lvl>
    <w:lvl w:ilvl="1">
      <w:start w:val="1"/>
      <w:numFmt w:val="decimal"/>
      <w:pStyle w:val="Nagwek2"/>
      <w:suff w:val="space"/>
      <w:lvlText w:val="%2."/>
      <w:lvlJc w:val="left"/>
      <w:pPr>
        <w:ind w:left="993" w:firstLine="0"/>
      </w:pPr>
      <w:rPr>
        <w:rFonts w:hint="default"/>
      </w:rPr>
    </w:lvl>
    <w:lvl w:ilvl="2">
      <w:start w:val="1"/>
      <w:numFmt w:val="decimal"/>
      <w:pStyle w:val="Nagwek3"/>
      <w:suff w:val="space"/>
      <w:lvlText w:val="%2.%3."/>
      <w:lvlJc w:val="left"/>
      <w:pPr>
        <w:ind w:left="0" w:firstLine="0"/>
      </w:pPr>
      <w:rPr>
        <w:rFonts w:hint="default"/>
      </w:rPr>
    </w:lvl>
    <w:lvl w:ilvl="3">
      <w:start w:val="1"/>
      <w:numFmt w:val="decimal"/>
      <w:pStyle w:val="Nagwek4"/>
      <w:suff w:val="space"/>
      <w:lvlText w:val="%2.%3.%4."/>
      <w:lvlJc w:val="left"/>
      <w:pPr>
        <w:ind w:left="0" w:firstLine="0"/>
      </w:pPr>
      <w:rPr>
        <w:rFonts w:hint="default"/>
      </w:rPr>
    </w:lvl>
    <w:lvl w:ilvl="4">
      <w:start w:val="1"/>
      <w:numFmt w:val="decimal"/>
      <w:pStyle w:val="Nagwek5"/>
      <w:suff w:val="space"/>
      <w:lvlText w:val="%2.%3.%4.%5."/>
      <w:lvlJc w:val="left"/>
      <w:pPr>
        <w:ind w:left="0" w:firstLine="0"/>
      </w:pPr>
      <w:rPr>
        <w:rFonts w:hint="default"/>
      </w:rPr>
    </w:lvl>
    <w:lvl w:ilvl="5">
      <w:start w:val="1"/>
      <w:numFmt w:val="decimal"/>
      <w:suff w:val="space"/>
      <w:lvlText w:val="%2.%3.%4.%5.%6."/>
      <w:lvlJc w:val="left"/>
      <w:pPr>
        <w:ind w:left="0" w:firstLine="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542C760C"/>
    <w:multiLevelType w:val="multilevel"/>
    <w:tmpl w:val="F782F814"/>
    <w:lvl w:ilvl="0">
      <w:start w:val="1"/>
      <w:numFmt w:val="decimal"/>
      <w:lvlText w:val="%1."/>
      <w:lvlJc w:val="left"/>
      <w:pPr>
        <w:ind w:left="720" w:hanging="360"/>
      </w:pPr>
      <w:rPr>
        <w:rFonts w:hint="default"/>
        <w:b/>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7">
    <w:nsid w:val="561A5DD1"/>
    <w:multiLevelType w:val="multilevel"/>
    <w:tmpl w:val="4F62E6FC"/>
    <w:lvl w:ilvl="0">
      <w:start w:val="1"/>
      <w:numFmt w:val="decimal"/>
      <w:lvlText w:val="%1."/>
      <w:lvlJc w:val="left"/>
      <w:pPr>
        <w:ind w:left="1068" w:hanging="360"/>
      </w:pPr>
      <w:rPr>
        <w:rFonts w:hint="default"/>
      </w:rPr>
    </w:lvl>
    <w:lvl w:ilvl="1">
      <w:start w:val="1"/>
      <w:numFmt w:val="decimal"/>
      <w:isLgl/>
      <w:lvlText w:val="%1.%2."/>
      <w:lvlJc w:val="left"/>
      <w:pPr>
        <w:ind w:left="1940" w:hanging="720"/>
      </w:pPr>
      <w:rPr>
        <w:rFonts w:hint="default"/>
      </w:rPr>
    </w:lvl>
    <w:lvl w:ilvl="2">
      <w:start w:val="1"/>
      <w:numFmt w:val="decimal"/>
      <w:isLgl/>
      <w:lvlText w:val="%1.%2.%3."/>
      <w:lvlJc w:val="left"/>
      <w:pPr>
        <w:ind w:left="1940" w:hanging="720"/>
      </w:pPr>
      <w:rPr>
        <w:rFonts w:hint="default"/>
      </w:rPr>
    </w:lvl>
    <w:lvl w:ilvl="3">
      <w:start w:val="1"/>
      <w:numFmt w:val="decimal"/>
      <w:isLgl/>
      <w:lvlText w:val="%1.%2.%3.%4."/>
      <w:lvlJc w:val="left"/>
      <w:pPr>
        <w:ind w:left="2300" w:hanging="1080"/>
      </w:pPr>
      <w:rPr>
        <w:rFonts w:hint="default"/>
      </w:rPr>
    </w:lvl>
    <w:lvl w:ilvl="4">
      <w:start w:val="1"/>
      <w:numFmt w:val="decimal"/>
      <w:isLgl/>
      <w:lvlText w:val="%1.%2.%3.%4.%5."/>
      <w:lvlJc w:val="left"/>
      <w:pPr>
        <w:ind w:left="2660" w:hanging="1440"/>
      </w:pPr>
      <w:rPr>
        <w:rFonts w:hint="default"/>
      </w:rPr>
    </w:lvl>
    <w:lvl w:ilvl="5">
      <w:start w:val="1"/>
      <w:numFmt w:val="decimal"/>
      <w:isLgl/>
      <w:lvlText w:val="%1.%2.%3.%4.%5.%6."/>
      <w:lvlJc w:val="left"/>
      <w:pPr>
        <w:ind w:left="2660" w:hanging="1440"/>
      </w:pPr>
      <w:rPr>
        <w:rFonts w:hint="default"/>
      </w:rPr>
    </w:lvl>
    <w:lvl w:ilvl="6">
      <w:start w:val="1"/>
      <w:numFmt w:val="decimal"/>
      <w:isLgl/>
      <w:lvlText w:val="%1.%2.%3.%4.%5.%6.%7."/>
      <w:lvlJc w:val="left"/>
      <w:pPr>
        <w:ind w:left="3020" w:hanging="1800"/>
      </w:pPr>
      <w:rPr>
        <w:rFonts w:hint="default"/>
      </w:rPr>
    </w:lvl>
    <w:lvl w:ilvl="7">
      <w:start w:val="1"/>
      <w:numFmt w:val="decimal"/>
      <w:isLgl/>
      <w:lvlText w:val="%1.%2.%3.%4.%5.%6.%7.%8."/>
      <w:lvlJc w:val="left"/>
      <w:pPr>
        <w:ind w:left="3020" w:hanging="1800"/>
      </w:pPr>
      <w:rPr>
        <w:rFonts w:hint="default"/>
      </w:rPr>
    </w:lvl>
    <w:lvl w:ilvl="8">
      <w:start w:val="1"/>
      <w:numFmt w:val="decimal"/>
      <w:isLgl/>
      <w:lvlText w:val="%1.%2.%3.%4.%5.%6.%7.%8.%9."/>
      <w:lvlJc w:val="left"/>
      <w:pPr>
        <w:ind w:left="3380" w:hanging="2160"/>
      </w:pPr>
      <w:rPr>
        <w:rFonts w:hint="default"/>
      </w:rPr>
    </w:lvl>
  </w:abstractNum>
  <w:abstractNum w:abstractNumId="28">
    <w:nsid w:val="6F47527A"/>
    <w:multiLevelType w:val="multilevel"/>
    <w:tmpl w:val="69E4B2FC"/>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29">
    <w:nsid w:val="717A1B7F"/>
    <w:multiLevelType w:val="multilevel"/>
    <w:tmpl w:val="FE1C28AC"/>
    <w:styleLink w:val="-"/>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nsid w:val="75A92DD6"/>
    <w:multiLevelType w:val="multilevel"/>
    <w:tmpl w:val="4F62E6FC"/>
    <w:lvl w:ilvl="0">
      <w:start w:val="1"/>
      <w:numFmt w:val="decimal"/>
      <w:lvlText w:val="%1."/>
      <w:lvlJc w:val="left"/>
      <w:pPr>
        <w:ind w:left="928"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num w:numId="1">
    <w:abstractNumId w:val="29"/>
  </w:num>
  <w:num w:numId="2">
    <w:abstractNumId w:val="23"/>
  </w:num>
  <w:num w:numId="3">
    <w:abstractNumId w:val="24"/>
  </w:num>
  <w:num w:numId="4">
    <w:abstractNumId w:val="21"/>
  </w:num>
  <w:num w:numId="5">
    <w:abstractNumId w:val="1"/>
  </w:num>
  <w:num w:numId="6">
    <w:abstractNumId w:val="0"/>
  </w:num>
  <w:num w:numId="7">
    <w:abstractNumId w:val="19"/>
  </w:num>
  <w:num w:numId="8">
    <w:abstractNumId w:val="25"/>
  </w:num>
  <w:num w:numId="9">
    <w:abstractNumId w:val="13"/>
  </w:num>
  <w:num w:numId="10">
    <w:abstractNumId w:val="20"/>
  </w:num>
  <w:num w:numId="11">
    <w:abstractNumId w:val="30"/>
  </w:num>
  <w:num w:numId="12">
    <w:abstractNumId w:val="14"/>
  </w:num>
  <w:num w:numId="13">
    <w:abstractNumId w:val="28"/>
  </w:num>
  <w:num w:numId="14">
    <w:abstractNumId w:val="22"/>
  </w:num>
  <w:num w:numId="15">
    <w:abstractNumId w:val="15"/>
  </w:num>
  <w:num w:numId="16">
    <w:abstractNumId w:val="11"/>
  </w:num>
  <w:num w:numId="17">
    <w:abstractNumId w:val="16"/>
  </w:num>
  <w:num w:numId="18">
    <w:abstractNumId w:val="12"/>
  </w:num>
  <w:num w:numId="19">
    <w:abstractNumId w:val="19"/>
  </w:num>
  <w:num w:numId="20">
    <w:abstractNumId w:val="27"/>
  </w:num>
  <w:num w:numId="21">
    <w:abstractNumId w:val="17"/>
  </w:num>
  <w:num w:numId="22">
    <w:abstractNumId w:val="18"/>
  </w:num>
  <w:num w:numId="23">
    <w:abstractNumId w:val="26"/>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14338"/>
  </w:hdrShapeDefaults>
  <w:footnotePr>
    <w:footnote w:id="0"/>
    <w:footnote w:id="1"/>
  </w:footnotePr>
  <w:endnotePr>
    <w:endnote w:id="0"/>
    <w:endnote w:id="1"/>
  </w:endnotePr>
  <w:compat/>
  <w:rsids>
    <w:rsidRoot w:val="000C5D63"/>
    <w:rsid w:val="000027B0"/>
    <w:rsid w:val="00002855"/>
    <w:rsid w:val="000029E6"/>
    <w:rsid w:val="00002E6B"/>
    <w:rsid w:val="000079E0"/>
    <w:rsid w:val="00010EDF"/>
    <w:rsid w:val="000120A5"/>
    <w:rsid w:val="000121FC"/>
    <w:rsid w:val="000123BE"/>
    <w:rsid w:val="00012D90"/>
    <w:rsid w:val="000132AE"/>
    <w:rsid w:val="00013364"/>
    <w:rsid w:val="000135BE"/>
    <w:rsid w:val="00013A09"/>
    <w:rsid w:val="000148C8"/>
    <w:rsid w:val="00014D37"/>
    <w:rsid w:val="00015DB5"/>
    <w:rsid w:val="00016468"/>
    <w:rsid w:val="00016484"/>
    <w:rsid w:val="000165DE"/>
    <w:rsid w:val="0001696A"/>
    <w:rsid w:val="00017E5F"/>
    <w:rsid w:val="00022305"/>
    <w:rsid w:val="000225D1"/>
    <w:rsid w:val="00022F33"/>
    <w:rsid w:val="00023450"/>
    <w:rsid w:val="00023A81"/>
    <w:rsid w:val="00025BEF"/>
    <w:rsid w:val="00025D1C"/>
    <w:rsid w:val="000265F4"/>
    <w:rsid w:val="00027003"/>
    <w:rsid w:val="000271E5"/>
    <w:rsid w:val="0003017F"/>
    <w:rsid w:val="00030925"/>
    <w:rsid w:val="00030A28"/>
    <w:rsid w:val="00030B58"/>
    <w:rsid w:val="0003100B"/>
    <w:rsid w:val="000334BA"/>
    <w:rsid w:val="00033CA4"/>
    <w:rsid w:val="00033EE5"/>
    <w:rsid w:val="00034377"/>
    <w:rsid w:val="000346F2"/>
    <w:rsid w:val="00034B8F"/>
    <w:rsid w:val="00034E34"/>
    <w:rsid w:val="00034EBD"/>
    <w:rsid w:val="00035058"/>
    <w:rsid w:val="00035623"/>
    <w:rsid w:val="0003566F"/>
    <w:rsid w:val="00037302"/>
    <w:rsid w:val="00037456"/>
    <w:rsid w:val="00037CFD"/>
    <w:rsid w:val="000410BE"/>
    <w:rsid w:val="00041124"/>
    <w:rsid w:val="00041E9C"/>
    <w:rsid w:val="00042213"/>
    <w:rsid w:val="00042CD1"/>
    <w:rsid w:val="0004337A"/>
    <w:rsid w:val="00045572"/>
    <w:rsid w:val="0004796B"/>
    <w:rsid w:val="00047F53"/>
    <w:rsid w:val="000500BC"/>
    <w:rsid w:val="0005070F"/>
    <w:rsid w:val="000520FA"/>
    <w:rsid w:val="0005223D"/>
    <w:rsid w:val="0005280C"/>
    <w:rsid w:val="00053552"/>
    <w:rsid w:val="00054440"/>
    <w:rsid w:val="00054C90"/>
    <w:rsid w:val="00054FA1"/>
    <w:rsid w:val="00055BE0"/>
    <w:rsid w:val="00055C91"/>
    <w:rsid w:val="00056015"/>
    <w:rsid w:val="00057156"/>
    <w:rsid w:val="000573D6"/>
    <w:rsid w:val="00057482"/>
    <w:rsid w:val="00060397"/>
    <w:rsid w:val="00060D7E"/>
    <w:rsid w:val="00060D8C"/>
    <w:rsid w:val="00060DD6"/>
    <w:rsid w:val="0006161A"/>
    <w:rsid w:val="000623E2"/>
    <w:rsid w:val="00062822"/>
    <w:rsid w:val="00062834"/>
    <w:rsid w:val="000638F3"/>
    <w:rsid w:val="00063F0D"/>
    <w:rsid w:val="00065675"/>
    <w:rsid w:val="00065955"/>
    <w:rsid w:val="0006596F"/>
    <w:rsid w:val="000664D0"/>
    <w:rsid w:val="00066579"/>
    <w:rsid w:val="0006789C"/>
    <w:rsid w:val="00067D83"/>
    <w:rsid w:val="000710D3"/>
    <w:rsid w:val="000719AD"/>
    <w:rsid w:val="0007297B"/>
    <w:rsid w:val="0007334B"/>
    <w:rsid w:val="00073353"/>
    <w:rsid w:val="0007354E"/>
    <w:rsid w:val="0007360E"/>
    <w:rsid w:val="00073E02"/>
    <w:rsid w:val="00074D74"/>
    <w:rsid w:val="000752A5"/>
    <w:rsid w:val="0007537B"/>
    <w:rsid w:val="00075E17"/>
    <w:rsid w:val="00077BBD"/>
    <w:rsid w:val="000800F7"/>
    <w:rsid w:val="000805E5"/>
    <w:rsid w:val="0008072D"/>
    <w:rsid w:val="00080DED"/>
    <w:rsid w:val="000813B9"/>
    <w:rsid w:val="00081691"/>
    <w:rsid w:val="00081DEA"/>
    <w:rsid w:val="00082853"/>
    <w:rsid w:val="000829CC"/>
    <w:rsid w:val="00082BCF"/>
    <w:rsid w:val="000841F7"/>
    <w:rsid w:val="00084634"/>
    <w:rsid w:val="000847FB"/>
    <w:rsid w:val="00085447"/>
    <w:rsid w:val="000857AE"/>
    <w:rsid w:val="00085ABE"/>
    <w:rsid w:val="000860DE"/>
    <w:rsid w:val="000863D1"/>
    <w:rsid w:val="000866B1"/>
    <w:rsid w:val="0009067D"/>
    <w:rsid w:val="00090B79"/>
    <w:rsid w:val="00090FA0"/>
    <w:rsid w:val="0009238E"/>
    <w:rsid w:val="000924B2"/>
    <w:rsid w:val="000925D6"/>
    <w:rsid w:val="00092B63"/>
    <w:rsid w:val="00092E61"/>
    <w:rsid w:val="00093E1B"/>
    <w:rsid w:val="0009423F"/>
    <w:rsid w:val="00095501"/>
    <w:rsid w:val="00095CE8"/>
    <w:rsid w:val="000A0173"/>
    <w:rsid w:val="000A0889"/>
    <w:rsid w:val="000A0920"/>
    <w:rsid w:val="000A0F38"/>
    <w:rsid w:val="000A15B1"/>
    <w:rsid w:val="000A2ADE"/>
    <w:rsid w:val="000A3ED0"/>
    <w:rsid w:val="000A419C"/>
    <w:rsid w:val="000A51E7"/>
    <w:rsid w:val="000A68A1"/>
    <w:rsid w:val="000A76D9"/>
    <w:rsid w:val="000B0B8B"/>
    <w:rsid w:val="000B0E08"/>
    <w:rsid w:val="000B0E0E"/>
    <w:rsid w:val="000B0FA7"/>
    <w:rsid w:val="000B113A"/>
    <w:rsid w:val="000B11D4"/>
    <w:rsid w:val="000B135D"/>
    <w:rsid w:val="000B1A7E"/>
    <w:rsid w:val="000B27A2"/>
    <w:rsid w:val="000B2F29"/>
    <w:rsid w:val="000B411D"/>
    <w:rsid w:val="000B4244"/>
    <w:rsid w:val="000B4F5F"/>
    <w:rsid w:val="000B59F4"/>
    <w:rsid w:val="000B7AE7"/>
    <w:rsid w:val="000C13A2"/>
    <w:rsid w:val="000C2D8C"/>
    <w:rsid w:val="000C2EBF"/>
    <w:rsid w:val="000C359B"/>
    <w:rsid w:val="000C38DE"/>
    <w:rsid w:val="000C40DE"/>
    <w:rsid w:val="000C54C5"/>
    <w:rsid w:val="000C5B39"/>
    <w:rsid w:val="000C5D63"/>
    <w:rsid w:val="000C6D6F"/>
    <w:rsid w:val="000C76B5"/>
    <w:rsid w:val="000D0575"/>
    <w:rsid w:val="000D0759"/>
    <w:rsid w:val="000D230F"/>
    <w:rsid w:val="000D2622"/>
    <w:rsid w:val="000D26CD"/>
    <w:rsid w:val="000D3569"/>
    <w:rsid w:val="000D40B7"/>
    <w:rsid w:val="000D551C"/>
    <w:rsid w:val="000D5BCC"/>
    <w:rsid w:val="000D6EEC"/>
    <w:rsid w:val="000D70BE"/>
    <w:rsid w:val="000E04EB"/>
    <w:rsid w:val="000E0771"/>
    <w:rsid w:val="000E0E81"/>
    <w:rsid w:val="000E1AF9"/>
    <w:rsid w:val="000E1B44"/>
    <w:rsid w:val="000E207C"/>
    <w:rsid w:val="000E4061"/>
    <w:rsid w:val="000E40D5"/>
    <w:rsid w:val="000E4127"/>
    <w:rsid w:val="000E56DB"/>
    <w:rsid w:val="000E5C8E"/>
    <w:rsid w:val="000E5CAA"/>
    <w:rsid w:val="000E5D1A"/>
    <w:rsid w:val="000E6641"/>
    <w:rsid w:val="000E7E60"/>
    <w:rsid w:val="000F0096"/>
    <w:rsid w:val="000F09C2"/>
    <w:rsid w:val="000F0F14"/>
    <w:rsid w:val="000F213E"/>
    <w:rsid w:val="000F2CDB"/>
    <w:rsid w:val="000F3CEB"/>
    <w:rsid w:val="000F3DEC"/>
    <w:rsid w:val="000F4F87"/>
    <w:rsid w:val="000F5D7F"/>
    <w:rsid w:val="000F5DD3"/>
    <w:rsid w:val="000F65A2"/>
    <w:rsid w:val="000F677B"/>
    <w:rsid w:val="000F77C0"/>
    <w:rsid w:val="00101350"/>
    <w:rsid w:val="001014D6"/>
    <w:rsid w:val="00101A3B"/>
    <w:rsid w:val="00101ECC"/>
    <w:rsid w:val="00102588"/>
    <w:rsid w:val="001028FC"/>
    <w:rsid w:val="00103216"/>
    <w:rsid w:val="00103EB2"/>
    <w:rsid w:val="001045CF"/>
    <w:rsid w:val="001049D9"/>
    <w:rsid w:val="00107439"/>
    <w:rsid w:val="00107F00"/>
    <w:rsid w:val="00110D2D"/>
    <w:rsid w:val="00110DFE"/>
    <w:rsid w:val="00110E4B"/>
    <w:rsid w:val="001110B5"/>
    <w:rsid w:val="00111E55"/>
    <w:rsid w:val="00112758"/>
    <w:rsid w:val="001132D5"/>
    <w:rsid w:val="001135ED"/>
    <w:rsid w:val="001135F8"/>
    <w:rsid w:val="001139ED"/>
    <w:rsid w:val="0011412F"/>
    <w:rsid w:val="001141C2"/>
    <w:rsid w:val="0011468B"/>
    <w:rsid w:val="0012002D"/>
    <w:rsid w:val="001207D8"/>
    <w:rsid w:val="00120856"/>
    <w:rsid w:val="00120896"/>
    <w:rsid w:val="00121803"/>
    <w:rsid w:val="00122114"/>
    <w:rsid w:val="00122AB3"/>
    <w:rsid w:val="0012336A"/>
    <w:rsid w:val="0012477B"/>
    <w:rsid w:val="00124858"/>
    <w:rsid w:val="001249EE"/>
    <w:rsid w:val="00124FD7"/>
    <w:rsid w:val="00125501"/>
    <w:rsid w:val="001262A3"/>
    <w:rsid w:val="0012662B"/>
    <w:rsid w:val="00126C0F"/>
    <w:rsid w:val="00127221"/>
    <w:rsid w:val="00131F8B"/>
    <w:rsid w:val="001338A6"/>
    <w:rsid w:val="00133A80"/>
    <w:rsid w:val="0013404E"/>
    <w:rsid w:val="001345A1"/>
    <w:rsid w:val="00135123"/>
    <w:rsid w:val="00135147"/>
    <w:rsid w:val="00135696"/>
    <w:rsid w:val="00136C51"/>
    <w:rsid w:val="00137494"/>
    <w:rsid w:val="001377AC"/>
    <w:rsid w:val="00140204"/>
    <w:rsid w:val="00140320"/>
    <w:rsid w:val="0014053D"/>
    <w:rsid w:val="00140627"/>
    <w:rsid w:val="0014194D"/>
    <w:rsid w:val="00141ABB"/>
    <w:rsid w:val="00143B16"/>
    <w:rsid w:val="00143BB4"/>
    <w:rsid w:val="00145074"/>
    <w:rsid w:val="00145A87"/>
    <w:rsid w:val="00147F0C"/>
    <w:rsid w:val="00150BEB"/>
    <w:rsid w:val="00152550"/>
    <w:rsid w:val="00153A45"/>
    <w:rsid w:val="00154D64"/>
    <w:rsid w:val="00155384"/>
    <w:rsid w:val="001561F3"/>
    <w:rsid w:val="00156F61"/>
    <w:rsid w:val="00156F63"/>
    <w:rsid w:val="001578E0"/>
    <w:rsid w:val="00157DE7"/>
    <w:rsid w:val="00157E15"/>
    <w:rsid w:val="00160863"/>
    <w:rsid w:val="00161795"/>
    <w:rsid w:val="00161A0E"/>
    <w:rsid w:val="00162F49"/>
    <w:rsid w:val="001645DC"/>
    <w:rsid w:val="00164E2B"/>
    <w:rsid w:val="001657EB"/>
    <w:rsid w:val="0016597B"/>
    <w:rsid w:val="001664BF"/>
    <w:rsid w:val="00166607"/>
    <w:rsid w:val="001675DF"/>
    <w:rsid w:val="001679B4"/>
    <w:rsid w:val="00167BD7"/>
    <w:rsid w:val="001705B2"/>
    <w:rsid w:val="00170D11"/>
    <w:rsid w:val="00171693"/>
    <w:rsid w:val="00171D2A"/>
    <w:rsid w:val="001725A5"/>
    <w:rsid w:val="0017286E"/>
    <w:rsid w:val="00172A12"/>
    <w:rsid w:val="001733E4"/>
    <w:rsid w:val="00173883"/>
    <w:rsid w:val="0017514A"/>
    <w:rsid w:val="001753BB"/>
    <w:rsid w:val="00175C35"/>
    <w:rsid w:val="00176075"/>
    <w:rsid w:val="0017654C"/>
    <w:rsid w:val="001767E5"/>
    <w:rsid w:val="0018031A"/>
    <w:rsid w:val="00180AED"/>
    <w:rsid w:val="00181791"/>
    <w:rsid w:val="00181A96"/>
    <w:rsid w:val="0018247A"/>
    <w:rsid w:val="00182532"/>
    <w:rsid w:val="00183351"/>
    <w:rsid w:val="0018352D"/>
    <w:rsid w:val="00184EEB"/>
    <w:rsid w:val="00185B74"/>
    <w:rsid w:val="00186E7F"/>
    <w:rsid w:val="0018715B"/>
    <w:rsid w:val="00191730"/>
    <w:rsid w:val="001925B5"/>
    <w:rsid w:val="00192DB4"/>
    <w:rsid w:val="0019304B"/>
    <w:rsid w:val="001938F9"/>
    <w:rsid w:val="00193ABB"/>
    <w:rsid w:val="00193E4C"/>
    <w:rsid w:val="00194270"/>
    <w:rsid w:val="00194EA3"/>
    <w:rsid w:val="00195685"/>
    <w:rsid w:val="00195A91"/>
    <w:rsid w:val="00196240"/>
    <w:rsid w:val="001966B9"/>
    <w:rsid w:val="001968E8"/>
    <w:rsid w:val="00197331"/>
    <w:rsid w:val="001A092A"/>
    <w:rsid w:val="001A0F04"/>
    <w:rsid w:val="001A13E0"/>
    <w:rsid w:val="001A18E6"/>
    <w:rsid w:val="001A21CD"/>
    <w:rsid w:val="001A21F5"/>
    <w:rsid w:val="001A3219"/>
    <w:rsid w:val="001A4293"/>
    <w:rsid w:val="001A4833"/>
    <w:rsid w:val="001A4D7F"/>
    <w:rsid w:val="001A4E7D"/>
    <w:rsid w:val="001A4FFB"/>
    <w:rsid w:val="001A5D6D"/>
    <w:rsid w:val="001A5F51"/>
    <w:rsid w:val="001A6370"/>
    <w:rsid w:val="001A6E9B"/>
    <w:rsid w:val="001A7B9C"/>
    <w:rsid w:val="001B01E5"/>
    <w:rsid w:val="001B1081"/>
    <w:rsid w:val="001B11B4"/>
    <w:rsid w:val="001B1FD7"/>
    <w:rsid w:val="001B210E"/>
    <w:rsid w:val="001B2ADF"/>
    <w:rsid w:val="001B30AB"/>
    <w:rsid w:val="001B4548"/>
    <w:rsid w:val="001B5757"/>
    <w:rsid w:val="001B5BF0"/>
    <w:rsid w:val="001B5C5E"/>
    <w:rsid w:val="001B7C59"/>
    <w:rsid w:val="001C0091"/>
    <w:rsid w:val="001C0984"/>
    <w:rsid w:val="001C0BB8"/>
    <w:rsid w:val="001C156B"/>
    <w:rsid w:val="001C2508"/>
    <w:rsid w:val="001C2572"/>
    <w:rsid w:val="001C28C2"/>
    <w:rsid w:val="001C2930"/>
    <w:rsid w:val="001C2D83"/>
    <w:rsid w:val="001C37CF"/>
    <w:rsid w:val="001C43A1"/>
    <w:rsid w:val="001C4AB9"/>
    <w:rsid w:val="001C4DC2"/>
    <w:rsid w:val="001C5B08"/>
    <w:rsid w:val="001C65B7"/>
    <w:rsid w:val="001C67EC"/>
    <w:rsid w:val="001C6F48"/>
    <w:rsid w:val="001C7458"/>
    <w:rsid w:val="001C7EB8"/>
    <w:rsid w:val="001C7EFD"/>
    <w:rsid w:val="001D0775"/>
    <w:rsid w:val="001D0AC4"/>
    <w:rsid w:val="001D0F87"/>
    <w:rsid w:val="001D1468"/>
    <w:rsid w:val="001D2F86"/>
    <w:rsid w:val="001D3AB2"/>
    <w:rsid w:val="001D4436"/>
    <w:rsid w:val="001D48BE"/>
    <w:rsid w:val="001D5B83"/>
    <w:rsid w:val="001D5BB0"/>
    <w:rsid w:val="001D5F83"/>
    <w:rsid w:val="001D6D00"/>
    <w:rsid w:val="001D6F50"/>
    <w:rsid w:val="001D78D2"/>
    <w:rsid w:val="001E025F"/>
    <w:rsid w:val="001E0710"/>
    <w:rsid w:val="001E1145"/>
    <w:rsid w:val="001E1DB3"/>
    <w:rsid w:val="001E1F13"/>
    <w:rsid w:val="001E24C2"/>
    <w:rsid w:val="001E2A19"/>
    <w:rsid w:val="001E39E2"/>
    <w:rsid w:val="001E3CBD"/>
    <w:rsid w:val="001E3E1B"/>
    <w:rsid w:val="001E6459"/>
    <w:rsid w:val="001E77B2"/>
    <w:rsid w:val="001E790B"/>
    <w:rsid w:val="001F103D"/>
    <w:rsid w:val="001F1DE6"/>
    <w:rsid w:val="001F26E3"/>
    <w:rsid w:val="001F43A9"/>
    <w:rsid w:val="001F46AD"/>
    <w:rsid w:val="001F4FF2"/>
    <w:rsid w:val="001F5790"/>
    <w:rsid w:val="001F5B5F"/>
    <w:rsid w:val="001F6538"/>
    <w:rsid w:val="001F788F"/>
    <w:rsid w:val="002000E2"/>
    <w:rsid w:val="00200A2D"/>
    <w:rsid w:val="00200D63"/>
    <w:rsid w:val="00202ABE"/>
    <w:rsid w:val="00202CBC"/>
    <w:rsid w:val="00203418"/>
    <w:rsid w:val="0020433C"/>
    <w:rsid w:val="0020465E"/>
    <w:rsid w:val="002046AA"/>
    <w:rsid w:val="00204BE6"/>
    <w:rsid w:val="00205911"/>
    <w:rsid w:val="00205C7E"/>
    <w:rsid w:val="00206229"/>
    <w:rsid w:val="00207632"/>
    <w:rsid w:val="002077CB"/>
    <w:rsid w:val="00207D91"/>
    <w:rsid w:val="00210507"/>
    <w:rsid w:val="00210720"/>
    <w:rsid w:val="00211F90"/>
    <w:rsid w:val="0021251A"/>
    <w:rsid w:val="002130DC"/>
    <w:rsid w:val="00213495"/>
    <w:rsid w:val="00213A5F"/>
    <w:rsid w:val="002144D3"/>
    <w:rsid w:val="002149DC"/>
    <w:rsid w:val="00215506"/>
    <w:rsid w:val="00215D89"/>
    <w:rsid w:val="00216215"/>
    <w:rsid w:val="00216838"/>
    <w:rsid w:val="00216F0F"/>
    <w:rsid w:val="002171F1"/>
    <w:rsid w:val="00217FD5"/>
    <w:rsid w:val="002204A7"/>
    <w:rsid w:val="00221094"/>
    <w:rsid w:val="00221989"/>
    <w:rsid w:val="0022311B"/>
    <w:rsid w:val="0022363C"/>
    <w:rsid w:val="00225B4B"/>
    <w:rsid w:val="00226637"/>
    <w:rsid w:val="002275EE"/>
    <w:rsid w:val="0022765C"/>
    <w:rsid w:val="00230419"/>
    <w:rsid w:val="00231805"/>
    <w:rsid w:val="00231BB4"/>
    <w:rsid w:val="00232964"/>
    <w:rsid w:val="00232974"/>
    <w:rsid w:val="00232AFF"/>
    <w:rsid w:val="002330DF"/>
    <w:rsid w:val="002332CD"/>
    <w:rsid w:val="00233E2F"/>
    <w:rsid w:val="00235D3B"/>
    <w:rsid w:val="00235E7A"/>
    <w:rsid w:val="00236309"/>
    <w:rsid w:val="00236785"/>
    <w:rsid w:val="00236EDD"/>
    <w:rsid w:val="002377A8"/>
    <w:rsid w:val="0024101F"/>
    <w:rsid w:val="00241964"/>
    <w:rsid w:val="00243474"/>
    <w:rsid w:val="002436DE"/>
    <w:rsid w:val="00243823"/>
    <w:rsid w:val="0024403D"/>
    <w:rsid w:val="002450EE"/>
    <w:rsid w:val="002451F1"/>
    <w:rsid w:val="00245B24"/>
    <w:rsid w:val="00245BDF"/>
    <w:rsid w:val="002461C8"/>
    <w:rsid w:val="002464DA"/>
    <w:rsid w:val="002465CA"/>
    <w:rsid w:val="00247F52"/>
    <w:rsid w:val="00250C69"/>
    <w:rsid w:val="00250EEF"/>
    <w:rsid w:val="00250F02"/>
    <w:rsid w:val="00250FE7"/>
    <w:rsid w:val="00251CFB"/>
    <w:rsid w:val="002520C3"/>
    <w:rsid w:val="00252C13"/>
    <w:rsid w:val="00253A59"/>
    <w:rsid w:val="00253D2D"/>
    <w:rsid w:val="002544A5"/>
    <w:rsid w:val="0025524C"/>
    <w:rsid w:val="00256043"/>
    <w:rsid w:val="002567EA"/>
    <w:rsid w:val="00257BA0"/>
    <w:rsid w:val="00260230"/>
    <w:rsid w:val="00260889"/>
    <w:rsid w:val="002616E8"/>
    <w:rsid w:val="00261844"/>
    <w:rsid w:val="00261A48"/>
    <w:rsid w:val="00261D22"/>
    <w:rsid w:val="00263B39"/>
    <w:rsid w:val="0026418D"/>
    <w:rsid w:val="00265731"/>
    <w:rsid w:val="002669A2"/>
    <w:rsid w:val="00266E87"/>
    <w:rsid w:val="0026706B"/>
    <w:rsid w:val="00267C23"/>
    <w:rsid w:val="00267FA3"/>
    <w:rsid w:val="002702B7"/>
    <w:rsid w:val="0027076E"/>
    <w:rsid w:val="00270AEB"/>
    <w:rsid w:val="00271A5A"/>
    <w:rsid w:val="00272180"/>
    <w:rsid w:val="00274520"/>
    <w:rsid w:val="0027494D"/>
    <w:rsid w:val="00274C9C"/>
    <w:rsid w:val="002758A9"/>
    <w:rsid w:val="00275BD6"/>
    <w:rsid w:val="00276A24"/>
    <w:rsid w:val="00276C23"/>
    <w:rsid w:val="00277624"/>
    <w:rsid w:val="0028068B"/>
    <w:rsid w:val="00282076"/>
    <w:rsid w:val="002827AB"/>
    <w:rsid w:val="00282957"/>
    <w:rsid w:val="00282AD2"/>
    <w:rsid w:val="00283B15"/>
    <w:rsid w:val="00284ECB"/>
    <w:rsid w:val="002852BC"/>
    <w:rsid w:val="00285F02"/>
    <w:rsid w:val="002868AD"/>
    <w:rsid w:val="00287260"/>
    <w:rsid w:val="00287BE5"/>
    <w:rsid w:val="0029019C"/>
    <w:rsid w:val="002905FB"/>
    <w:rsid w:val="002912D6"/>
    <w:rsid w:val="00291C4F"/>
    <w:rsid w:val="0029313B"/>
    <w:rsid w:val="002934C5"/>
    <w:rsid w:val="0029369A"/>
    <w:rsid w:val="00293E16"/>
    <w:rsid w:val="00294B9A"/>
    <w:rsid w:val="00294F40"/>
    <w:rsid w:val="00295356"/>
    <w:rsid w:val="00295490"/>
    <w:rsid w:val="00295A42"/>
    <w:rsid w:val="00295E47"/>
    <w:rsid w:val="00296851"/>
    <w:rsid w:val="00296B32"/>
    <w:rsid w:val="00296D95"/>
    <w:rsid w:val="00297ACB"/>
    <w:rsid w:val="00297CFA"/>
    <w:rsid w:val="00297EC7"/>
    <w:rsid w:val="00297F1D"/>
    <w:rsid w:val="002A0EA0"/>
    <w:rsid w:val="002A1082"/>
    <w:rsid w:val="002A1C50"/>
    <w:rsid w:val="002A25B9"/>
    <w:rsid w:val="002A2F49"/>
    <w:rsid w:val="002A398F"/>
    <w:rsid w:val="002A3C33"/>
    <w:rsid w:val="002A40FD"/>
    <w:rsid w:val="002A4891"/>
    <w:rsid w:val="002A4ED7"/>
    <w:rsid w:val="002A5075"/>
    <w:rsid w:val="002A5B9A"/>
    <w:rsid w:val="002A6661"/>
    <w:rsid w:val="002A66E9"/>
    <w:rsid w:val="002A689E"/>
    <w:rsid w:val="002A700D"/>
    <w:rsid w:val="002A73E3"/>
    <w:rsid w:val="002A77DE"/>
    <w:rsid w:val="002B0772"/>
    <w:rsid w:val="002B07E0"/>
    <w:rsid w:val="002B11A7"/>
    <w:rsid w:val="002B3838"/>
    <w:rsid w:val="002B5986"/>
    <w:rsid w:val="002B5D03"/>
    <w:rsid w:val="002B689A"/>
    <w:rsid w:val="002B6BD5"/>
    <w:rsid w:val="002B6E2A"/>
    <w:rsid w:val="002B76BD"/>
    <w:rsid w:val="002B786C"/>
    <w:rsid w:val="002B7AE3"/>
    <w:rsid w:val="002B7C2F"/>
    <w:rsid w:val="002B7C8C"/>
    <w:rsid w:val="002C0571"/>
    <w:rsid w:val="002C09B3"/>
    <w:rsid w:val="002C183C"/>
    <w:rsid w:val="002C25C7"/>
    <w:rsid w:val="002C2CCA"/>
    <w:rsid w:val="002C2F51"/>
    <w:rsid w:val="002C31EE"/>
    <w:rsid w:val="002C33ED"/>
    <w:rsid w:val="002C5A93"/>
    <w:rsid w:val="002C6F30"/>
    <w:rsid w:val="002C719F"/>
    <w:rsid w:val="002C7B76"/>
    <w:rsid w:val="002D0C6E"/>
    <w:rsid w:val="002D13C2"/>
    <w:rsid w:val="002D1B84"/>
    <w:rsid w:val="002D1B9A"/>
    <w:rsid w:val="002D213A"/>
    <w:rsid w:val="002D3813"/>
    <w:rsid w:val="002D3B3F"/>
    <w:rsid w:val="002D43A5"/>
    <w:rsid w:val="002D57F2"/>
    <w:rsid w:val="002D5D5F"/>
    <w:rsid w:val="002D6665"/>
    <w:rsid w:val="002D74A1"/>
    <w:rsid w:val="002D7855"/>
    <w:rsid w:val="002D79C8"/>
    <w:rsid w:val="002E0319"/>
    <w:rsid w:val="002E0844"/>
    <w:rsid w:val="002E1790"/>
    <w:rsid w:val="002E18D7"/>
    <w:rsid w:val="002E1E35"/>
    <w:rsid w:val="002E1FFC"/>
    <w:rsid w:val="002E21B7"/>
    <w:rsid w:val="002E2522"/>
    <w:rsid w:val="002E3A68"/>
    <w:rsid w:val="002E5595"/>
    <w:rsid w:val="002E55BF"/>
    <w:rsid w:val="002E566D"/>
    <w:rsid w:val="002E6F08"/>
    <w:rsid w:val="002E7A29"/>
    <w:rsid w:val="002F02C7"/>
    <w:rsid w:val="002F0961"/>
    <w:rsid w:val="002F16BD"/>
    <w:rsid w:val="002F1861"/>
    <w:rsid w:val="002F253D"/>
    <w:rsid w:val="002F31D4"/>
    <w:rsid w:val="002F4272"/>
    <w:rsid w:val="002F4703"/>
    <w:rsid w:val="002F4D21"/>
    <w:rsid w:val="002F6D4C"/>
    <w:rsid w:val="002F76E1"/>
    <w:rsid w:val="0030006C"/>
    <w:rsid w:val="00300081"/>
    <w:rsid w:val="00300E73"/>
    <w:rsid w:val="00301372"/>
    <w:rsid w:val="00302D31"/>
    <w:rsid w:val="0030393B"/>
    <w:rsid w:val="0030476F"/>
    <w:rsid w:val="00304B62"/>
    <w:rsid w:val="00305133"/>
    <w:rsid w:val="00305A6D"/>
    <w:rsid w:val="00306F2E"/>
    <w:rsid w:val="0031058C"/>
    <w:rsid w:val="0031064B"/>
    <w:rsid w:val="003107CB"/>
    <w:rsid w:val="0031167D"/>
    <w:rsid w:val="00311D9D"/>
    <w:rsid w:val="00312207"/>
    <w:rsid w:val="003122FA"/>
    <w:rsid w:val="003129B8"/>
    <w:rsid w:val="00313306"/>
    <w:rsid w:val="00313672"/>
    <w:rsid w:val="00314409"/>
    <w:rsid w:val="00314B88"/>
    <w:rsid w:val="00315C61"/>
    <w:rsid w:val="00315CAC"/>
    <w:rsid w:val="003161BC"/>
    <w:rsid w:val="003171E3"/>
    <w:rsid w:val="003179EA"/>
    <w:rsid w:val="00320235"/>
    <w:rsid w:val="003207FF"/>
    <w:rsid w:val="00320CBA"/>
    <w:rsid w:val="00321030"/>
    <w:rsid w:val="0032138F"/>
    <w:rsid w:val="003213A1"/>
    <w:rsid w:val="00321BE6"/>
    <w:rsid w:val="00322575"/>
    <w:rsid w:val="00322FA0"/>
    <w:rsid w:val="00323543"/>
    <w:rsid w:val="00324703"/>
    <w:rsid w:val="00324744"/>
    <w:rsid w:val="00324AB4"/>
    <w:rsid w:val="0032588C"/>
    <w:rsid w:val="003259FC"/>
    <w:rsid w:val="00325F15"/>
    <w:rsid w:val="003266C1"/>
    <w:rsid w:val="003267C7"/>
    <w:rsid w:val="00326AEB"/>
    <w:rsid w:val="00327A56"/>
    <w:rsid w:val="003313A4"/>
    <w:rsid w:val="00331EE6"/>
    <w:rsid w:val="0033271B"/>
    <w:rsid w:val="0033281A"/>
    <w:rsid w:val="00332FC9"/>
    <w:rsid w:val="00333735"/>
    <w:rsid w:val="003344F7"/>
    <w:rsid w:val="00335D5C"/>
    <w:rsid w:val="00335F9E"/>
    <w:rsid w:val="00336144"/>
    <w:rsid w:val="003362E9"/>
    <w:rsid w:val="00336CE3"/>
    <w:rsid w:val="00337E3F"/>
    <w:rsid w:val="003407E2"/>
    <w:rsid w:val="00340C60"/>
    <w:rsid w:val="00340D6D"/>
    <w:rsid w:val="00341320"/>
    <w:rsid w:val="00341680"/>
    <w:rsid w:val="00341C53"/>
    <w:rsid w:val="00341C9F"/>
    <w:rsid w:val="00342D81"/>
    <w:rsid w:val="00343B91"/>
    <w:rsid w:val="003447A2"/>
    <w:rsid w:val="00345CB7"/>
    <w:rsid w:val="00345E50"/>
    <w:rsid w:val="0034620D"/>
    <w:rsid w:val="003464EF"/>
    <w:rsid w:val="00347098"/>
    <w:rsid w:val="00350297"/>
    <w:rsid w:val="00350908"/>
    <w:rsid w:val="00350C9F"/>
    <w:rsid w:val="00352053"/>
    <w:rsid w:val="003520BF"/>
    <w:rsid w:val="00352628"/>
    <w:rsid w:val="00352718"/>
    <w:rsid w:val="00354EC3"/>
    <w:rsid w:val="00355527"/>
    <w:rsid w:val="003560CB"/>
    <w:rsid w:val="00357013"/>
    <w:rsid w:val="003603FB"/>
    <w:rsid w:val="0036082F"/>
    <w:rsid w:val="00360AAF"/>
    <w:rsid w:val="00361548"/>
    <w:rsid w:val="003620A4"/>
    <w:rsid w:val="003645EB"/>
    <w:rsid w:val="00364C86"/>
    <w:rsid w:val="003654B4"/>
    <w:rsid w:val="00366CC9"/>
    <w:rsid w:val="00366D9C"/>
    <w:rsid w:val="003678EB"/>
    <w:rsid w:val="00367A86"/>
    <w:rsid w:val="00367F48"/>
    <w:rsid w:val="00370CB0"/>
    <w:rsid w:val="00371009"/>
    <w:rsid w:val="0037154C"/>
    <w:rsid w:val="00371718"/>
    <w:rsid w:val="003720F0"/>
    <w:rsid w:val="00372553"/>
    <w:rsid w:val="00374EDA"/>
    <w:rsid w:val="003758B7"/>
    <w:rsid w:val="003764E7"/>
    <w:rsid w:val="00376B00"/>
    <w:rsid w:val="00376C08"/>
    <w:rsid w:val="00377599"/>
    <w:rsid w:val="00377805"/>
    <w:rsid w:val="003778AF"/>
    <w:rsid w:val="00380FAC"/>
    <w:rsid w:val="0038145D"/>
    <w:rsid w:val="003816E4"/>
    <w:rsid w:val="00381BF1"/>
    <w:rsid w:val="00381F8E"/>
    <w:rsid w:val="0038270A"/>
    <w:rsid w:val="00382816"/>
    <w:rsid w:val="00384A54"/>
    <w:rsid w:val="00384A6A"/>
    <w:rsid w:val="00385432"/>
    <w:rsid w:val="00385E2B"/>
    <w:rsid w:val="00385F63"/>
    <w:rsid w:val="00386C05"/>
    <w:rsid w:val="00387AFB"/>
    <w:rsid w:val="0039179E"/>
    <w:rsid w:val="00392E29"/>
    <w:rsid w:val="00394605"/>
    <w:rsid w:val="00394941"/>
    <w:rsid w:val="003957B3"/>
    <w:rsid w:val="0039584D"/>
    <w:rsid w:val="003958E2"/>
    <w:rsid w:val="00396345"/>
    <w:rsid w:val="0039669E"/>
    <w:rsid w:val="003974FD"/>
    <w:rsid w:val="003A1374"/>
    <w:rsid w:val="003A2013"/>
    <w:rsid w:val="003A2A02"/>
    <w:rsid w:val="003A322B"/>
    <w:rsid w:val="003A3A82"/>
    <w:rsid w:val="003A3B07"/>
    <w:rsid w:val="003A447F"/>
    <w:rsid w:val="003A44D4"/>
    <w:rsid w:val="003A524F"/>
    <w:rsid w:val="003A640E"/>
    <w:rsid w:val="003A6B4C"/>
    <w:rsid w:val="003A7311"/>
    <w:rsid w:val="003A7C97"/>
    <w:rsid w:val="003B044C"/>
    <w:rsid w:val="003B44D5"/>
    <w:rsid w:val="003B4700"/>
    <w:rsid w:val="003B47AD"/>
    <w:rsid w:val="003B666A"/>
    <w:rsid w:val="003B7386"/>
    <w:rsid w:val="003B769F"/>
    <w:rsid w:val="003B7E22"/>
    <w:rsid w:val="003C04D8"/>
    <w:rsid w:val="003C096D"/>
    <w:rsid w:val="003C1F4F"/>
    <w:rsid w:val="003C3641"/>
    <w:rsid w:val="003C4445"/>
    <w:rsid w:val="003C4B44"/>
    <w:rsid w:val="003C4CAC"/>
    <w:rsid w:val="003C5802"/>
    <w:rsid w:val="003C5F47"/>
    <w:rsid w:val="003C69B6"/>
    <w:rsid w:val="003C6A95"/>
    <w:rsid w:val="003C6C8E"/>
    <w:rsid w:val="003D01D7"/>
    <w:rsid w:val="003D1174"/>
    <w:rsid w:val="003D3690"/>
    <w:rsid w:val="003D392E"/>
    <w:rsid w:val="003D5AD0"/>
    <w:rsid w:val="003D62CA"/>
    <w:rsid w:val="003D70C1"/>
    <w:rsid w:val="003D7582"/>
    <w:rsid w:val="003D7824"/>
    <w:rsid w:val="003D7CCB"/>
    <w:rsid w:val="003D7DA6"/>
    <w:rsid w:val="003E1D60"/>
    <w:rsid w:val="003E1FA0"/>
    <w:rsid w:val="003E3263"/>
    <w:rsid w:val="003E491A"/>
    <w:rsid w:val="003E4ACF"/>
    <w:rsid w:val="003E50AF"/>
    <w:rsid w:val="003E55E7"/>
    <w:rsid w:val="003E5644"/>
    <w:rsid w:val="003F060B"/>
    <w:rsid w:val="003F1BEF"/>
    <w:rsid w:val="003F4764"/>
    <w:rsid w:val="003F4B7A"/>
    <w:rsid w:val="003F4B83"/>
    <w:rsid w:val="003F6636"/>
    <w:rsid w:val="003F6B08"/>
    <w:rsid w:val="003F7884"/>
    <w:rsid w:val="003F7D47"/>
    <w:rsid w:val="004019B2"/>
    <w:rsid w:val="00401D13"/>
    <w:rsid w:val="00401E90"/>
    <w:rsid w:val="00401F0D"/>
    <w:rsid w:val="0040243A"/>
    <w:rsid w:val="004037B2"/>
    <w:rsid w:val="00403F99"/>
    <w:rsid w:val="00404348"/>
    <w:rsid w:val="0040595D"/>
    <w:rsid w:val="004060FF"/>
    <w:rsid w:val="00406D78"/>
    <w:rsid w:val="00406DD9"/>
    <w:rsid w:val="00407A42"/>
    <w:rsid w:val="00407A7E"/>
    <w:rsid w:val="00407AE7"/>
    <w:rsid w:val="00410793"/>
    <w:rsid w:val="00410931"/>
    <w:rsid w:val="00410BDD"/>
    <w:rsid w:val="00410E67"/>
    <w:rsid w:val="00411CD1"/>
    <w:rsid w:val="00412453"/>
    <w:rsid w:val="00412A3E"/>
    <w:rsid w:val="0041303E"/>
    <w:rsid w:val="0041395D"/>
    <w:rsid w:val="0041593C"/>
    <w:rsid w:val="00415E07"/>
    <w:rsid w:val="004170ED"/>
    <w:rsid w:val="00417D26"/>
    <w:rsid w:val="00420ADB"/>
    <w:rsid w:val="004216D6"/>
    <w:rsid w:val="004219B4"/>
    <w:rsid w:val="004222C1"/>
    <w:rsid w:val="004223DA"/>
    <w:rsid w:val="00422563"/>
    <w:rsid w:val="00423A23"/>
    <w:rsid w:val="00425602"/>
    <w:rsid w:val="0042577B"/>
    <w:rsid w:val="00425A13"/>
    <w:rsid w:val="004264C3"/>
    <w:rsid w:val="00427538"/>
    <w:rsid w:val="00427890"/>
    <w:rsid w:val="004308AD"/>
    <w:rsid w:val="00430A81"/>
    <w:rsid w:val="00430F4B"/>
    <w:rsid w:val="00431123"/>
    <w:rsid w:val="00431263"/>
    <w:rsid w:val="00431688"/>
    <w:rsid w:val="0043207D"/>
    <w:rsid w:val="00432131"/>
    <w:rsid w:val="00432891"/>
    <w:rsid w:val="00433244"/>
    <w:rsid w:val="0043372D"/>
    <w:rsid w:val="004344A3"/>
    <w:rsid w:val="0043451B"/>
    <w:rsid w:val="00434E50"/>
    <w:rsid w:val="00435013"/>
    <w:rsid w:val="0043746D"/>
    <w:rsid w:val="00437983"/>
    <w:rsid w:val="00440CE6"/>
    <w:rsid w:val="00440D97"/>
    <w:rsid w:val="00441356"/>
    <w:rsid w:val="00441C75"/>
    <w:rsid w:val="00443A2C"/>
    <w:rsid w:val="004446C9"/>
    <w:rsid w:val="004448A7"/>
    <w:rsid w:val="00444AA1"/>
    <w:rsid w:val="00444F39"/>
    <w:rsid w:val="00445CC5"/>
    <w:rsid w:val="004463D2"/>
    <w:rsid w:val="004469DB"/>
    <w:rsid w:val="004505DF"/>
    <w:rsid w:val="004511CD"/>
    <w:rsid w:val="00451207"/>
    <w:rsid w:val="00451746"/>
    <w:rsid w:val="00452E7B"/>
    <w:rsid w:val="00452F59"/>
    <w:rsid w:val="00453A6B"/>
    <w:rsid w:val="004546A0"/>
    <w:rsid w:val="00454AB6"/>
    <w:rsid w:val="00454B68"/>
    <w:rsid w:val="00454CC8"/>
    <w:rsid w:val="00455CB2"/>
    <w:rsid w:val="0045621E"/>
    <w:rsid w:val="0046041F"/>
    <w:rsid w:val="004619E8"/>
    <w:rsid w:val="00461C89"/>
    <w:rsid w:val="004641BE"/>
    <w:rsid w:val="004652CA"/>
    <w:rsid w:val="0046543C"/>
    <w:rsid w:val="00467F1D"/>
    <w:rsid w:val="004719CF"/>
    <w:rsid w:val="00471A23"/>
    <w:rsid w:val="00471B63"/>
    <w:rsid w:val="00471D89"/>
    <w:rsid w:val="004723EC"/>
    <w:rsid w:val="00472E67"/>
    <w:rsid w:val="004730D6"/>
    <w:rsid w:val="004736D1"/>
    <w:rsid w:val="0047402C"/>
    <w:rsid w:val="00474050"/>
    <w:rsid w:val="00474C0E"/>
    <w:rsid w:val="00475323"/>
    <w:rsid w:val="004756E9"/>
    <w:rsid w:val="00477E42"/>
    <w:rsid w:val="00480D38"/>
    <w:rsid w:val="0048233F"/>
    <w:rsid w:val="004826CF"/>
    <w:rsid w:val="0048374B"/>
    <w:rsid w:val="0048446C"/>
    <w:rsid w:val="00484D4A"/>
    <w:rsid w:val="00484E6D"/>
    <w:rsid w:val="00485D8F"/>
    <w:rsid w:val="00486E90"/>
    <w:rsid w:val="004908BC"/>
    <w:rsid w:val="00490F2D"/>
    <w:rsid w:val="004916BF"/>
    <w:rsid w:val="00491BF5"/>
    <w:rsid w:val="00493C70"/>
    <w:rsid w:val="00494541"/>
    <w:rsid w:val="00494D23"/>
    <w:rsid w:val="0049508D"/>
    <w:rsid w:val="0049533A"/>
    <w:rsid w:val="00495C9F"/>
    <w:rsid w:val="00495FB1"/>
    <w:rsid w:val="0049668C"/>
    <w:rsid w:val="00496B15"/>
    <w:rsid w:val="00497908"/>
    <w:rsid w:val="00497C82"/>
    <w:rsid w:val="00497D3B"/>
    <w:rsid w:val="00497D47"/>
    <w:rsid w:val="00497FCD"/>
    <w:rsid w:val="004A0E57"/>
    <w:rsid w:val="004A1433"/>
    <w:rsid w:val="004A26F3"/>
    <w:rsid w:val="004A3852"/>
    <w:rsid w:val="004A39E8"/>
    <w:rsid w:val="004A4521"/>
    <w:rsid w:val="004A62A2"/>
    <w:rsid w:val="004A64AA"/>
    <w:rsid w:val="004A7241"/>
    <w:rsid w:val="004A7D48"/>
    <w:rsid w:val="004B1663"/>
    <w:rsid w:val="004B1FB2"/>
    <w:rsid w:val="004B216F"/>
    <w:rsid w:val="004B33A7"/>
    <w:rsid w:val="004B4419"/>
    <w:rsid w:val="004B5949"/>
    <w:rsid w:val="004B6AA1"/>
    <w:rsid w:val="004B6D99"/>
    <w:rsid w:val="004B6E29"/>
    <w:rsid w:val="004C0D7B"/>
    <w:rsid w:val="004C14B8"/>
    <w:rsid w:val="004C1629"/>
    <w:rsid w:val="004C1B1A"/>
    <w:rsid w:val="004C2D53"/>
    <w:rsid w:val="004C31C7"/>
    <w:rsid w:val="004C464F"/>
    <w:rsid w:val="004C4A48"/>
    <w:rsid w:val="004C504B"/>
    <w:rsid w:val="004C5790"/>
    <w:rsid w:val="004C5AB2"/>
    <w:rsid w:val="004D0B88"/>
    <w:rsid w:val="004D1239"/>
    <w:rsid w:val="004D149F"/>
    <w:rsid w:val="004D1C4B"/>
    <w:rsid w:val="004D2CEE"/>
    <w:rsid w:val="004D2E1A"/>
    <w:rsid w:val="004D3D64"/>
    <w:rsid w:val="004D427C"/>
    <w:rsid w:val="004D4330"/>
    <w:rsid w:val="004D4C7D"/>
    <w:rsid w:val="004D614B"/>
    <w:rsid w:val="004D7B08"/>
    <w:rsid w:val="004D7F53"/>
    <w:rsid w:val="004E00B7"/>
    <w:rsid w:val="004E14EF"/>
    <w:rsid w:val="004E1967"/>
    <w:rsid w:val="004E1A87"/>
    <w:rsid w:val="004E205E"/>
    <w:rsid w:val="004E36C1"/>
    <w:rsid w:val="004E55AF"/>
    <w:rsid w:val="004E5A8F"/>
    <w:rsid w:val="004E6128"/>
    <w:rsid w:val="004E616C"/>
    <w:rsid w:val="004E6901"/>
    <w:rsid w:val="004E69F5"/>
    <w:rsid w:val="004E6C1A"/>
    <w:rsid w:val="004F0C2E"/>
    <w:rsid w:val="004F40AA"/>
    <w:rsid w:val="004F490F"/>
    <w:rsid w:val="004F774E"/>
    <w:rsid w:val="004F7F89"/>
    <w:rsid w:val="0050093A"/>
    <w:rsid w:val="00502DAD"/>
    <w:rsid w:val="00503616"/>
    <w:rsid w:val="00503E2A"/>
    <w:rsid w:val="005045C7"/>
    <w:rsid w:val="005047E8"/>
    <w:rsid w:val="0050533F"/>
    <w:rsid w:val="00505451"/>
    <w:rsid w:val="00507E23"/>
    <w:rsid w:val="0051159D"/>
    <w:rsid w:val="00511874"/>
    <w:rsid w:val="00512057"/>
    <w:rsid w:val="00512D33"/>
    <w:rsid w:val="00513C03"/>
    <w:rsid w:val="005152F8"/>
    <w:rsid w:val="00515D83"/>
    <w:rsid w:val="00515FBB"/>
    <w:rsid w:val="00520FD4"/>
    <w:rsid w:val="005215E9"/>
    <w:rsid w:val="005219DF"/>
    <w:rsid w:val="00522202"/>
    <w:rsid w:val="005223FD"/>
    <w:rsid w:val="005226FA"/>
    <w:rsid w:val="00522E4F"/>
    <w:rsid w:val="0052330D"/>
    <w:rsid w:val="00526592"/>
    <w:rsid w:val="00526C29"/>
    <w:rsid w:val="00530D02"/>
    <w:rsid w:val="00531F62"/>
    <w:rsid w:val="00533951"/>
    <w:rsid w:val="00533E48"/>
    <w:rsid w:val="00533EA0"/>
    <w:rsid w:val="005347FC"/>
    <w:rsid w:val="00535316"/>
    <w:rsid w:val="005368FA"/>
    <w:rsid w:val="005403DB"/>
    <w:rsid w:val="00540E7E"/>
    <w:rsid w:val="0054381A"/>
    <w:rsid w:val="005443E5"/>
    <w:rsid w:val="005445F9"/>
    <w:rsid w:val="00544792"/>
    <w:rsid w:val="0054487D"/>
    <w:rsid w:val="00545033"/>
    <w:rsid w:val="0054524C"/>
    <w:rsid w:val="00545462"/>
    <w:rsid w:val="005458DA"/>
    <w:rsid w:val="005468FA"/>
    <w:rsid w:val="00550435"/>
    <w:rsid w:val="00550855"/>
    <w:rsid w:val="00550A83"/>
    <w:rsid w:val="00551869"/>
    <w:rsid w:val="00551BCC"/>
    <w:rsid w:val="00553B01"/>
    <w:rsid w:val="005544CD"/>
    <w:rsid w:val="00554770"/>
    <w:rsid w:val="00554C54"/>
    <w:rsid w:val="00554F9C"/>
    <w:rsid w:val="00555753"/>
    <w:rsid w:val="00555764"/>
    <w:rsid w:val="00555BD2"/>
    <w:rsid w:val="005568B9"/>
    <w:rsid w:val="0055717C"/>
    <w:rsid w:val="00557628"/>
    <w:rsid w:val="005576A3"/>
    <w:rsid w:val="0056038E"/>
    <w:rsid w:val="005604F2"/>
    <w:rsid w:val="00560C03"/>
    <w:rsid w:val="00560CF8"/>
    <w:rsid w:val="00560E57"/>
    <w:rsid w:val="00561153"/>
    <w:rsid w:val="00561A11"/>
    <w:rsid w:val="00562078"/>
    <w:rsid w:val="005627C1"/>
    <w:rsid w:val="005627F3"/>
    <w:rsid w:val="005636C7"/>
    <w:rsid w:val="00565D22"/>
    <w:rsid w:val="00566413"/>
    <w:rsid w:val="00567259"/>
    <w:rsid w:val="005673DA"/>
    <w:rsid w:val="00567A62"/>
    <w:rsid w:val="005706FB"/>
    <w:rsid w:val="00571252"/>
    <w:rsid w:val="00571638"/>
    <w:rsid w:val="00571BED"/>
    <w:rsid w:val="0057556F"/>
    <w:rsid w:val="00575700"/>
    <w:rsid w:val="005759E3"/>
    <w:rsid w:val="00577227"/>
    <w:rsid w:val="005805EA"/>
    <w:rsid w:val="0058074F"/>
    <w:rsid w:val="00580FEA"/>
    <w:rsid w:val="005813CB"/>
    <w:rsid w:val="00582B7F"/>
    <w:rsid w:val="00582C05"/>
    <w:rsid w:val="00583046"/>
    <w:rsid w:val="0058369E"/>
    <w:rsid w:val="00583A08"/>
    <w:rsid w:val="00583DD6"/>
    <w:rsid w:val="00584B41"/>
    <w:rsid w:val="00585479"/>
    <w:rsid w:val="005858B7"/>
    <w:rsid w:val="005858E9"/>
    <w:rsid w:val="00585C32"/>
    <w:rsid w:val="005861D4"/>
    <w:rsid w:val="0058683D"/>
    <w:rsid w:val="005874E8"/>
    <w:rsid w:val="00587AB4"/>
    <w:rsid w:val="00590A81"/>
    <w:rsid w:val="0059132A"/>
    <w:rsid w:val="0059160F"/>
    <w:rsid w:val="00592365"/>
    <w:rsid w:val="00592CD8"/>
    <w:rsid w:val="00593A58"/>
    <w:rsid w:val="0059411E"/>
    <w:rsid w:val="005942C0"/>
    <w:rsid w:val="005946BE"/>
    <w:rsid w:val="0059594E"/>
    <w:rsid w:val="00596EB2"/>
    <w:rsid w:val="0059759C"/>
    <w:rsid w:val="005A0673"/>
    <w:rsid w:val="005A0978"/>
    <w:rsid w:val="005A14D1"/>
    <w:rsid w:val="005A2881"/>
    <w:rsid w:val="005A2B86"/>
    <w:rsid w:val="005A423B"/>
    <w:rsid w:val="005A442B"/>
    <w:rsid w:val="005A6B51"/>
    <w:rsid w:val="005A6D41"/>
    <w:rsid w:val="005A72F2"/>
    <w:rsid w:val="005A7C57"/>
    <w:rsid w:val="005B03D6"/>
    <w:rsid w:val="005B07A9"/>
    <w:rsid w:val="005B0D49"/>
    <w:rsid w:val="005B1035"/>
    <w:rsid w:val="005B1087"/>
    <w:rsid w:val="005B139E"/>
    <w:rsid w:val="005B2D1D"/>
    <w:rsid w:val="005B39B1"/>
    <w:rsid w:val="005B45FD"/>
    <w:rsid w:val="005B5773"/>
    <w:rsid w:val="005B59C2"/>
    <w:rsid w:val="005B639F"/>
    <w:rsid w:val="005B6F05"/>
    <w:rsid w:val="005B712B"/>
    <w:rsid w:val="005B76A8"/>
    <w:rsid w:val="005B77F6"/>
    <w:rsid w:val="005B7BE2"/>
    <w:rsid w:val="005C05D3"/>
    <w:rsid w:val="005C075B"/>
    <w:rsid w:val="005C11E9"/>
    <w:rsid w:val="005C1B5C"/>
    <w:rsid w:val="005C26D0"/>
    <w:rsid w:val="005C2C66"/>
    <w:rsid w:val="005C2D90"/>
    <w:rsid w:val="005C2FD5"/>
    <w:rsid w:val="005C3904"/>
    <w:rsid w:val="005C39B1"/>
    <w:rsid w:val="005C50F1"/>
    <w:rsid w:val="005C5CDB"/>
    <w:rsid w:val="005C5D58"/>
    <w:rsid w:val="005C5DCB"/>
    <w:rsid w:val="005C6415"/>
    <w:rsid w:val="005C6D25"/>
    <w:rsid w:val="005C6ED5"/>
    <w:rsid w:val="005C70E3"/>
    <w:rsid w:val="005C73C1"/>
    <w:rsid w:val="005C76B7"/>
    <w:rsid w:val="005C7C86"/>
    <w:rsid w:val="005D08AA"/>
    <w:rsid w:val="005D55C0"/>
    <w:rsid w:val="005D580F"/>
    <w:rsid w:val="005D7ECD"/>
    <w:rsid w:val="005E0929"/>
    <w:rsid w:val="005E0FDF"/>
    <w:rsid w:val="005E1583"/>
    <w:rsid w:val="005E19FF"/>
    <w:rsid w:val="005E1D28"/>
    <w:rsid w:val="005E258C"/>
    <w:rsid w:val="005E3BCF"/>
    <w:rsid w:val="005E4515"/>
    <w:rsid w:val="005E460D"/>
    <w:rsid w:val="005E4859"/>
    <w:rsid w:val="005E68F7"/>
    <w:rsid w:val="005E7D4D"/>
    <w:rsid w:val="005F00CA"/>
    <w:rsid w:val="005F067C"/>
    <w:rsid w:val="005F1017"/>
    <w:rsid w:val="005F11EE"/>
    <w:rsid w:val="005F18E4"/>
    <w:rsid w:val="005F275B"/>
    <w:rsid w:val="005F2BDE"/>
    <w:rsid w:val="005F32A1"/>
    <w:rsid w:val="005F4736"/>
    <w:rsid w:val="005F4F11"/>
    <w:rsid w:val="005F4F24"/>
    <w:rsid w:val="005F6627"/>
    <w:rsid w:val="005F6D75"/>
    <w:rsid w:val="005F747D"/>
    <w:rsid w:val="0060068A"/>
    <w:rsid w:val="00601A70"/>
    <w:rsid w:val="00601B2F"/>
    <w:rsid w:val="00601E40"/>
    <w:rsid w:val="0060337C"/>
    <w:rsid w:val="006035C9"/>
    <w:rsid w:val="0060397A"/>
    <w:rsid w:val="00603D6E"/>
    <w:rsid w:val="0060439F"/>
    <w:rsid w:val="00604910"/>
    <w:rsid w:val="00604C33"/>
    <w:rsid w:val="006051ED"/>
    <w:rsid w:val="00605A03"/>
    <w:rsid w:val="006060C1"/>
    <w:rsid w:val="006063B3"/>
    <w:rsid w:val="00606737"/>
    <w:rsid w:val="0060679A"/>
    <w:rsid w:val="00606C26"/>
    <w:rsid w:val="00606F8E"/>
    <w:rsid w:val="00607336"/>
    <w:rsid w:val="00607E11"/>
    <w:rsid w:val="00610F87"/>
    <w:rsid w:val="00611513"/>
    <w:rsid w:val="00611D0A"/>
    <w:rsid w:val="0061223E"/>
    <w:rsid w:val="006132F2"/>
    <w:rsid w:val="00613B48"/>
    <w:rsid w:val="0061406B"/>
    <w:rsid w:val="0061433A"/>
    <w:rsid w:val="00614865"/>
    <w:rsid w:val="00614C55"/>
    <w:rsid w:val="00614CCA"/>
    <w:rsid w:val="006157EE"/>
    <w:rsid w:val="006166DF"/>
    <w:rsid w:val="0061718C"/>
    <w:rsid w:val="00617D41"/>
    <w:rsid w:val="0062014B"/>
    <w:rsid w:val="00620257"/>
    <w:rsid w:val="0062095A"/>
    <w:rsid w:val="00621A09"/>
    <w:rsid w:val="006252A1"/>
    <w:rsid w:val="00625877"/>
    <w:rsid w:val="00625B14"/>
    <w:rsid w:val="006264EB"/>
    <w:rsid w:val="0062676B"/>
    <w:rsid w:val="00626DDD"/>
    <w:rsid w:val="00632078"/>
    <w:rsid w:val="006335EF"/>
    <w:rsid w:val="00633937"/>
    <w:rsid w:val="006346C0"/>
    <w:rsid w:val="006352C5"/>
    <w:rsid w:val="006358F2"/>
    <w:rsid w:val="00635E69"/>
    <w:rsid w:val="00637067"/>
    <w:rsid w:val="0064077A"/>
    <w:rsid w:val="006407B3"/>
    <w:rsid w:val="00640D2B"/>
    <w:rsid w:val="006416AF"/>
    <w:rsid w:val="006419BE"/>
    <w:rsid w:val="006422C6"/>
    <w:rsid w:val="006428E4"/>
    <w:rsid w:val="00642FFD"/>
    <w:rsid w:val="00643DBF"/>
    <w:rsid w:val="00644120"/>
    <w:rsid w:val="00644E5B"/>
    <w:rsid w:val="0064546D"/>
    <w:rsid w:val="00645C0A"/>
    <w:rsid w:val="00646072"/>
    <w:rsid w:val="0064628A"/>
    <w:rsid w:val="00646844"/>
    <w:rsid w:val="00647058"/>
    <w:rsid w:val="0064799C"/>
    <w:rsid w:val="0065178B"/>
    <w:rsid w:val="00653883"/>
    <w:rsid w:val="00654850"/>
    <w:rsid w:val="0065511F"/>
    <w:rsid w:val="006559EA"/>
    <w:rsid w:val="00657DA7"/>
    <w:rsid w:val="00660297"/>
    <w:rsid w:val="00660447"/>
    <w:rsid w:val="00660FA3"/>
    <w:rsid w:val="00664A2F"/>
    <w:rsid w:val="00664F01"/>
    <w:rsid w:val="00665C5E"/>
    <w:rsid w:val="00666ABA"/>
    <w:rsid w:val="0066776B"/>
    <w:rsid w:val="00670C38"/>
    <w:rsid w:val="00670E21"/>
    <w:rsid w:val="00672792"/>
    <w:rsid w:val="00672F43"/>
    <w:rsid w:val="00674B70"/>
    <w:rsid w:val="00674EC8"/>
    <w:rsid w:val="00676FAA"/>
    <w:rsid w:val="0067704F"/>
    <w:rsid w:val="00680342"/>
    <w:rsid w:val="00680757"/>
    <w:rsid w:val="00680FC8"/>
    <w:rsid w:val="0068158A"/>
    <w:rsid w:val="00681691"/>
    <w:rsid w:val="006820E7"/>
    <w:rsid w:val="006836E3"/>
    <w:rsid w:val="00683A5B"/>
    <w:rsid w:val="00684B21"/>
    <w:rsid w:val="006857A3"/>
    <w:rsid w:val="00686B7F"/>
    <w:rsid w:val="00687162"/>
    <w:rsid w:val="0068732D"/>
    <w:rsid w:val="00687468"/>
    <w:rsid w:val="00687601"/>
    <w:rsid w:val="00687A0B"/>
    <w:rsid w:val="00687AD2"/>
    <w:rsid w:val="00687E2B"/>
    <w:rsid w:val="0069047E"/>
    <w:rsid w:val="006907FE"/>
    <w:rsid w:val="00690CE8"/>
    <w:rsid w:val="00690F74"/>
    <w:rsid w:val="00693FE4"/>
    <w:rsid w:val="00694474"/>
    <w:rsid w:val="0069560A"/>
    <w:rsid w:val="00695686"/>
    <w:rsid w:val="006957EB"/>
    <w:rsid w:val="00696895"/>
    <w:rsid w:val="00696FCF"/>
    <w:rsid w:val="00697875"/>
    <w:rsid w:val="0069797C"/>
    <w:rsid w:val="00697CC8"/>
    <w:rsid w:val="006A03E4"/>
    <w:rsid w:val="006A061B"/>
    <w:rsid w:val="006A1762"/>
    <w:rsid w:val="006A1E90"/>
    <w:rsid w:val="006A20B2"/>
    <w:rsid w:val="006A24C4"/>
    <w:rsid w:val="006A313F"/>
    <w:rsid w:val="006A3925"/>
    <w:rsid w:val="006A4BA4"/>
    <w:rsid w:val="006A69D7"/>
    <w:rsid w:val="006A73C6"/>
    <w:rsid w:val="006A7A6E"/>
    <w:rsid w:val="006A7D01"/>
    <w:rsid w:val="006A7FEB"/>
    <w:rsid w:val="006B010E"/>
    <w:rsid w:val="006B0485"/>
    <w:rsid w:val="006B0493"/>
    <w:rsid w:val="006B12C9"/>
    <w:rsid w:val="006B1A49"/>
    <w:rsid w:val="006B1B77"/>
    <w:rsid w:val="006B21BB"/>
    <w:rsid w:val="006B26C7"/>
    <w:rsid w:val="006B2ACD"/>
    <w:rsid w:val="006B2B3A"/>
    <w:rsid w:val="006B6493"/>
    <w:rsid w:val="006B6CBC"/>
    <w:rsid w:val="006B6D52"/>
    <w:rsid w:val="006C127C"/>
    <w:rsid w:val="006C1420"/>
    <w:rsid w:val="006C1759"/>
    <w:rsid w:val="006C1AAA"/>
    <w:rsid w:val="006C3190"/>
    <w:rsid w:val="006C33E9"/>
    <w:rsid w:val="006C35B5"/>
    <w:rsid w:val="006C3E75"/>
    <w:rsid w:val="006C4429"/>
    <w:rsid w:val="006C4A37"/>
    <w:rsid w:val="006C4A6E"/>
    <w:rsid w:val="006C547E"/>
    <w:rsid w:val="006C655F"/>
    <w:rsid w:val="006C7025"/>
    <w:rsid w:val="006C7A1B"/>
    <w:rsid w:val="006D00DA"/>
    <w:rsid w:val="006D0929"/>
    <w:rsid w:val="006D16F3"/>
    <w:rsid w:val="006D26E6"/>
    <w:rsid w:val="006D3286"/>
    <w:rsid w:val="006D383F"/>
    <w:rsid w:val="006D4984"/>
    <w:rsid w:val="006D64E6"/>
    <w:rsid w:val="006D6577"/>
    <w:rsid w:val="006D6F82"/>
    <w:rsid w:val="006D70EB"/>
    <w:rsid w:val="006E0908"/>
    <w:rsid w:val="006E0949"/>
    <w:rsid w:val="006E0B11"/>
    <w:rsid w:val="006E0C29"/>
    <w:rsid w:val="006E0DAD"/>
    <w:rsid w:val="006E10C5"/>
    <w:rsid w:val="006E1361"/>
    <w:rsid w:val="006E32CC"/>
    <w:rsid w:val="006E4047"/>
    <w:rsid w:val="006E5110"/>
    <w:rsid w:val="006E593A"/>
    <w:rsid w:val="006E6168"/>
    <w:rsid w:val="006E73B0"/>
    <w:rsid w:val="006E7635"/>
    <w:rsid w:val="006F0778"/>
    <w:rsid w:val="006F0E53"/>
    <w:rsid w:val="006F1209"/>
    <w:rsid w:val="006F12CF"/>
    <w:rsid w:val="006F13A2"/>
    <w:rsid w:val="006F151F"/>
    <w:rsid w:val="006F1859"/>
    <w:rsid w:val="006F1EC9"/>
    <w:rsid w:val="006F24A4"/>
    <w:rsid w:val="006F367E"/>
    <w:rsid w:val="006F434E"/>
    <w:rsid w:val="006F4F4F"/>
    <w:rsid w:val="006F53C2"/>
    <w:rsid w:val="006F5AC8"/>
    <w:rsid w:val="006F7B5C"/>
    <w:rsid w:val="006F7BE5"/>
    <w:rsid w:val="00700430"/>
    <w:rsid w:val="007005E1"/>
    <w:rsid w:val="007032FB"/>
    <w:rsid w:val="007034AC"/>
    <w:rsid w:val="0070369A"/>
    <w:rsid w:val="007036D0"/>
    <w:rsid w:val="0070426A"/>
    <w:rsid w:val="0070504A"/>
    <w:rsid w:val="0070505F"/>
    <w:rsid w:val="0070576C"/>
    <w:rsid w:val="00705777"/>
    <w:rsid w:val="00705E91"/>
    <w:rsid w:val="00707CD7"/>
    <w:rsid w:val="00710FAC"/>
    <w:rsid w:val="007116BB"/>
    <w:rsid w:val="00712056"/>
    <w:rsid w:val="00712B41"/>
    <w:rsid w:val="00713855"/>
    <w:rsid w:val="00713ACB"/>
    <w:rsid w:val="00713E9D"/>
    <w:rsid w:val="0071434E"/>
    <w:rsid w:val="0071550A"/>
    <w:rsid w:val="00715800"/>
    <w:rsid w:val="00715CD4"/>
    <w:rsid w:val="00716021"/>
    <w:rsid w:val="00716279"/>
    <w:rsid w:val="00717763"/>
    <w:rsid w:val="007204B2"/>
    <w:rsid w:val="00721E71"/>
    <w:rsid w:val="0072328E"/>
    <w:rsid w:val="007235E7"/>
    <w:rsid w:val="0072383D"/>
    <w:rsid w:val="00723B10"/>
    <w:rsid w:val="00724281"/>
    <w:rsid w:val="00724F5E"/>
    <w:rsid w:val="007252AA"/>
    <w:rsid w:val="007265D7"/>
    <w:rsid w:val="00726BC2"/>
    <w:rsid w:val="00727716"/>
    <w:rsid w:val="00730809"/>
    <w:rsid w:val="007308F1"/>
    <w:rsid w:val="0073238A"/>
    <w:rsid w:val="0073270D"/>
    <w:rsid w:val="00732C3D"/>
    <w:rsid w:val="00733020"/>
    <w:rsid w:val="0073399B"/>
    <w:rsid w:val="00733D22"/>
    <w:rsid w:val="0073447E"/>
    <w:rsid w:val="00734F18"/>
    <w:rsid w:val="007350B1"/>
    <w:rsid w:val="00735497"/>
    <w:rsid w:val="00735A18"/>
    <w:rsid w:val="00735E72"/>
    <w:rsid w:val="00735F9A"/>
    <w:rsid w:val="00736705"/>
    <w:rsid w:val="00737030"/>
    <w:rsid w:val="00737A77"/>
    <w:rsid w:val="00737D23"/>
    <w:rsid w:val="00737D43"/>
    <w:rsid w:val="00742211"/>
    <w:rsid w:val="00742469"/>
    <w:rsid w:val="00742938"/>
    <w:rsid w:val="00745070"/>
    <w:rsid w:val="00746BBD"/>
    <w:rsid w:val="00746C02"/>
    <w:rsid w:val="00746F6D"/>
    <w:rsid w:val="007477ED"/>
    <w:rsid w:val="0075143A"/>
    <w:rsid w:val="00751669"/>
    <w:rsid w:val="007517D4"/>
    <w:rsid w:val="00751BA4"/>
    <w:rsid w:val="00751E36"/>
    <w:rsid w:val="007521A6"/>
    <w:rsid w:val="0075534B"/>
    <w:rsid w:val="00755B74"/>
    <w:rsid w:val="00757411"/>
    <w:rsid w:val="00757B0F"/>
    <w:rsid w:val="007610D8"/>
    <w:rsid w:val="007620E2"/>
    <w:rsid w:val="007645FA"/>
    <w:rsid w:val="00764AF2"/>
    <w:rsid w:val="00765F86"/>
    <w:rsid w:val="00766F6B"/>
    <w:rsid w:val="00767750"/>
    <w:rsid w:val="00770B06"/>
    <w:rsid w:val="00770E63"/>
    <w:rsid w:val="00771F14"/>
    <w:rsid w:val="007726D0"/>
    <w:rsid w:val="007729F3"/>
    <w:rsid w:val="00772CF6"/>
    <w:rsid w:val="007739F9"/>
    <w:rsid w:val="007743C4"/>
    <w:rsid w:val="0077513A"/>
    <w:rsid w:val="0077515C"/>
    <w:rsid w:val="007755EC"/>
    <w:rsid w:val="00775697"/>
    <w:rsid w:val="0077588B"/>
    <w:rsid w:val="007773A4"/>
    <w:rsid w:val="00781AFE"/>
    <w:rsid w:val="0078273D"/>
    <w:rsid w:val="007848C7"/>
    <w:rsid w:val="00784BCE"/>
    <w:rsid w:val="0078514B"/>
    <w:rsid w:val="007862A3"/>
    <w:rsid w:val="007864D6"/>
    <w:rsid w:val="00787503"/>
    <w:rsid w:val="007904B5"/>
    <w:rsid w:val="00790A47"/>
    <w:rsid w:val="00791B53"/>
    <w:rsid w:val="00791D71"/>
    <w:rsid w:val="00792149"/>
    <w:rsid w:val="00793847"/>
    <w:rsid w:val="00794283"/>
    <w:rsid w:val="00794BCF"/>
    <w:rsid w:val="007950B4"/>
    <w:rsid w:val="0079516E"/>
    <w:rsid w:val="00795655"/>
    <w:rsid w:val="00795E2D"/>
    <w:rsid w:val="0079678F"/>
    <w:rsid w:val="00796D4D"/>
    <w:rsid w:val="0079756D"/>
    <w:rsid w:val="007976AE"/>
    <w:rsid w:val="00797A38"/>
    <w:rsid w:val="007A05CE"/>
    <w:rsid w:val="007A0E74"/>
    <w:rsid w:val="007A170F"/>
    <w:rsid w:val="007A199F"/>
    <w:rsid w:val="007A1BA5"/>
    <w:rsid w:val="007A25D6"/>
    <w:rsid w:val="007A2ADF"/>
    <w:rsid w:val="007A30D5"/>
    <w:rsid w:val="007A3643"/>
    <w:rsid w:val="007A465D"/>
    <w:rsid w:val="007A4784"/>
    <w:rsid w:val="007A4E71"/>
    <w:rsid w:val="007A5C81"/>
    <w:rsid w:val="007A5DDB"/>
    <w:rsid w:val="007A79DE"/>
    <w:rsid w:val="007B0707"/>
    <w:rsid w:val="007B120A"/>
    <w:rsid w:val="007B2175"/>
    <w:rsid w:val="007B2EE0"/>
    <w:rsid w:val="007B42B6"/>
    <w:rsid w:val="007B5379"/>
    <w:rsid w:val="007B5868"/>
    <w:rsid w:val="007B586A"/>
    <w:rsid w:val="007B5FC5"/>
    <w:rsid w:val="007B61FA"/>
    <w:rsid w:val="007B6569"/>
    <w:rsid w:val="007B6C8A"/>
    <w:rsid w:val="007C01D4"/>
    <w:rsid w:val="007C075A"/>
    <w:rsid w:val="007C1BD8"/>
    <w:rsid w:val="007C2230"/>
    <w:rsid w:val="007C236E"/>
    <w:rsid w:val="007C2666"/>
    <w:rsid w:val="007C3922"/>
    <w:rsid w:val="007C4026"/>
    <w:rsid w:val="007C4052"/>
    <w:rsid w:val="007C5401"/>
    <w:rsid w:val="007C583E"/>
    <w:rsid w:val="007C6B99"/>
    <w:rsid w:val="007C7957"/>
    <w:rsid w:val="007C7C76"/>
    <w:rsid w:val="007C7E23"/>
    <w:rsid w:val="007D105F"/>
    <w:rsid w:val="007D15B9"/>
    <w:rsid w:val="007D18BC"/>
    <w:rsid w:val="007D1D0A"/>
    <w:rsid w:val="007D2406"/>
    <w:rsid w:val="007D3014"/>
    <w:rsid w:val="007D3E3C"/>
    <w:rsid w:val="007D4438"/>
    <w:rsid w:val="007D4D57"/>
    <w:rsid w:val="007D5092"/>
    <w:rsid w:val="007D5177"/>
    <w:rsid w:val="007D559B"/>
    <w:rsid w:val="007D6072"/>
    <w:rsid w:val="007D6FDD"/>
    <w:rsid w:val="007E20D8"/>
    <w:rsid w:val="007E2FE4"/>
    <w:rsid w:val="007E329A"/>
    <w:rsid w:val="007E397D"/>
    <w:rsid w:val="007E46C6"/>
    <w:rsid w:val="007E4890"/>
    <w:rsid w:val="007E489A"/>
    <w:rsid w:val="007E5308"/>
    <w:rsid w:val="007E6ECA"/>
    <w:rsid w:val="007E722D"/>
    <w:rsid w:val="007E775C"/>
    <w:rsid w:val="007E7811"/>
    <w:rsid w:val="007E7FC7"/>
    <w:rsid w:val="007F0A58"/>
    <w:rsid w:val="007F17FC"/>
    <w:rsid w:val="007F27D7"/>
    <w:rsid w:val="007F3016"/>
    <w:rsid w:val="007F371A"/>
    <w:rsid w:val="007F43BD"/>
    <w:rsid w:val="007F466E"/>
    <w:rsid w:val="007F4968"/>
    <w:rsid w:val="007F58AC"/>
    <w:rsid w:val="007F5A01"/>
    <w:rsid w:val="007F5B01"/>
    <w:rsid w:val="007F6ADE"/>
    <w:rsid w:val="007F72A7"/>
    <w:rsid w:val="008007EF"/>
    <w:rsid w:val="008008D2"/>
    <w:rsid w:val="0080197E"/>
    <w:rsid w:val="00801BEF"/>
    <w:rsid w:val="008027F8"/>
    <w:rsid w:val="00802D58"/>
    <w:rsid w:val="008041DB"/>
    <w:rsid w:val="00804B01"/>
    <w:rsid w:val="00805995"/>
    <w:rsid w:val="00806103"/>
    <w:rsid w:val="008064EB"/>
    <w:rsid w:val="008067AB"/>
    <w:rsid w:val="008071B6"/>
    <w:rsid w:val="0080724D"/>
    <w:rsid w:val="008078A5"/>
    <w:rsid w:val="00807C0B"/>
    <w:rsid w:val="008100F5"/>
    <w:rsid w:val="0081061E"/>
    <w:rsid w:val="00810ED6"/>
    <w:rsid w:val="0081144B"/>
    <w:rsid w:val="00811524"/>
    <w:rsid w:val="00811FD4"/>
    <w:rsid w:val="00813FDA"/>
    <w:rsid w:val="00814522"/>
    <w:rsid w:val="00814790"/>
    <w:rsid w:val="00814892"/>
    <w:rsid w:val="0081490C"/>
    <w:rsid w:val="00814C62"/>
    <w:rsid w:val="008164B2"/>
    <w:rsid w:val="00817047"/>
    <w:rsid w:val="00817488"/>
    <w:rsid w:val="00820248"/>
    <w:rsid w:val="0082100D"/>
    <w:rsid w:val="008242AE"/>
    <w:rsid w:val="008248BF"/>
    <w:rsid w:val="00824B85"/>
    <w:rsid w:val="00825DCC"/>
    <w:rsid w:val="00826655"/>
    <w:rsid w:val="00827820"/>
    <w:rsid w:val="00827ECC"/>
    <w:rsid w:val="00830337"/>
    <w:rsid w:val="008309D2"/>
    <w:rsid w:val="00831823"/>
    <w:rsid w:val="00832447"/>
    <w:rsid w:val="0083306B"/>
    <w:rsid w:val="008340E5"/>
    <w:rsid w:val="0083416B"/>
    <w:rsid w:val="00834EBE"/>
    <w:rsid w:val="00835CDE"/>
    <w:rsid w:val="00835FCA"/>
    <w:rsid w:val="008376E7"/>
    <w:rsid w:val="00837D00"/>
    <w:rsid w:val="00840075"/>
    <w:rsid w:val="0084320D"/>
    <w:rsid w:val="00843648"/>
    <w:rsid w:val="00843EE4"/>
    <w:rsid w:val="00843FD7"/>
    <w:rsid w:val="00844214"/>
    <w:rsid w:val="0084489F"/>
    <w:rsid w:val="00844D6B"/>
    <w:rsid w:val="008454C3"/>
    <w:rsid w:val="008457DF"/>
    <w:rsid w:val="0084650A"/>
    <w:rsid w:val="00847B27"/>
    <w:rsid w:val="00850C09"/>
    <w:rsid w:val="0085127B"/>
    <w:rsid w:val="0085234F"/>
    <w:rsid w:val="008529C1"/>
    <w:rsid w:val="00852B3C"/>
    <w:rsid w:val="00852C05"/>
    <w:rsid w:val="00852F08"/>
    <w:rsid w:val="008531E6"/>
    <w:rsid w:val="008536BC"/>
    <w:rsid w:val="00854543"/>
    <w:rsid w:val="00855798"/>
    <w:rsid w:val="00856AD2"/>
    <w:rsid w:val="00857CDF"/>
    <w:rsid w:val="008611C5"/>
    <w:rsid w:val="008614D5"/>
    <w:rsid w:val="00861BE7"/>
    <w:rsid w:val="00862243"/>
    <w:rsid w:val="00862B5D"/>
    <w:rsid w:val="00864D25"/>
    <w:rsid w:val="00864E84"/>
    <w:rsid w:val="00864EDD"/>
    <w:rsid w:val="00866B5E"/>
    <w:rsid w:val="00866DE1"/>
    <w:rsid w:val="00867BBC"/>
    <w:rsid w:val="0087004D"/>
    <w:rsid w:val="008702A4"/>
    <w:rsid w:val="0087084A"/>
    <w:rsid w:val="00870F58"/>
    <w:rsid w:val="00870F64"/>
    <w:rsid w:val="0087149D"/>
    <w:rsid w:val="00871EC2"/>
    <w:rsid w:val="008723C4"/>
    <w:rsid w:val="008729B2"/>
    <w:rsid w:val="00872F96"/>
    <w:rsid w:val="008734C1"/>
    <w:rsid w:val="0087397B"/>
    <w:rsid w:val="00873A1C"/>
    <w:rsid w:val="00874427"/>
    <w:rsid w:val="00875416"/>
    <w:rsid w:val="00876651"/>
    <w:rsid w:val="00877302"/>
    <w:rsid w:val="00877731"/>
    <w:rsid w:val="00877753"/>
    <w:rsid w:val="00877DCB"/>
    <w:rsid w:val="008804C2"/>
    <w:rsid w:val="00880667"/>
    <w:rsid w:val="008812AF"/>
    <w:rsid w:val="00881574"/>
    <w:rsid w:val="00881B20"/>
    <w:rsid w:val="00882498"/>
    <w:rsid w:val="0088384B"/>
    <w:rsid w:val="00883C33"/>
    <w:rsid w:val="0088467D"/>
    <w:rsid w:val="0088484F"/>
    <w:rsid w:val="008849AA"/>
    <w:rsid w:val="00885815"/>
    <w:rsid w:val="00885F1D"/>
    <w:rsid w:val="00886513"/>
    <w:rsid w:val="00886C76"/>
    <w:rsid w:val="00886FC4"/>
    <w:rsid w:val="00887DD8"/>
    <w:rsid w:val="00887FDC"/>
    <w:rsid w:val="00890AC1"/>
    <w:rsid w:val="008913C7"/>
    <w:rsid w:val="008926CB"/>
    <w:rsid w:val="00892931"/>
    <w:rsid w:val="00892D35"/>
    <w:rsid w:val="008937A7"/>
    <w:rsid w:val="008948D6"/>
    <w:rsid w:val="00894DA5"/>
    <w:rsid w:val="00896055"/>
    <w:rsid w:val="008966E9"/>
    <w:rsid w:val="00896CBD"/>
    <w:rsid w:val="008A0035"/>
    <w:rsid w:val="008A00C4"/>
    <w:rsid w:val="008A0852"/>
    <w:rsid w:val="008A1711"/>
    <w:rsid w:val="008A1D5E"/>
    <w:rsid w:val="008A25E9"/>
    <w:rsid w:val="008A2703"/>
    <w:rsid w:val="008A3ACC"/>
    <w:rsid w:val="008A41F7"/>
    <w:rsid w:val="008A43E7"/>
    <w:rsid w:val="008A4EB1"/>
    <w:rsid w:val="008A5564"/>
    <w:rsid w:val="008A5726"/>
    <w:rsid w:val="008A68CD"/>
    <w:rsid w:val="008A6D2D"/>
    <w:rsid w:val="008A72DF"/>
    <w:rsid w:val="008A778F"/>
    <w:rsid w:val="008B19DA"/>
    <w:rsid w:val="008B2C46"/>
    <w:rsid w:val="008B3942"/>
    <w:rsid w:val="008B3EA3"/>
    <w:rsid w:val="008B41B9"/>
    <w:rsid w:val="008B7471"/>
    <w:rsid w:val="008C022A"/>
    <w:rsid w:val="008C0CD1"/>
    <w:rsid w:val="008C191D"/>
    <w:rsid w:val="008C1E4D"/>
    <w:rsid w:val="008C1E52"/>
    <w:rsid w:val="008C2033"/>
    <w:rsid w:val="008C31BE"/>
    <w:rsid w:val="008C521E"/>
    <w:rsid w:val="008C52C3"/>
    <w:rsid w:val="008C5E65"/>
    <w:rsid w:val="008C60D9"/>
    <w:rsid w:val="008C611A"/>
    <w:rsid w:val="008C67B7"/>
    <w:rsid w:val="008C68D7"/>
    <w:rsid w:val="008C6D90"/>
    <w:rsid w:val="008C765E"/>
    <w:rsid w:val="008C7B0B"/>
    <w:rsid w:val="008C7EB2"/>
    <w:rsid w:val="008D2728"/>
    <w:rsid w:val="008D2E03"/>
    <w:rsid w:val="008D36EC"/>
    <w:rsid w:val="008D487A"/>
    <w:rsid w:val="008D48E7"/>
    <w:rsid w:val="008D4C19"/>
    <w:rsid w:val="008D5167"/>
    <w:rsid w:val="008D5204"/>
    <w:rsid w:val="008D6603"/>
    <w:rsid w:val="008E0C2F"/>
    <w:rsid w:val="008E0DA1"/>
    <w:rsid w:val="008E326C"/>
    <w:rsid w:val="008E3A8F"/>
    <w:rsid w:val="008E3D96"/>
    <w:rsid w:val="008E452F"/>
    <w:rsid w:val="008E45D5"/>
    <w:rsid w:val="008E487A"/>
    <w:rsid w:val="008E48BA"/>
    <w:rsid w:val="008E4E4C"/>
    <w:rsid w:val="008E6226"/>
    <w:rsid w:val="008E65E5"/>
    <w:rsid w:val="008F0410"/>
    <w:rsid w:val="008F0564"/>
    <w:rsid w:val="008F0A7D"/>
    <w:rsid w:val="008F1C07"/>
    <w:rsid w:val="008F1DAD"/>
    <w:rsid w:val="008F26F2"/>
    <w:rsid w:val="008F302C"/>
    <w:rsid w:val="008F40F6"/>
    <w:rsid w:val="008F411C"/>
    <w:rsid w:val="008F447E"/>
    <w:rsid w:val="008F48BF"/>
    <w:rsid w:val="008F4AB2"/>
    <w:rsid w:val="008F5348"/>
    <w:rsid w:val="008F6E26"/>
    <w:rsid w:val="008F732D"/>
    <w:rsid w:val="008F741B"/>
    <w:rsid w:val="008F744D"/>
    <w:rsid w:val="00900F96"/>
    <w:rsid w:val="00901376"/>
    <w:rsid w:val="009032B7"/>
    <w:rsid w:val="00904472"/>
    <w:rsid w:val="0090547A"/>
    <w:rsid w:val="00905BC9"/>
    <w:rsid w:val="00906263"/>
    <w:rsid w:val="00906399"/>
    <w:rsid w:val="009063B8"/>
    <w:rsid w:val="00906505"/>
    <w:rsid w:val="00906AF9"/>
    <w:rsid w:val="00906DF4"/>
    <w:rsid w:val="00907ECF"/>
    <w:rsid w:val="0091077B"/>
    <w:rsid w:val="009110A9"/>
    <w:rsid w:val="00911489"/>
    <w:rsid w:val="00911503"/>
    <w:rsid w:val="00911836"/>
    <w:rsid w:val="00911967"/>
    <w:rsid w:val="00912B04"/>
    <w:rsid w:val="00912B58"/>
    <w:rsid w:val="00912B86"/>
    <w:rsid w:val="00912F20"/>
    <w:rsid w:val="00913A38"/>
    <w:rsid w:val="00914562"/>
    <w:rsid w:val="00914B9C"/>
    <w:rsid w:val="00915EA5"/>
    <w:rsid w:val="00915F64"/>
    <w:rsid w:val="00916ED0"/>
    <w:rsid w:val="009170FB"/>
    <w:rsid w:val="00917E2B"/>
    <w:rsid w:val="009202AF"/>
    <w:rsid w:val="009208F2"/>
    <w:rsid w:val="00921424"/>
    <w:rsid w:val="009225BB"/>
    <w:rsid w:val="009229EE"/>
    <w:rsid w:val="0092383C"/>
    <w:rsid w:val="009239DF"/>
    <w:rsid w:val="00923F15"/>
    <w:rsid w:val="00925857"/>
    <w:rsid w:val="009265E8"/>
    <w:rsid w:val="00926741"/>
    <w:rsid w:val="00927D1D"/>
    <w:rsid w:val="00931ADB"/>
    <w:rsid w:val="0093285C"/>
    <w:rsid w:val="00933208"/>
    <w:rsid w:val="0093404C"/>
    <w:rsid w:val="009344E8"/>
    <w:rsid w:val="00934B33"/>
    <w:rsid w:val="009355A2"/>
    <w:rsid w:val="00935F20"/>
    <w:rsid w:val="0093665E"/>
    <w:rsid w:val="00937A7D"/>
    <w:rsid w:val="00940567"/>
    <w:rsid w:val="00940E57"/>
    <w:rsid w:val="00940F9E"/>
    <w:rsid w:val="00941AE8"/>
    <w:rsid w:val="009424FA"/>
    <w:rsid w:val="00942E9E"/>
    <w:rsid w:val="00943E4C"/>
    <w:rsid w:val="00944512"/>
    <w:rsid w:val="00946789"/>
    <w:rsid w:val="00946B8A"/>
    <w:rsid w:val="00947160"/>
    <w:rsid w:val="00947A0F"/>
    <w:rsid w:val="00950322"/>
    <w:rsid w:val="00951244"/>
    <w:rsid w:val="00951597"/>
    <w:rsid w:val="00951682"/>
    <w:rsid w:val="00951B97"/>
    <w:rsid w:val="00952AA6"/>
    <w:rsid w:val="00952E26"/>
    <w:rsid w:val="0095358E"/>
    <w:rsid w:val="00953D87"/>
    <w:rsid w:val="009542A0"/>
    <w:rsid w:val="00954C63"/>
    <w:rsid w:val="0095649E"/>
    <w:rsid w:val="00956655"/>
    <w:rsid w:val="009566C2"/>
    <w:rsid w:val="0095778E"/>
    <w:rsid w:val="009607B8"/>
    <w:rsid w:val="00960B46"/>
    <w:rsid w:val="0096121C"/>
    <w:rsid w:val="00962029"/>
    <w:rsid w:val="00963EE5"/>
    <w:rsid w:val="00965366"/>
    <w:rsid w:val="00965906"/>
    <w:rsid w:val="0096628E"/>
    <w:rsid w:val="00966576"/>
    <w:rsid w:val="009668DE"/>
    <w:rsid w:val="00966A74"/>
    <w:rsid w:val="0097120A"/>
    <w:rsid w:val="0097128D"/>
    <w:rsid w:val="00971AFB"/>
    <w:rsid w:val="00972914"/>
    <w:rsid w:val="00973B77"/>
    <w:rsid w:val="00974050"/>
    <w:rsid w:val="00974108"/>
    <w:rsid w:val="009742D3"/>
    <w:rsid w:val="00975465"/>
    <w:rsid w:val="009768AA"/>
    <w:rsid w:val="00982ED5"/>
    <w:rsid w:val="00983878"/>
    <w:rsid w:val="009846DB"/>
    <w:rsid w:val="009848C0"/>
    <w:rsid w:val="0098505F"/>
    <w:rsid w:val="0098523F"/>
    <w:rsid w:val="009852F3"/>
    <w:rsid w:val="00985A4A"/>
    <w:rsid w:val="009872E1"/>
    <w:rsid w:val="0098797B"/>
    <w:rsid w:val="00987ECA"/>
    <w:rsid w:val="00990375"/>
    <w:rsid w:val="0099200E"/>
    <w:rsid w:val="00992091"/>
    <w:rsid w:val="00992333"/>
    <w:rsid w:val="00993894"/>
    <w:rsid w:val="009942EA"/>
    <w:rsid w:val="00994349"/>
    <w:rsid w:val="009945AB"/>
    <w:rsid w:val="00996C3B"/>
    <w:rsid w:val="00996E5C"/>
    <w:rsid w:val="009A0DF6"/>
    <w:rsid w:val="009A1595"/>
    <w:rsid w:val="009A24FE"/>
    <w:rsid w:val="009A2E2E"/>
    <w:rsid w:val="009A4668"/>
    <w:rsid w:val="009B17C8"/>
    <w:rsid w:val="009B1EDD"/>
    <w:rsid w:val="009B2022"/>
    <w:rsid w:val="009B283A"/>
    <w:rsid w:val="009B3936"/>
    <w:rsid w:val="009B41F6"/>
    <w:rsid w:val="009B4D24"/>
    <w:rsid w:val="009B5363"/>
    <w:rsid w:val="009B5B7E"/>
    <w:rsid w:val="009B6506"/>
    <w:rsid w:val="009B712B"/>
    <w:rsid w:val="009B7B22"/>
    <w:rsid w:val="009B7DE3"/>
    <w:rsid w:val="009C0A04"/>
    <w:rsid w:val="009C122D"/>
    <w:rsid w:val="009C1C32"/>
    <w:rsid w:val="009C21EC"/>
    <w:rsid w:val="009C2277"/>
    <w:rsid w:val="009C2924"/>
    <w:rsid w:val="009C2C3A"/>
    <w:rsid w:val="009C2CD0"/>
    <w:rsid w:val="009C3D6F"/>
    <w:rsid w:val="009C50E2"/>
    <w:rsid w:val="009C66CA"/>
    <w:rsid w:val="009C6A9C"/>
    <w:rsid w:val="009C7241"/>
    <w:rsid w:val="009C7718"/>
    <w:rsid w:val="009C7893"/>
    <w:rsid w:val="009C7BE8"/>
    <w:rsid w:val="009D0BC3"/>
    <w:rsid w:val="009D1611"/>
    <w:rsid w:val="009D1990"/>
    <w:rsid w:val="009D1DBE"/>
    <w:rsid w:val="009D2C17"/>
    <w:rsid w:val="009D2CA6"/>
    <w:rsid w:val="009D2E1C"/>
    <w:rsid w:val="009D3A2D"/>
    <w:rsid w:val="009D4876"/>
    <w:rsid w:val="009D4ABD"/>
    <w:rsid w:val="009D55FB"/>
    <w:rsid w:val="009D76D4"/>
    <w:rsid w:val="009E0AF1"/>
    <w:rsid w:val="009E27EE"/>
    <w:rsid w:val="009E2D23"/>
    <w:rsid w:val="009E2F64"/>
    <w:rsid w:val="009E3305"/>
    <w:rsid w:val="009E3DE9"/>
    <w:rsid w:val="009E415F"/>
    <w:rsid w:val="009E51C3"/>
    <w:rsid w:val="009E538F"/>
    <w:rsid w:val="009E54E5"/>
    <w:rsid w:val="009E5A56"/>
    <w:rsid w:val="009E6237"/>
    <w:rsid w:val="009F0C42"/>
    <w:rsid w:val="009F2896"/>
    <w:rsid w:val="009F3006"/>
    <w:rsid w:val="009F3739"/>
    <w:rsid w:val="009F53BE"/>
    <w:rsid w:val="009F6B13"/>
    <w:rsid w:val="009F6BDF"/>
    <w:rsid w:val="009F767A"/>
    <w:rsid w:val="009F7C34"/>
    <w:rsid w:val="00A01429"/>
    <w:rsid w:val="00A0266A"/>
    <w:rsid w:val="00A03435"/>
    <w:rsid w:val="00A0358B"/>
    <w:rsid w:val="00A0472F"/>
    <w:rsid w:val="00A0498A"/>
    <w:rsid w:val="00A057B1"/>
    <w:rsid w:val="00A0670B"/>
    <w:rsid w:val="00A067C4"/>
    <w:rsid w:val="00A06A86"/>
    <w:rsid w:val="00A10321"/>
    <w:rsid w:val="00A1041D"/>
    <w:rsid w:val="00A10913"/>
    <w:rsid w:val="00A126D7"/>
    <w:rsid w:val="00A1291F"/>
    <w:rsid w:val="00A12E3F"/>
    <w:rsid w:val="00A1328E"/>
    <w:rsid w:val="00A13C26"/>
    <w:rsid w:val="00A13EAC"/>
    <w:rsid w:val="00A1630A"/>
    <w:rsid w:val="00A16787"/>
    <w:rsid w:val="00A16A81"/>
    <w:rsid w:val="00A16AFA"/>
    <w:rsid w:val="00A17383"/>
    <w:rsid w:val="00A17526"/>
    <w:rsid w:val="00A1755B"/>
    <w:rsid w:val="00A21048"/>
    <w:rsid w:val="00A21B21"/>
    <w:rsid w:val="00A22440"/>
    <w:rsid w:val="00A22B32"/>
    <w:rsid w:val="00A22B69"/>
    <w:rsid w:val="00A231E6"/>
    <w:rsid w:val="00A2339C"/>
    <w:rsid w:val="00A23866"/>
    <w:rsid w:val="00A23C8B"/>
    <w:rsid w:val="00A243B4"/>
    <w:rsid w:val="00A249AD"/>
    <w:rsid w:val="00A250FB"/>
    <w:rsid w:val="00A25932"/>
    <w:rsid w:val="00A26043"/>
    <w:rsid w:val="00A2680F"/>
    <w:rsid w:val="00A27020"/>
    <w:rsid w:val="00A2702F"/>
    <w:rsid w:val="00A27085"/>
    <w:rsid w:val="00A3030C"/>
    <w:rsid w:val="00A31377"/>
    <w:rsid w:val="00A316DF"/>
    <w:rsid w:val="00A31CBB"/>
    <w:rsid w:val="00A326E9"/>
    <w:rsid w:val="00A331E2"/>
    <w:rsid w:val="00A33643"/>
    <w:rsid w:val="00A3566B"/>
    <w:rsid w:val="00A36208"/>
    <w:rsid w:val="00A36651"/>
    <w:rsid w:val="00A36CDC"/>
    <w:rsid w:val="00A37119"/>
    <w:rsid w:val="00A3765C"/>
    <w:rsid w:val="00A37AD0"/>
    <w:rsid w:val="00A37B1C"/>
    <w:rsid w:val="00A37F5D"/>
    <w:rsid w:val="00A37FB0"/>
    <w:rsid w:val="00A42433"/>
    <w:rsid w:val="00A42952"/>
    <w:rsid w:val="00A43A88"/>
    <w:rsid w:val="00A443BB"/>
    <w:rsid w:val="00A45ACF"/>
    <w:rsid w:val="00A45B69"/>
    <w:rsid w:val="00A45EBA"/>
    <w:rsid w:val="00A4697F"/>
    <w:rsid w:val="00A46DB7"/>
    <w:rsid w:val="00A46E83"/>
    <w:rsid w:val="00A51DF7"/>
    <w:rsid w:val="00A52128"/>
    <w:rsid w:val="00A52CB2"/>
    <w:rsid w:val="00A52E89"/>
    <w:rsid w:val="00A53171"/>
    <w:rsid w:val="00A5398F"/>
    <w:rsid w:val="00A53B4D"/>
    <w:rsid w:val="00A53BD9"/>
    <w:rsid w:val="00A53E28"/>
    <w:rsid w:val="00A54711"/>
    <w:rsid w:val="00A54C61"/>
    <w:rsid w:val="00A54C65"/>
    <w:rsid w:val="00A552AE"/>
    <w:rsid w:val="00A56FB2"/>
    <w:rsid w:val="00A57011"/>
    <w:rsid w:val="00A57105"/>
    <w:rsid w:val="00A57F9F"/>
    <w:rsid w:val="00A60BDB"/>
    <w:rsid w:val="00A61F64"/>
    <w:rsid w:val="00A62802"/>
    <w:rsid w:val="00A62EBC"/>
    <w:rsid w:val="00A62FAE"/>
    <w:rsid w:val="00A63753"/>
    <w:rsid w:val="00A646F3"/>
    <w:rsid w:val="00A64A81"/>
    <w:rsid w:val="00A64B2D"/>
    <w:rsid w:val="00A65BE0"/>
    <w:rsid w:val="00A66603"/>
    <w:rsid w:val="00A66D0C"/>
    <w:rsid w:val="00A66E04"/>
    <w:rsid w:val="00A66E74"/>
    <w:rsid w:val="00A67795"/>
    <w:rsid w:val="00A70B6D"/>
    <w:rsid w:val="00A718D8"/>
    <w:rsid w:val="00A72F7C"/>
    <w:rsid w:val="00A743BA"/>
    <w:rsid w:val="00A74C15"/>
    <w:rsid w:val="00A74DDE"/>
    <w:rsid w:val="00A75D1B"/>
    <w:rsid w:val="00A75E3E"/>
    <w:rsid w:val="00A773BD"/>
    <w:rsid w:val="00A8031A"/>
    <w:rsid w:val="00A8048F"/>
    <w:rsid w:val="00A816C8"/>
    <w:rsid w:val="00A817E9"/>
    <w:rsid w:val="00A81DFC"/>
    <w:rsid w:val="00A8356D"/>
    <w:rsid w:val="00A835CF"/>
    <w:rsid w:val="00A863C2"/>
    <w:rsid w:val="00A865F1"/>
    <w:rsid w:val="00A86DD9"/>
    <w:rsid w:val="00A8728D"/>
    <w:rsid w:val="00A873B5"/>
    <w:rsid w:val="00A87C57"/>
    <w:rsid w:val="00A90839"/>
    <w:rsid w:val="00A90FA1"/>
    <w:rsid w:val="00A91D38"/>
    <w:rsid w:val="00A92E1B"/>
    <w:rsid w:val="00A93A3B"/>
    <w:rsid w:val="00A94383"/>
    <w:rsid w:val="00A94964"/>
    <w:rsid w:val="00A95F0B"/>
    <w:rsid w:val="00A966E4"/>
    <w:rsid w:val="00A971C1"/>
    <w:rsid w:val="00A972A1"/>
    <w:rsid w:val="00AA1176"/>
    <w:rsid w:val="00AA1A0B"/>
    <w:rsid w:val="00AA1CA8"/>
    <w:rsid w:val="00AA1E5C"/>
    <w:rsid w:val="00AA1FD9"/>
    <w:rsid w:val="00AA2441"/>
    <w:rsid w:val="00AA2CF9"/>
    <w:rsid w:val="00AA3139"/>
    <w:rsid w:val="00AA31E5"/>
    <w:rsid w:val="00AA3666"/>
    <w:rsid w:val="00AA3891"/>
    <w:rsid w:val="00AA39C2"/>
    <w:rsid w:val="00AA3C11"/>
    <w:rsid w:val="00AA49F9"/>
    <w:rsid w:val="00AA586C"/>
    <w:rsid w:val="00AA5941"/>
    <w:rsid w:val="00AA5AA5"/>
    <w:rsid w:val="00AA694A"/>
    <w:rsid w:val="00AA7340"/>
    <w:rsid w:val="00AB1CB7"/>
    <w:rsid w:val="00AB1D6A"/>
    <w:rsid w:val="00AB2449"/>
    <w:rsid w:val="00AB293E"/>
    <w:rsid w:val="00AB2CDC"/>
    <w:rsid w:val="00AB47DF"/>
    <w:rsid w:val="00AB566B"/>
    <w:rsid w:val="00AB6778"/>
    <w:rsid w:val="00AC0F1F"/>
    <w:rsid w:val="00AC1041"/>
    <w:rsid w:val="00AC10E0"/>
    <w:rsid w:val="00AC2A83"/>
    <w:rsid w:val="00AC3FAE"/>
    <w:rsid w:val="00AC5075"/>
    <w:rsid w:val="00AC5166"/>
    <w:rsid w:val="00AC529B"/>
    <w:rsid w:val="00AD0E2B"/>
    <w:rsid w:val="00AD1135"/>
    <w:rsid w:val="00AD1203"/>
    <w:rsid w:val="00AD1878"/>
    <w:rsid w:val="00AD1F00"/>
    <w:rsid w:val="00AD232D"/>
    <w:rsid w:val="00AD233D"/>
    <w:rsid w:val="00AD265F"/>
    <w:rsid w:val="00AD3C4F"/>
    <w:rsid w:val="00AD3F95"/>
    <w:rsid w:val="00AD41BB"/>
    <w:rsid w:val="00AD4B15"/>
    <w:rsid w:val="00AD4D85"/>
    <w:rsid w:val="00AD505F"/>
    <w:rsid w:val="00AD554F"/>
    <w:rsid w:val="00AD6C9F"/>
    <w:rsid w:val="00AD7FAB"/>
    <w:rsid w:val="00AD7FD5"/>
    <w:rsid w:val="00AE02A1"/>
    <w:rsid w:val="00AE05EE"/>
    <w:rsid w:val="00AE1ADE"/>
    <w:rsid w:val="00AE1DF5"/>
    <w:rsid w:val="00AE2518"/>
    <w:rsid w:val="00AE2C30"/>
    <w:rsid w:val="00AE3DFF"/>
    <w:rsid w:val="00AE42C2"/>
    <w:rsid w:val="00AE4CD4"/>
    <w:rsid w:val="00AE5D09"/>
    <w:rsid w:val="00AE627B"/>
    <w:rsid w:val="00AE6B32"/>
    <w:rsid w:val="00AE6F2D"/>
    <w:rsid w:val="00AE7D1A"/>
    <w:rsid w:val="00AF082C"/>
    <w:rsid w:val="00AF0E43"/>
    <w:rsid w:val="00AF11DE"/>
    <w:rsid w:val="00AF156B"/>
    <w:rsid w:val="00AF1B1C"/>
    <w:rsid w:val="00AF1C52"/>
    <w:rsid w:val="00AF1DED"/>
    <w:rsid w:val="00AF27F5"/>
    <w:rsid w:val="00AF2923"/>
    <w:rsid w:val="00AF2A7F"/>
    <w:rsid w:val="00AF337D"/>
    <w:rsid w:val="00AF33F7"/>
    <w:rsid w:val="00AF3500"/>
    <w:rsid w:val="00AF3BC5"/>
    <w:rsid w:val="00AF3FB0"/>
    <w:rsid w:val="00AF4B8A"/>
    <w:rsid w:val="00AF5448"/>
    <w:rsid w:val="00AF5CC2"/>
    <w:rsid w:val="00AF5DAE"/>
    <w:rsid w:val="00AF6704"/>
    <w:rsid w:val="00AF6AEF"/>
    <w:rsid w:val="00AF730A"/>
    <w:rsid w:val="00AF7BF8"/>
    <w:rsid w:val="00B0044A"/>
    <w:rsid w:val="00B00F01"/>
    <w:rsid w:val="00B02FD1"/>
    <w:rsid w:val="00B030EB"/>
    <w:rsid w:val="00B0367A"/>
    <w:rsid w:val="00B03972"/>
    <w:rsid w:val="00B04A00"/>
    <w:rsid w:val="00B052B3"/>
    <w:rsid w:val="00B058E1"/>
    <w:rsid w:val="00B05A84"/>
    <w:rsid w:val="00B05AAA"/>
    <w:rsid w:val="00B06563"/>
    <w:rsid w:val="00B06B54"/>
    <w:rsid w:val="00B0782A"/>
    <w:rsid w:val="00B104D8"/>
    <w:rsid w:val="00B1081B"/>
    <w:rsid w:val="00B10A08"/>
    <w:rsid w:val="00B12A19"/>
    <w:rsid w:val="00B1449F"/>
    <w:rsid w:val="00B145B4"/>
    <w:rsid w:val="00B14CCC"/>
    <w:rsid w:val="00B1774D"/>
    <w:rsid w:val="00B2079E"/>
    <w:rsid w:val="00B20928"/>
    <w:rsid w:val="00B20A5F"/>
    <w:rsid w:val="00B20D09"/>
    <w:rsid w:val="00B219E6"/>
    <w:rsid w:val="00B21B9F"/>
    <w:rsid w:val="00B21CC0"/>
    <w:rsid w:val="00B2299E"/>
    <w:rsid w:val="00B231AE"/>
    <w:rsid w:val="00B23D0F"/>
    <w:rsid w:val="00B2567D"/>
    <w:rsid w:val="00B26141"/>
    <w:rsid w:val="00B26D19"/>
    <w:rsid w:val="00B27556"/>
    <w:rsid w:val="00B30521"/>
    <w:rsid w:val="00B30CF0"/>
    <w:rsid w:val="00B322E7"/>
    <w:rsid w:val="00B328CF"/>
    <w:rsid w:val="00B336EF"/>
    <w:rsid w:val="00B33D05"/>
    <w:rsid w:val="00B34C5B"/>
    <w:rsid w:val="00B35CFB"/>
    <w:rsid w:val="00B37036"/>
    <w:rsid w:val="00B377A7"/>
    <w:rsid w:val="00B37B89"/>
    <w:rsid w:val="00B406F0"/>
    <w:rsid w:val="00B408A3"/>
    <w:rsid w:val="00B4095A"/>
    <w:rsid w:val="00B41002"/>
    <w:rsid w:val="00B41E2D"/>
    <w:rsid w:val="00B41E60"/>
    <w:rsid w:val="00B42FFC"/>
    <w:rsid w:val="00B4332A"/>
    <w:rsid w:val="00B4335F"/>
    <w:rsid w:val="00B434C6"/>
    <w:rsid w:val="00B43ABA"/>
    <w:rsid w:val="00B47093"/>
    <w:rsid w:val="00B4764A"/>
    <w:rsid w:val="00B4783C"/>
    <w:rsid w:val="00B47AA2"/>
    <w:rsid w:val="00B5051B"/>
    <w:rsid w:val="00B50E00"/>
    <w:rsid w:val="00B52326"/>
    <w:rsid w:val="00B52CA4"/>
    <w:rsid w:val="00B537E6"/>
    <w:rsid w:val="00B546AF"/>
    <w:rsid w:val="00B54F46"/>
    <w:rsid w:val="00B55235"/>
    <w:rsid w:val="00B558B0"/>
    <w:rsid w:val="00B55910"/>
    <w:rsid w:val="00B56877"/>
    <w:rsid w:val="00B5746D"/>
    <w:rsid w:val="00B60883"/>
    <w:rsid w:val="00B60D1A"/>
    <w:rsid w:val="00B6164F"/>
    <w:rsid w:val="00B617DF"/>
    <w:rsid w:val="00B61855"/>
    <w:rsid w:val="00B6222A"/>
    <w:rsid w:val="00B6282F"/>
    <w:rsid w:val="00B63A0E"/>
    <w:rsid w:val="00B64F6D"/>
    <w:rsid w:val="00B65614"/>
    <w:rsid w:val="00B6577A"/>
    <w:rsid w:val="00B66127"/>
    <w:rsid w:val="00B676D1"/>
    <w:rsid w:val="00B6781D"/>
    <w:rsid w:val="00B72E5C"/>
    <w:rsid w:val="00B73064"/>
    <w:rsid w:val="00B73622"/>
    <w:rsid w:val="00B738BC"/>
    <w:rsid w:val="00B748FF"/>
    <w:rsid w:val="00B75539"/>
    <w:rsid w:val="00B766D1"/>
    <w:rsid w:val="00B770BA"/>
    <w:rsid w:val="00B809B9"/>
    <w:rsid w:val="00B8180B"/>
    <w:rsid w:val="00B827C7"/>
    <w:rsid w:val="00B82E4D"/>
    <w:rsid w:val="00B8349B"/>
    <w:rsid w:val="00B83E39"/>
    <w:rsid w:val="00B843AA"/>
    <w:rsid w:val="00B84EED"/>
    <w:rsid w:val="00B85A49"/>
    <w:rsid w:val="00B860F8"/>
    <w:rsid w:val="00B86797"/>
    <w:rsid w:val="00B86C05"/>
    <w:rsid w:val="00B87053"/>
    <w:rsid w:val="00B904F7"/>
    <w:rsid w:val="00B908B3"/>
    <w:rsid w:val="00B90DE7"/>
    <w:rsid w:val="00B9158F"/>
    <w:rsid w:val="00B93381"/>
    <w:rsid w:val="00B93AF5"/>
    <w:rsid w:val="00B93CFB"/>
    <w:rsid w:val="00B94238"/>
    <w:rsid w:val="00B95095"/>
    <w:rsid w:val="00B95D3A"/>
    <w:rsid w:val="00B970A7"/>
    <w:rsid w:val="00BA1C61"/>
    <w:rsid w:val="00BA22D3"/>
    <w:rsid w:val="00BA2651"/>
    <w:rsid w:val="00BA2A22"/>
    <w:rsid w:val="00BA2AE1"/>
    <w:rsid w:val="00BA4E92"/>
    <w:rsid w:val="00BA51EB"/>
    <w:rsid w:val="00BB0081"/>
    <w:rsid w:val="00BB0A6E"/>
    <w:rsid w:val="00BB1406"/>
    <w:rsid w:val="00BB180E"/>
    <w:rsid w:val="00BB18A1"/>
    <w:rsid w:val="00BB28A5"/>
    <w:rsid w:val="00BB404B"/>
    <w:rsid w:val="00BB40A2"/>
    <w:rsid w:val="00BB452B"/>
    <w:rsid w:val="00BB5BE0"/>
    <w:rsid w:val="00BB5E8C"/>
    <w:rsid w:val="00BB6E1E"/>
    <w:rsid w:val="00BB7C89"/>
    <w:rsid w:val="00BC1152"/>
    <w:rsid w:val="00BC12DE"/>
    <w:rsid w:val="00BC473B"/>
    <w:rsid w:val="00BC4808"/>
    <w:rsid w:val="00BC5FE4"/>
    <w:rsid w:val="00BC61FE"/>
    <w:rsid w:val="00BC658D"/>
    <w:rsid w:val="00BC685C"/>
    <w:rsid w:val="00BC71F3"/>
    <w:rsid w:val="00BD0755"/>
    <w:rsid w:val="00BD192E"/>
    <w:rsid w:val="00BD19AE"/>
    <w:rsid w:val="00BD1A38"/>
    <w:rsid w:val="00BD23A8"/>
    <w:rsid w:val="00BD2766"/>
    <w:rsid w:val="00BD2E2E"/>
    <w:rsid w:val="00BD42D0"/>
    <w:rsid w:val="00BD4C2E"/>
    <w:rsid w:val="00BD4DB7"/>
    <w:rsid w:val="00BD51FA"/>
    <w:rsid w:val="00BD5461"/>
    <w:rsid w:val="00BD570F"/>
    <w:rsid w:val="00BD791E"/>
    <w:rsid w:val="00BD7944"/>
    <w:rsid w:val="00BD7ABF"/>
    <w:rsid w:val="00BE012A"/>
    <w:rsid w:val="00BE0280"/>
    <w:rsid w:val="00BE0523"/>
    <w:rsid w:val="00BE11C8"/>
    <w:rsid w:val="00BE12C0"/>
    <w:rsid w:val="00BE18B3"/>
    <w:rsid w:val="00BE2337"/>
    <w:rsid w:val="00BE2E42"/>
    <w:rsid w:val="00BE2FEB"/>
    <w:rsid w:val="00BE3091"/>
    <w:rsid w:val="00BE42E4"/>
    <w:rsid w:val="00BE54D9"/>
    <w:rsid w:val="00BE56D7"/>
    <w:rsid w:val="00BE5988"/>
    <w:rsid w:val="00BE669C"/>
    <w:rsid w:val="00BE6C14"/>
    <w:rsid w:val="00BE70B8"/>
    <w:rsid w:val="00BE78E1"/>
    <w:rsid w:val="00BE7B96"/>
    <w:rsid w:val="00BE7DF8"/>
    <w:rsid w:val="00BE7F53"/>
    <w:rsid w:val="00BF01CB"/>
    <w:rsid w:val="00BF0708"/>
    <w:rsid w:val="00BF1634"/>
    <w:rsid w:val="00BF1A9E"/>
    <w:rsid w:val="00BF1DDA"/>
    <w:rsid w:val="00BF22D6"/>
    <w:rsid w:val="00BF3DBA"/>
    <w:rsid w:val="00BF4F83"/>
    <w:rsid w:val="00BF536E"/>
    <w:rsid w:val="00BF54DF"/>
    <w:rsid w:val="00BF6371"/>
    <w:rsid w:val="00BF6BB4"/>
    <w:rsid w:val="00BF7331"/>
    <w:rsid w:val="00BF7D81"/>
    <w:rsid w:val="00C006F8"/>
    <w:rsid w:val="00C012A1"/>
    <w:rsid w:val="00C01F71"/>
    <w:rsid w:val="00C02E16"/>
    <w:rsid w:val="00C03375"/>
    <w:rsid w:val="00C04832"/>
    <w:rsid w:val="00C04D2D"/>
    <w:rsid w:val="00C06645"/>
    <w:rsid w:val="00C07379"/>
    <w:rsid w:val="00C102D3"/>
    <w:rsid w:val="00C10C5B"/>
    <w:rsid w:val="00C114C6"/>
    <w:rsid w:val="00C11B44"/>
    <w:rsid w:val="00C1212C"/>
    <w:rsid w:val="00C12339"/>
    <w:rsid w:val="00C13B79"/>
    <w:rsid w:val="00C13B93"/>
    <w:rsid w:val="00C1487A"/>
    <w:rsid w:val="00C15917"/>
    <w:rsid w:val="00C15D4C"/>
    <w:rsid w:val="00C16276"/>
    <w:rsid w:val="00C16F1A"/>
    <w:rsid w:val="00C16F9F"/>
    <w:rsid w:val="00C177C8"/>
    <w:rsid w:val="00C17827"/>
    <w:rsid w:val="00C17E3B"/>
    <w:rsid w:val="00C20246"/>
    <w:rsid w:val="00C2054E"/>
    <w:rsid w:val="00C21194"/>
    <w:rsid w:val="00C21B8B"/>
    <w:rsid w:val="00C2247A"/>
    <w:rsid w:val="00C234FC"/>
    <w:rsid w:val="00C23BCF"/>
    <w:rsid w:val="00C25108"/>
    <w:rsid w:val="00C2536F"/>
    <w:rsid w:val="00C262DD"/>
    <w:rsid w:val="00C26662"/>
    <w:rsid w:val="00C26A40"/>
    <w:rsid w:val="00C27C62"/>
    <w:rsid w:val="00C31652"/>
    <w:rsid w:val="00C31EC9"/>
    <w:rsid w:val="00C327FE"/>
    <w:rsid w:val="00C33002"/>
    <w:rsid w:val="00C33209"/>
    <w:rsid w:val="00C35B5A"/>
    <w:rsid w:val="00C3657B"/>
    <w:rsid w:val="00C36B30"/>
    <w:rsid w:val="00C36C2A"/>
    <w:rsid w:val="00C37FA5"/>
    <w:rsid w:val="00C402AE"/>
    <w:rsid w:val="00C4143F"/>
    <w:rsid w:val="00C42190"/>
    <w:rsid w:val="00C4735B"/>
    <w:rsid w:val="00C479DF"/>
    <w:rsid w:val="00C51110"/>
    <w:rsid w:val="00C5157B"/>
    <w:rsid w:val="00C53005"/>
    <w:rsid w:val="00C5321E"/>
    <w:rsid w:val="00C53462"/>
    <w:rsid w:val="00C53C37"/>
    <w:rsid w:val="00C54439"/>
    <w:rsid w:val="00C55207"/>
    <w:rsid w:val="00C5559E"/>
    <w:rsid w:val="00C564E0"/>
    <w:rsid w:val="00C56831"/>
    <w:rsid w:val="00C568B4"/>
    <w:rsid w:val="00C5726A"/>
    <w:rsid w:val="00C601A9"/>
    <w:rsid w:val="00C604CB"/>
    <w:rsid w:val="00C60B3D"/>
    <w:rsid w:val="00C6135A"/>
    <w:rsid w:val="00C613A9"/>
    <w:rsid w:val="00C618DD"/>
    <w:rsid w:val="00C619B5"/>
    <w:rsid w:val="00C61A13"/>
    <w:rsid w:val="00C61C4B"/>
    <w:rsid w:val="00C6213E"/>
    <w:rsid w:val="00C62ADF"/>
    <w:rsid w:val="00C62C65"/>
    <w:rsid w:val="00C63126"/>
    <w:rsid w:val="00C6352E"/>
    <w:rsid w:val="00C6361E"/>
    <w:rsid w:val="00C64785"/>
    <w:rsid w:val="00C647AE"/>
    <w:rsid w:val="00C65022"/>
    <w:rsid w:val="00C65519"/>
    <w:rsid w:val="00C65C7D"/>
    <w:rsid w:val="00C678B2"/>
    <w:rsid w:val="00C70F80"/>
    <w:rsid w:val="00C71398"/>
    <w:rsid w:val="00C71521"/>
    <w:rsid w:val="00C718C5"/>
    <w:rsid w:val="00C74E2B"/>
    <w:rsid w:val="00C750C8"/>
    <w:rsid w:val="00C7557D"/>
    <w:rsid w:val="00C76A1A"/>
    <w:rsid w:val="00C7706E"/>
    <w:rsid w:val="00C805FF"/>
    <w:rsid w:val="00C8112F"/>
    <w:rsid w:val="00C81452"/>
    <w:rsid w:val="00C817FB"/>
    <w:rsid w:val="00C8217A"/>
    <w:rsid w:val="00C82375"/>
    <w:rsid w:val="00C8281A"/>
    <w:rsid w:val="00C83B63"/>
    <w:rsid w:val="00C870B9"/>
    <w:rsid w:val="00C8770B"/>
    <w:rsid w:val="00C877B4"/>
    <w:rsid w:val="00C9136C"/>
    <w:rsid w:val="00C91AFB"/>
    <w:rsid w:val="00C91E15"/>
    <w:rsid w:val="00C92780"/>
    <w:rsid w:val="00C9298E"/>
    <w:rsid w:val="00C931C4"/>
    <w:rsid w:val="00C9321A"/>
    <w:rsid w:val="00C932D5"/>
    <w:rsid w:val="00C933BA"/>
    <w:rsid w:val="00C9374E"/>
    <w:rsid w:val="00C93DA7"/>
    <w:rsid w:val="00C94942"/>
    <w:rsid w:val="00C9519F"/>
    <w:rsid w:val="00C957EE"/>
    <w:rsid w:val="00C959D0"/>
    <w:rsid w:val="00C95F64"/>
    <w:rsid w:val="00C96594"/>
    <w:rsid w:val="00C966DE"/>
    <w:rsid w:val="00C968FB"/>
    <w:rsid w:val="00C96933"/>
    <w:rsid w:val="00C96C1D"/>
    <w:rsid w:val="00C970BD"/>
    <w:rsid w:val="00CA05B7"/>
    <w:rsid w:val="00CA0897"/>
    <w:rsid w:val="00CA0B0F"/>
    <w:rsid w:val="00CA156B"/>
    <w:rsid w:val="00CA1DBB"/>
    <w:rsid w:val="00CA2147"/>
    <w:rsid w:val="00CA2376"/>
    <w:rsid w:val="00CA2B8A"/>
    <w:rsid w:val="00CA2CC0"/>
    <w:rsid w:val="00CA3140"/>
    <w:rsid w:val="00CA3660"/>
    <w:rsid w:val="00CA5B27"/>
    <w:rsid w:val="00CA6631"/>
    <w:rsid w:val="00CA69E3"/>
    <w:rsid w:val="00CA7B04"/>
    <w:rsid w:val="00CB0167"/>
    <w:rsid w:val="00CB03A2"/>
    <w:rsid w:val="00CB0E79"/>
    <w:rsid w:val="00CB1AD2"/>
    <w:rsid w:val="00CB2BDA"/>
    <w:rsid w:val="00CB2D75"/>
    <w:rsid w:val="00CB315D"/>
    <w:rsid w:val="00CB31F5"/>
    <w:rsid w:val="00CB35B9"/>
    <w:rsid w:val="00CB4C41"/>
    <w:rsid w:val="00CB646E"/>
    <w:rsid w:val="00CB6B78"/>
    <w:rsid w:val="00CC033D"/>
    <w:rsid w:val="00CC24B2"/>
    <w:rsid w:val="00CC3FFB"/>
    <w:rsid w:val="00CC4FD3"/>
    <w:rsid w:val="00CC7E1F"/>
    <w:rsid w:val="00CD02E7"/>
    <w:rsid w:val="00CD0AC2"/>
    <w:rsid w:val="00CD0C04"/>
    <w:rsid w:val="00CD161C"/>
    <w:rsid w:val="00CD23F4"/>
    <w:rsid w:val="00CD3100"/>
    <w:rsid w:val="00CD36A3"/>
    <w:rsid w:val="00CD3759"/>
    <w:rsid w:val="00CD4003"/>
    <w:rsid w:val="00CD4E66"/>
    <w:rsid w:val="00CD62BB"/>
    <w:rsid w:val="00CD777D"/>
    <w:rsid w:val="00CE1254"/>
    <w:rsid w:val="00CE177F"/>
    <w:rsid w:val="00CE1A25"/>
    <w:rsid w:val="00CE2149"/>
    <w:rsid w:val="00CE258E"/>
    <w:rsid w:val="00CE315D"/>
    <w:rsid w:val="00CE39DF"/>
    <w:rsid w:val="00CE3D55"/>
    <w:rsid w:val="00CE4DCD"/>
    <w:rsid w:val="00CE5C4A"/>
    <w:rsid w:val="00CE5E1C"/>
    <w:rsid w:val="00CE617C"/>
    <w:rsid w:val="00CE75EF"/>
    <w:rsid w:val="00CE76FA"/>
    <w:rsid w:val="00CF026A"/>
    <w:rsid w:val="00CF0586"/>
    <w:rsid w:val="00CF0954"/>
    <w:rsid w:val="00CF123A"/>
    <w:rsid w:val="00CF247F"/>
    <w:rsid w:val="00CF26BC"/>
    <w:rsid w:val="00CF4721"/>
    <w:rsid w:val="00CF496C"/>
    <w:rsid w:val="00CF7E34"/>
    <w:rsid w:val="00D00596"/>
    <w:rsid w:val="00D01FF4"/>
    <w:rsid w:val="00D032D3"/>
    <w:rsid w:val="00D034D8"/>
    <w:rsid w:val="00D036D7"/>
    <w:rsid w:val="00D03857"/>
    <w:rsid w:val="00D038CE"/>
    <w:rsid w:val="00D03DAD"/>
    <w:rsid w:val="00D04433"/>
    <w:rsid w:val="00D04C23"/>
    <w:rsid w:val="00D079D0"/>
    <w:rsid w:val="00D07C5E"/>
    <w:rsid w:val="00D10B1A"/>
    <w:rsid w:val="00D1108B"/>
    <w:rsid w:val="00D14584"/>
    <w:rsid w:val="00D14AD3"/>
    <w:rsid w:val="00D14C9C"/>
    <w:rsid w:val="00D14E71"/>
    <w:rsid w:val="00D1504B"/>
    <w:rsid w:val="00D15144"/>
    <w:rsid w:val="00D17D75"/>
    <w:rsid w:val="00D17EA7"/>
    <w:rsid w:val="00D2022F"/>
    <w:rsid w:val="00D207DB"/>
    <w:rsid w:val="00D208BF"/>
    <w:rsid w:val="00D20C0A"/>
    <w:rsid w:val="00D22772"/>
    <w:rsid w:val="00D23125"/>
    <w:rsid w:val="00D237B7"/>
    <w:rsid w:val="00D23843"/>
    <w:rsid w:val="00D23930"/>
    <w:rsid w:val="00D23ED7"/>
    <w:rsid w:val="00D24267"/>
    <w:rsid w:val="00D24EA5"/>
    <w:rsid w:val="00D24F31"/>
    <w:rsid w:val="00D2542A"/>
    <w:rsid w:val="00D26141"/>
    <w:rsid w:val="00D263C4"/>
    <w:rsid w:val="00D2662E"/>
    <w:rsid w:val="00D26BD2"/>
    <w:rsid w:val="00D27B09"/>
    <w:rsid w:val="00D31059"/>
    <w:rsid w:val="00D326E2"/>
    <w:rsid w:val="00D334F9"/>
    <w:rsid w:val="00D33CFD"/>
    <w:rsid w:val="00D33EFF"/>
    <w:rsid w:val="00D34D1D"/>
    <w:rsid w:val="00D3613E"/>
    <w:rsid w:val="00D369F8"/>
    <w:rsid w:val="00D40357"/>
    <w:rsid w:val="00D40DF0"/>
    <w:rsid w:val="00D40E02"/>
    <w:rsid w:val="00D4167D"/>
    <w:rsid w:val="00D41A3F"/>
    <w:rsid w:val="00D427D1"/>
    <w:rsid w:val="00D43640"/>
    <w:rsid w:val="00D438E3"/>
    <w:rsid w:val="00D451D6"/>
    <w:rsid w:val="00D46FAD"/>
    <w:rsid w:val="00D4764C"/>
    <w:rsid w:val="00D506F3"/>
    <w:rsid w:val="00D51DD7"/>
    <w:rsid w:val="00D5202D"/>
    <w:rsid w:val="00D53074"/>
    <w:rsid w:val="00D53466"/>
    <w:rsid w:val="00D53C03"/>
    <w:rsid w:val="00D5418E"/>
    <w:rsid w:val="00D54C60"/>
    <w:rsid w:val="00D54E1F"/>
    <w:rsid w:val="00D550BD"/>
    <w:rsid w:val="00D5557C"/>
    <w:rsid w:val="00D55DED"/>
    <w:rsid w:val="00D55E3B"/>
    <w:rsid w:val="00D57193"/>
    <w:rsid w:val="00D571BF"/>
    <w:rsid w:val="00D57472"/>
    <w:rsid w:val="00D5749E"/>
    <w:rsid w:val="00D57DB6"/>
    <w:rsid w:val="00D61627"/>
    <w:rsid w:val="00D626FD"/>
    <w:rsid w:val="00D62C0F"/>
    <w:rsid w:val="00D62E42"/>
    <w:rsid w:val="00D64DFD"/>
    <w:rsid w:val="00D65AE4"/>
    <w:rsid w:val="00D66813"/>
    <w:rsid w:val="00D6684D"/>
    <w:rsid w:val="00D66E41"/>
    <w:rsid w:val="00D6733B"/>
    <w:rsid w:val="00D7091A"/>
    <w:rsid w:val="00D709BE"/>
    <w:rsid w:val="00D71286"/>
    <w:rsid w:val="00D712B4"/>
    <w:rsid w:val="00D71A2D"/>
    <w:rsid w:val="00D74EBC"/>
    <w:rsid w:val="00D759D6"/>
    <w:rsid w:val="00D75D95"/>
    <w:rsid w:val="00D767E5"/>
    <w:rsid w:val="00D800F6"/>
    <w:rsid w:val="00D823B5"/>
    <w:rsid w:val="00D826C6"/>
    <w:rsid w:val="00D83228"/>
    <w:rsid w:val="00D8324F"/>
    <w:rsid w:val="00D85290"/>
    <w:rsid w:val="00D86855"/>
    <w:rsid w:val="00D86DFC"/>
    <w:rsid w:val="00D87953"/>
    <w:rsid w:val="00D87CFF"/>
    <w:rsid w:val="00D913B8"/>
    <w:rsid w:val="00D925FE"/>
    <w:rsid w:val="00D92990"/>
    <w:rsid w:val="00D92A9C"/>
    <w:rsid w:val="00D94185"/>
    <w:rsid w:val="00D95B55"/>
    <w:rsid w:val="00D95E2B"/>
    <w:rsid w:val="00D95E41"/>
    <w:rsid w:val="00D965A2"/>
    <w:rsid w:val="00D97D99"/>
    <w:rsid w:val="00D97EE2"/>
    <w:rsid w:val="00DA125F"/>
    <w:rsid w:val="00DA1486"/>
    <w:rsid w:val="00DA1DF2"/>
    <w:rsid w:val="00DA2622"/>
    <w:rsid w:val="00DA2633"/>
    <w:rsid w:val="00DA2A11"/>
    <w:rsid w:val="00DA3F09"/>
    <w:rsid w:val="00DA559C"/>
    <w:rsid w:val="00DA5F28"/>
    <w:rsid w:val="00DA60D0"/>
    <w:rsid w:val="00DA65DF"/>
    <w:rsid w:val="00DA7443"/>
    <w:rsid w:val="00DA7C86"/>
    <w:rsid w:val="00DB0234"/>
    <w:rsid w:val="00DB09FE"/>
    <w:rsid w:val="00DB0E7A"/>
    <w:rsid w:val="00DB0F2E"/>
    <w:rsid w:val="00DB1804"/>
    <w:rsid w:val="00DB1E22"/>
    <w:rsid w:val="00DB2D37"/>
    <w:rsid w:val="00DB4411"/>
    <w:rsid w:val="00DB507D"/>
    <w:rsid w:val="00DB5BC1"/>
    <w:rsid w:val="00DB5DE5"/>
    <w:rsid w:val="00DB67C1"/>
    <w:rsid w:val="00DB6896"/>
    <w:rsid w:val="00DC036D"/>
    <w:rsid w:val="00DC17F0"/>
    <w:rsid w:val="00DC1C7F"/>
    <w:rsid w:val="00DC2128"/>
    <w:rsid w:val="00DC2340"/>
    <w:rsid w:val="00DC3522"/>
    <w:rsid w:val="00DC39DB"/>
    <w:rsid w:val="00DC454E"/>
    <w:rsid w:val="00DC45D0"/>
    <w:rsid w:val="00DC4E1D"/>
    <w:rsid w:val="00DC7127"/>
    <w:rsid w:val="00DC77C0"/>
    <w:rsid w:val="00DC7A5E"/>
    <w:rsid w:val="00DD015A"/>
    <w:rsid w:val="00DD0ACC"/>
    <w:rsid w:val="00DD0E58"/>
    <w:rsid w:val="00DD1D68"/>
    <w:rsid w:val="00DD1DAE"/>
    <w:rsid w:val="00DD1DBA"/>
    <w:rsid w:val="00DD2542"/>
    <w:rsid w:val="00DD28BE"/>
    <w:rsid w:val="00DD2FD6"/>
    <w:rsid w:val="00DD343B"/>
    <w:rsid w:val="00DD63B8"/>
    <w:rsid w:val="00DE0C9B"/>
    <w:rsid w:val="00DE1EB0"/>
    <w:rsid w:val="00DE1F47"/>
    <w:rsid w:val="00DE2408"/>
    <w:rsid w:val="00DE31B1"/>
    <w:rsid w:val="00DE3573"/>
    <w:rsid w:val="00DE39D9"/>
    <w:rsid w:val="00DE4ECB"/>
    <w:rsid w:val="00DE584A"/>
    <w:rsid w:val="00DE6632"/>
    <w:rsid w:val="00DE6797"/>
    <w:rsid w:val="00DE7D7D"/>
    <w:rsid w:val="00DF0142"/>
    <w:rsid w:val="00DF0545"/>
    <w:rsid w:val="00DF17D6"/>
    <w:rsid w:val="00DF2730"/>
    <w:rsid w:val="00DF2775"/>
    <w:rsid w:val="00DF3344"/>
    <w:rsid w:val="00DF337D"/>
    <w:rsid w:val="00DF42BB"/>
    <w:rsid w:val="00DF431E"/>
    <w:rsid w:val="00DF43D1"/>
    <w:rsid w:val="00DF52E2"/>
    <w:rsid w:val="00DF6440"/>
    <w:rsid w:val="00DF6D52"/>
    <w:rsid w:val="00E001E8"/>
    <w:rsid w:val="00E00833"/>
    <w:rsid w:val="00E00F68"/>
    <w:rsid w:val="00E011F4"/>
    <w:rsid w:val="00E0132B"/>
    <w:rsid w:val="00E0147D"/>
    <w:rsid w:val="00E02244"/>
    <w:rsid w:val="00E0320D"/>
    <w:rsid w:val="00E033C2"/>
    <w:rsid w:val="00E06807"/>
    <w:rsid w:val="00E06D41"/>
    <w:rsid w:val="00E0715E"/>
    <w:rsid w:val="00E07985"/>
    <w:rsid w:val="00E11829"/>
    <w:rsid w:val="00E125F6"/>
    <w:rsid w:val="00E12633"/>
    <w:rsid w:val="00E12BD9"/>
    <w:rsid w:val="00E12D0F"/>
    <w:rsid w:val="00E1323C"/>
    <w:rsid w:val="00E13ABB"/>
    <w:rsid w:val="00E142DA"/>
    <w:rsid w:val="00E146B1"/>
    <w:rsid w:val="00E15135"/>
    <w:rsid w:val="00E1566C"/>
    <w:rsid w:val="00E15E43"/>
    <w:rsid w:val="00E16674"/>
    <w:rsid w:val="00E16997"/>
    <w:rsid w:val="00E17A72"/>
    <w:rsid w:val="00E17E85"/>
    <w:rsid w:val="00E2040A"/>
    <w:rsid w:val="00E20764"/>
    <w:rsid w:val="00E21777"/>
    <w:rsid w:val="00E228EC"/>
    <w:rsid w:val="00E22BD6"/>
    <w:rsid w:val="00E22C27"/>
    <w:rsid w:val="00E22E09"/>
    <w:rsid w:val="00E23CF3"/>
    <w:rsid w:val="00E24435"/>
    <w:rsid w:val="00E2493C"/>
    <w:rsid w:val="00E27034"/>
    <w:rsid w:val="00E27786"/>
    <w:rsid w:val="00E27CE7"/>
    <w:rsid w:val="00E3011D"/>
    <w:rsid w:val="00E3025D"/>
    <w:rsid w:val="00E3072E"/>
    <w:rsid w:val="00E30C8E"/>
    <w:rsid w:val="00E31C0A"/>
    <w:rsid w:val="00E32802"/>
    <w:rsid w:val="00E33056"/>
    <w:rsid w:val="00E34B79"/>
    <w:rsid w:val="00E35635"/>
    <w:rsid w:val="00E35CE9"/>
    <w:rsid w:val="00E360E0"/>
    <w:rsid w:val="00E364AC"/>
    <w:rsid w:val="00E367BC"/>
    <w:rsid w:val="00E37DC5"/>
    <w:rsid w:val="00E400A3"/>
    <w:rsid w:val="00E4046F"/>
    <w:rsid w:val="00E412D8"/>
    <w:rsid w:val="00E41B2E"/>
    <w:rsid w:val="00E4247A"/>
    <w:rsid w:val="00E43179"/>
    <w:rsid w:val="00E43861"/>
    <w:rsid w:val="00E43907"/>
    <w:rsid w:val="00E441D7"/>
    <w:rsid w:val="00E4436D"/>
    <w:rsid w:val="00E44470"/>
    <w:rsid w:val="00E447BE"/>
    <w:rsid w:val="00E459EE"/>
    <w:rsid w:val="00E46282"/>
    <w:rsid w:val="00E46D5C"/>
    <w:rsid w:val="00E523A7"/>
    <w:rsid w:val="00E53331"/>
    <w:rsid w:val="00E53ABE"/>
    <w:rsid w:val="00E550F9"/>
    <w:rsid w:val="00E5522C"/>
    <w:rsid w:val="00E55C90"/>
    <w:rsid w:val="00E56496"/>
    <w:rsid w:val="00E57378"/>
    <w:rsid w:val="00E5739B"/>
    <w:rsid w:val="00E606DF"/>
    <w:rsid w:val="00E60743"/>
    <w:rsid w:val="00E60F1D"/>
    <w:rsid w:val="00E610AC"/>
    <w:rsid w:val="00E614D2"/>
    <w:rsid w:val="00E61D42"/>
    <w:rsid w:val="00E62D73"/>
    <w:rsid w:val="00E62DBC"/>
    <w:rsid w:val="00E63425"/>
    <w:rsid w:val="00E654DF"/>
    <w:rsid w:val="00E662CD"/>
    <w:rsid w:val="00E66785"/>
    <w:rsid w:val="00E6692B"/>
    <w:rsid w:val="00E66B4B"/>
    <w:rsid w:val="00E66C38"/>
    <w:rsid w:val="00E66C7D"/>
    <w:rsid w:val="00E67A3D"/>
    <w:rsid w:val="00E707B4"/>
    <w:rsid w:val="00E7092E"/>
    <w:rsid w:val="00E71B85"/>
    <w:rsid w:val="00E71E4D"/>
    <w:rsid w:val="00E721C7"/>
    <w:rsid w:val="00E72242"/>
    <w:rsid w:val="00E73F46"/>
    <w:rsid w:val="00E74239"/>
    <w:rsid w:val="00E743A3"/>
    <w:rsid w:val="00E75D0D"/>
    <w:rsid w:val="00E7608A"/>
    <w:rsid w:val="00E76872"/>
    <w:rsid w:val="00E77651"/>
    <w:rsid w:val="00E8022F"/>
    <w:rsid w:val="00E802CD"/>
    <w:rsid w:val="00E809B3"/>
    <w:rsid w:val="00E80E3F"/>
    <w:rsid w:val="00E82041"/>
    <w:rsid w:val="00E8287D"/>
    <w:rsid w:val="00E83424"/>
    <w:rsid w:val="00E8438E"/>
    <w:rsid w:val="00E84B06"/>
    <w:rsid w:val="00E84E1F"/>
    <w:rsid w:val="00E8592D"/>
    <w:rsid w:val="00E85CA2"/>
    <w:rsid w:val="00E85E8A"/>
    <w:rsid w:val="00E85EEF"/>
    <w:rsid w:val="00E86017"/>
    <w:rsid w:val="00E86069"/>
    <w:rsid w:val="00E86087"/>
    <w:rsid w:val="00E86E18"/>
    <w:rsid w:val="00E923AB"/>
    <w:rsid w:val="00E9245C"/>
    <w:rsid w:val="00E936DE"/>
    <w:rsid w:val="00E93D25"/>
    <w:rsid w:val="00E955DF"/>
    <w:rsid w:val="00E95D42"/>
    <w:rsid w:val="00E96583"/>
    <w:rsid w:val="00E971A0"/>
    <w:rsid w:val="00E9755C"/>
    <w:rsid w:val="00EA0398"/>
    <w:rsid w:val="00EA0755"/>
    <w:rsid w:val="00EA07D0"/>
    <w:rsid w:val="00EA16B6"/>
    <w:rsid w:val="00EA26FD"/>
    <w:rsid w:val="00EA2B34"/>
    <w:rsid w:val="00EA2CBA"/>
    <w:rsid w:val="00EA3446"/>
    <w:rsid w:val="00EA48C0"/>
    <w:rsid w:val="00EA5063"/>
    <w:rsid w:val="00EA5D3E"/>
    <w:rsid w:val="00EA6C8B"/>
    <w:rsid w:val="00EA6CC1"/>
    <w:rsid w:val="00EA7548"/>
    <w:rsid w:val="00EA7816"/>
    <w:rsid w:val="00EB03AC"/>
    <w:rsid w:val="00EB069C"/>
    <w:rsid w:val="00EB12E0"/>
    <w:rsid w:val="00EB20FA"/>
    <w:rsid w:val="00EB24F7"/>
    <w:rsid w:val="00EB2B74"/>
    <w:rsid w:val="00EB2EE2"/>
    <w:rsid w:val="00EB450C"/>
    <w:rsid w:val="00EB5031"/>
    <w:rsid w:val="00EB5161"/>
    <w:rsid w:val="00EB580B"/>
    <w:rsid w:val="00EB5C75"/>
    <w:rsid w:val="00EB5EC3"/>
    <w:rsid w:val="00EB6162"/>
    <w:rsid w:val="00EB64B3"/>
    <w:rsid w:val="00EB77F5"/>
    <w:rsid w:val="00EB7AE9"/>
    <w:rsid w:val="00EB7D89"/>
    <w:rsid w:val="00EC013E"/>
    <w:rsid w:val="00EC043F"/>
    <w:rsid w:val="00EC1962"/>
    <w:rsid w:val="00EC1FF3"/>
    <w:rsid w:val="00EC21F0"/>
    <w:rsid w:val="00EC224C"/>
    <w:rsid w:val="00EC26D5"/>
    <w:rsid w:val="00EC282A"/>
    <w:rsid w:val="00EC2D11"/>
    <w:rsid w:val="00EC2DE5"/>
    <w:rsid w:val="00EC36D8"/>
    <w:rsid w:val="00EC4A1B"/>
    <w:rsid w:val="00EC4EB0"/>
    <w:rsid w:val="00EC663F"/>
    <w:rsid w:val="00EC7554"/>
    <w:rsid w:val="00EC77F8"/>
    <w:rsid w:val="00ED0320"/>
    <w:rsid w:val="00ED41A5"/>
    <w:rsid w:val="00ED4692"/>
    <w:rsid w:val="00ED4A84"/>
    <w:rsid w:val="00ED5F3E"/>
    <w:rsid w:val="00ED6491"/>
    <w:rsid w:val="00ED69C1"/>
    <w:rsid w:val="00ED7019"/>
    <w:rsid w:val="00EE239C"/>
    <w:rsid w:val="00EE3E52"/>
    <w:rsid w:val="00EE47F3"/>
    <w:rsid w:val="00EE548E"/>
    <w:rsid w:val="00EF116A"/>
    <w:rsid w:val="00EF17D1"/>
    <w:rsid w:val="00EF1AAC"/>
    <w:rsid w:val="00EF1AE0"/>
    <w:rsid w:val="00EF29B0"/>
    <w:rsid w:val="00EF2CE8"/>
    <w:rsid w:val="00EF3501"/>
    <w:rsid w:val="00EF574D"/>
    <w:rsid w:val="00EF6407"/>
    <w:rsid w:val="00EF674C"/>
    <w:rsid w:val="00EF6A5F"/>
    <w:rsid w:val="00EF6EA2"/>
    <w:rsid w:val="00EF70C1"/>
    <w:rsid w:val="00EF7B34"/>
    <w:rsid w:val="00F00BE3"/>
    <w:rsid w:val="00F02813"/>
    <w:rsid w:val="00F02835"/>
    <w:rsid w:val="00F02AF8"/>
    <w:rsid w:val="00F030CA"/>
    <w:rsid w:val="00F04042"/>
    <w:rsid w:val="00F05362"/>
    <w:rsid w:val="00F0605A"/>
    <w:rsid w:val="00F06385"/>
    <w:rsid w:val="00F06696"/>
    <w:rsid w:val="00F06D43"/>
    <w:rsid w:val="00F07891"/>
    <w:rsid w:val="00F1047F"/>
    <w:rsid w:val="00F113A3"/>
    <w:rsid w:val="00F11606"/>
    <w:rsid w:val="00F13EC7"/>
    <w:rsid w:val="00F151A2"/>
    <w:rsid w:val="00F15265"/>
    <w:rsid w:val="00F15D6C"/>
    <w:rsid w:val="00F17D94"/>
    <w:rsid w:val="00F20314"/>
    <w:rsid w:val="00F20C55"/>
    <w:rsid w:val="00F2131F"/>
    <w:rsid w:val="00F2181A"/>
    <w:rsid w:val="00F22B9B"/>
    <w:rsid w:val="00F23D85"/>
    <w:rsid w:val="00F24ABB"/>
    <w:rsid w:val="00F24CEC"/>
    <w:rsid w:val="00F25679"/>
    <w:rsid w:val="00F2571B"/>
    <w:rsid w:val="00F25B8F"/>
    <w:rsid w:val="00F2691D"/>
    <w:rsid w:val="00F26C07"/>
    <w:rsid w:val="00F26D4D"/>
    <w:rsid w:val="00F27760"/>
    <w:rsid w:val="00F30A1E"/>
    <w:rsid w:val="00F31A9E"/>
    <w:rsid w:val="00F32C1C"/>
    <w:rsid w:val="00F32CF6"/>
    <w:rsid w:val="00F32DE2"/>
    <w:rsid w:val="00F3312E"/>
    <w:rsid w:val="00F33D4A"/>
    <w:rsid w:val="00F34611"/>
    <w:rsid w:val="00F34E11"/>
    <w:rsid w:val="00F35561"/>
    <w:rsid w:val="00F35ACC"/>
    <w:rsid w:val="00F35E2E"/>
    <w:rsid w:val="00F37033"/>
    <w:rsid w:val="00F408EB"/>
    <w:rsid w:val="00F41217"/>
    <w:rsid w:val="00F41B43"/>
    <w:rsid w:val="00F41DC8"/>
    <w:rsid w:val="00F41FE9"/>
    <w:rsid w:val="00F4204B"/>
    <w:rsid w:val="00F428A5"/>
    <w:rsid w:val="00F42B66"/>
    <w:rsid w:val="00F42BD3"/>
    <w:rsid w:val="00F42FB9"/>
    <w:rsid w:val="00F43061"/>
    <w:rsid w:val="00F439AA"/>
    <w:rsid w:val="00F446F3"/>
    <w:rsid w:val="00F45482"/>
    <w:rsid w:val="00F45932"/>
    <w:rsid w:val="00F45BDA"/>
    <w:rsid w:val="00F45E6E"/>
    <w:rsid w:val="00F461AD"/>
    <w:rsid w:val="00F46607"/>
    <w:rsid w:val="00F46626"/>
    <w:rsid w:val="00F468BC"/>
    <w:rsid w:val="00F47008"/>
    <w:rsid w:val="00F478CD"/>
    <w:rsid w:val="00F47B60"/>
    <w:rsid w:val="00F47BB1"/>
    <w:rsid w:val="00F47C80"/>
    <w:rsid w:val="00F47EEC"/>
    <w:rsid w:val="00F50ADB"/>
    <w:rsid w:val="00F513E5"/>
    <w:rsid w:val="00F5299B"/>
    <w:rsid w:val="00F53108"/>
    <w:rsid w:val="00F53668"/>
    <w:rsid w:val="00F545FD"/>
    <w:rsid w:val="00F56656"/>
    <w:rsid w:val="00F569A4"/>
    <w:rsid w:val="00F57049"/>
    <w:rsid w:val="00F5715D"/>
    <w:rsid w:val="00F57836"/>
    <w:rsid w:val="00F57A57"/>
    <w:rsid w:val="00F57C98"/>
    <w:rsid w:val="00F6090E"/>
    <w:rsid w:val="00F61435"/>
    <w:rsid w:val="00F61CFE"/>
    <w:rsid w:val="00F62C57"/>
    <w:rsid w:val="00F647D1"/>
    <w:rsid w:val="00F652E2"/>
    <w:rsid w:val="00F6571A"/>
    <w:rsid w:val="00F65C73"/>
    <w:rsid w:val="00F65E6D"/>
    <w:rsid w:val="00F6781C"/>
    <w:rsid w:val="00F67CD7"/>
    <w:rsid w:val="00F708DA"/>
    <w:rsid w:val="00F71813"/>
    <w:rsid w:val="00F72548"/>
    <w:rsid w:val="00F72CCC"/>
    <w:rsid w:val="00F72DE9"/>
    <w:rsid w:val="00F73502"/>
    <w:rsid w:val="00F7361C"/>
    <w:rsid w:val="00F743CB"/>
    <w:rsid w:val="00F74BD3"/>
    <w:rsid w:val="00F75AE0"/>
    <w:rsid w:val="00F75B4D"/>
    <w:rsid w:val="00F80101"/>
    <w:rsid w:val="00F81A1B"/>
    <w:rsid w:val="00F8372C"/>
    <w:rsid w:val="00F840D3"/>
    <w:rsid w:val="00F84217"/>
    <w:rsid w:val="00F85628"/>
    <w:rsid w:val="00F857B3"/>
    <w:rsid w:val="00F85886"/>
    <w:rsid w:val="00F866A1"/>
    <w:rsid w:val="00F876C0"/>
    <w:rsid w:val="00F87FF0"/>
    <w:rsid w:val="00F9037D"/>
    <w:rsid w:val="00F90DA9"/>
    <w:rsid w:val="00F90FE6"/>
    <w:rsid w:val="00F914B7"/>
    <w:rsid w:val="00F91547"/>
    <w:rsid w:val="00F918F3"/>
    <w:rsid w:val="00F9242B"/>
    <w:rsid w:val="00F92AA4"/>
    <w:rsid w:val="00F93A67"/>
    <w:rsid w:val="00F93E3D"/>
    <w:rsid w:val="00F94652"/>
    <w:rsid w:val="00F95975"/>
    <w:rsid w:val="00F95B1A"/>
    <w:rsid w:val="00F95E0D"/>
    <w:rsid w:val="00F967FF"/>
    <w:rsid w:val="00F96923"/>
    <w:rsid w:val="00F9760C"/>
    <w:rsid w:val="00F97662"/>
    <w:rsid w:val="00F97BFF"/>
    <w:rsid w:val="00FA0B52"/>
    <w:rsid w:val="00FA0F46"/>
    <w:rsid w:val="00FA2AD1"/>
    <w:rsid w:val="00FA3740"/>
    <w:rsid w:val="00FA3DCD"/>
    <w:rsid w:val="00FA436E"/>
    <w:rsid w:val="00FA43E7"/>
    <w:rsid w:val="00FA6BEE"/>
    <w:rsid w:val="00FA6F33"/>
    <w:rsid w:val="00FA72A2"/>
    <w:rsid w:val="00FA7A04"/>
    <w:rsid w:val="00FB13EC"/>
    <w:rsid w:val="00FB193D"/>
    <w:rsid w:val="00FB2340"/>
    <w:rsid w:val="00FB27E8"/>
    <w:rsid w:val="00FB322B"/>
    <w:rsid w:val="00FB3358"/>
    <w:rsid w:val="00FB38A9"/>
    <w:rsid w:val="00FB3C7F"/>
    <w:rsid w:val="00FB3E21"/>
    <w:rsid w:val="00FB43E1"/>
    <w:rsid w:val="00FB47DF"/>
    <w:rsid w:val="00FB5DA2"/>
    <w:rsid w:val="00FB69D4"/>
    <w:rsid w:val="00FB73B5"/>
    <w:rsid w:val="00FB7A1C"/>
    <w:rsid w:val="00FB7C6F"/>
    <w:rsid w:val="00FC0005"/>
    <w:rsid w:val="00FC02F5"/>
    <w:rsid w:val="00FC11EE"/>
    <w:rsid w:val="00FC217B"/>
    <w:rsid w:val="00FC2B5F"/>
    <w:rsid w:val="00FC2DDC"/>
    <w:rsid w:val="00FC3015"/>
    <w:rsid w:val="00FC36E5"/>
    <w:rsid w:val="00FC4D36"/>
    <w:rsid w:val="00FC5232"/>
    <w:rsid w:val="00FC5585"/>
    <w:rsid w:val="00FC5713"/>
    <w:rsid w:val="00FC63C3"/>
    <w:rsid w:val="00FC63F5"/>
    <w:rsid w:val="00FC6FBD"/>
    <w:rsid w:val="00FC736E"/>
    <w:rsid w:val="00FD0A50"/>
    <w:rsid w:val="00FD0B98"/>
    <w:rsid w:val="00FD0BE1"/>
    <w:rsid w:val="00FD1DA5"/>
    <w:rsid w:val="00FD2CB0"/>
    <w:rsid w:val="00FD2E25"/>
    <w:rsid w:val="00FD2EE7"/>
    <w:rsid w:val="00FD37FD"/>
    <w:rsid w:val="00FD3F15"/>
    <w:rsid w:val="00FD6E42"/>
    <w:rsid w:val="00FD73DB"/>
    <w:rsid w:val="00FD7611"/>
    <w:rsid w:val="00FD79E3"/>
    <w:rsid w:val="00FE0329"/>
    <w:rsid w:val="00FE0371"/>
    <w:rsid w:val="00FE03DC"/>
    <w:rsid w:val="00FE07CE"/>
    <w:rsid w:val="00FE0850"/>
    <w:rsid w:val="00FE0ABC"/>
    <w:rsid w:val="00FE13D9"/>
    <w:rsid w:val="00FE2770"/>
    <w:rsid w:val="00FE2F65"/>
    <w:rsid w:val="00FE308F"/>
    <w:rsid w:val="00FE3242"/>
    <w:rsid w:val="00FE3BE3"/>
    <w:rsid w:val="00FE3C3F"/>
    <w:rsid w:val="00FE496A"/>
    <w:rsid w:val="00FE50FB"/>
    <w:rsid w:val="00FE5282"/>
    <w:rsid w:val="00FE5D96"/>
    <w:rsid w:val="00FE5DFF"/>
    <w:rsid w:val="00FE6157"/>
    <w:rsid w:val="00FE64A0"/>
    <w:rsid w:val="00FE6D12"/>
    <w:rsid w:val="00FE6EDE"/>
    <w:rsid w:val="00FE6F6E"/>
    <w:rsid w:val="00FE7F67"/>
    <w:rsid w:val="00FF0551"/>
    <w:rsid w:val="00FF0562"/>
    <w:rsid w:val="00FF200C"/>
    <w:rsid w:val="00FF225E"/>
    <w:rsid w:val="00FF478A"/>
    <w:rsid w:val="00FF4A3B"/>
    <w:rsid w:val="00FF4A5C"/>
    <w:rsid w:val="00FF543A"/>
    <w:rsid w:val="00FF5AF7"/>
    <w:rsid w:val="00FF6164"/>
    <w:rsid w:val="00FF6ABD"/>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rules v:ext="edit">
        <o:r id="V:Rule7" type="connector" idref="#AutoShape 184"/>
        <o:r id="V:Rule8" type="connector" idref="#_x0000_s1028"/>
        <o:r id="V:Rule9" type="connector" idref="#AutoShape 173"/>
        <o:r id="V:Rule10" type="connector" idref="#AutoShape 47"/>
        <o:r id="V:Rule11" type="connector" idref="#_x0000_s1027"/>
        <o:r id="V:Rule12" type="connector" idref="#AutoShape 17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uiPriority="0" w:qFormat="1"/>
    <w:lsdException w:name="heading 5" w:semiHidden="0" w:uiPriority="0" w:unhideWhenUsed="0" w:qFormat="1"/>
    <w:lsdException w:name="heading 6" w:semiHidden="0" w:uiPriority="0" w:unhideWhenUsed="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endnote reference" w:uiPriority="0"/>
    <w:lsdException w:name="endnote tex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HTML Cite" w:uiPriority="0"/>
    <w:lsdException w:name="HTML Preformatted" w:uiPriority="0"/>
    <w:lsdException w:name="HTML Typewriter"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A0DF6"/>
    <w:pPr>
      <w:contextualSpacing/>
      <w:jc w:val="both"/>
    </w:pPr>
    <w:rPr>
      <w:rFonts w:ascii="Century Gothic" w:eastAsia="Times New Roman" w:hAnsi="Century Gothic"/>
      <w:sz w:val="22"/>
      <w:lang w:eastAsia="en-US"/>
    </w:rPr>
  </w:style>
  <w:style w:type="paragraph" w:styleId="Nagwek1">
    <w:name w:val="heading 1"/>
    <w:basedOn w:val="Bezodstpw"/>
    <w:next w:val="Normalny"/>
    <w:link w:val="Nagwek1Znak"/>
    <w:uiPriority w:val="9"/>
    <w:qFormat/>
    <w:rsid w:val="00BD7ABF"/>
    <w:pPr>
      <w:numPr>
        <w:numId w:val="8"/>
      </w:numPr>
      <w:spacing w:before="120" w:after="120" w:line="276" w:lineRule="auto"/>
      <w:jc w:val="both"/>
      <w:outlineLvl w:val="0"/>
    </w:pPr>
    <w:rPr>
      <w:rFonts w:ascii="Century Gothic" w:hAnsi="Century Gothic"/>
      <w:b/>
      <w:sz w:val="36"/>
      <w:szCs w:val="36"/>
    </w:rPr>
  </w:style>
  <w:style w:type="paragraph" w:styleId="Nagwek2">
    <w:name w:val="heading 2"/>
    <w:basedOn w:val="Bezodstpw"/>
    <w:next w:val="Normalny"/>
    <w:link w:val="Nagwek2Znak"/>
    <w:autoRedefine/>
    <w:qFormat/>
    <w:rsid w:val="00937A7D"/>
    <w:pPr>
      <w:numPr>
        <w:ilvl w:val="1"/>
        <w:numId w:val="8"/>
      </w:numPr>
      <w:spacing w:before="120" w:after="120" w:line="276" w:lineRule="auto"/>
      <w:ind w:left="0"/>
      <w:jc w:val="both"/>
      <w:outlineLvl w:val="1"/>
    </w:pPr>
    <w:rPr>
      <w:rFonts w:ascii="Century Gothic" w:eastAsia="Arial" w:hAnsi="Century Gothic"/>
      <w:b/>
      <w:sz w:val="28"/>
      <w:szCs w:val="28"/>
    </w:rPr>
  </w:style>
  <w:style w:type="paragraph" w:styleId="Nagwek3">
    <w:name w:val="heading 3"/>
    <w:basedOn w:val="Bezodstpw"/>
    <w:next w:val="Normalny"/>
    <w:link w:val="Nagwek3Znak"/>
    <w:autoRedefine/>
    <w:qFormat/>
    <w:rsid w:val="00C11B44"/>
    <w:pPr>
      <w:numPr>
        <w:ilvl w:val="2"/>
        <w:numId w:val="8"/>
      </w:numPr>
      <w:spacing w:before="120" w:after="120" w:line="276" w:lineRule="auto"/>
      <w:jc w:val="both"/>
      <w:outlineLvl w:val="2"/>
    </w:pPr>
    <w:rPr>
      <w:rFonts w:ascii="Century Gothic" w:hAnsi="Century Gothic"/>
      <w:b/>
      <w:sz w:val="24"/>
      <w:szCs w:val="24"/>
    </w:rPr>
  </w:style>
  <w:style w:type="paragraph" w:styleId="Nagwek4">
    <w:name w:val="heading 4"/>
    <w:basedOn w:val="Bezodstpw"/>
    <w:next w:val="Normalny"/>
    <w:link w:val="Nagwek4Znak"/>
    <w:unhideWhenUsed/>
    <w:qFormat/>
    <w:rsid w:val="006C547E"/>
    <w:pPr>
      <w:numPr>
        <w:ilvl w:val="3"/>
        <w:numId w:val="8"/>
      </w:numPr>
      <w:spacing w:before="120" w:after="120" w:line="276" w:lineRule="auto"/>
      <w:jc w:val="both"/>
      <w:outlineLvl w:val="3"/>
    </w:pPr>
    <w:rPr>
      <w:rFonts w:ascii="Century Gothic" w:hAnsi="Century Gothic"/>
      <w:b/>
      <w:szCs w:val="24"/>
    </w:rPr>
  </w:style>
  <w:style w:type="paragraph" w:styleId="Nagwek5">
    <w:name w:val="heading 5"/>
    <w:basedOn w:val="Bezodstpw"/>
    <w:next w:val="Normalny"/>
    <w:link w:val="Nagwek5Znak"/>
    <w:qFormat/>
    <w:rsid w:val="00ED6491"/>
    <w:pPr>
      <w:numPr>
        <w:ilvl w:val="4"/>
        <w:numId w:val="8"/>
      </w:numPr>
      <w:spacing w:before="120" w:after="120" w:line="276" w:lineRule="auto"/>
      <w:jc w:val="both"/>
      <w:outlineLvl w:val="4"/>
    </w:pPr>
    <w:rPr>
      <w:rFonts w:ascii="Century Gothic" w:hAnsi="Century Gothic"/>
      <w:b/>
      <w:szCs w:val="24"/>
    </w:rPr>
  </w:style>
  <w:style w:type="paragraph" w:styleId="Nagwek6">
    <w:name w:val="heading 6"/>
    <w:basedOn w:val="Normalny"/>
    <w:next w:val="Normalny"/>
    <w:link w:val="Nagwek6Znak"/>
    <w:qFormat/>
    <w:rsid w:val="004E69F5"/>
    <w:pPr>
      <w:spacing w:before="240" w:after="60"/>
      <w:outlineLvl w:val="5"/>
    </w:pPr>
    <w:rPr>
      <w:rFonts w:ascii="Times New Roman" w:hAnsi="Times New Roman"/>
      <w:b/>
      <w:bCs/>
    </w:rPr>
  </w:style>
  <w:style w:type="paragraph" w:styleId="Nagwek7">
    <w:name w:val="heading 7"/>
    <w:basedOn w:val="Normalny"/>
    <w:next w:val="Normalny"/>
    <w:link w:val="Nagwek7Znak"/>
    <w:unhideWhenUsed/>
    <w:qFormat/>
    <w:rsid w:val="00171693"/>
    <w:pPr>
      <w:spacing w:before="240" w:after="60"/>
      <w:outlineLvl w:val="6"/>
    </w:pPr>
    <w:rPr>
      <w:sz w:val="24"/>
      <w:szCs w:val="24"/>
    </w:rPr>
  </w:style>
  <w:style w:type="paragraph" w:styleId="Nagwek8">
    <w:name w:val="heading 8"/>
    <w:basedOn w:val="Normalny"/>
    <w:next w:val="Normalny"/>
    <w:link w:val="Nagwek8Znak"/>
    <w:unhideWhenUsed/>
    <w:qFormat/>
    <w:rsid w:val="00171693"/>
    <w:pPr>
      <w:spacing w:before="240" w:after="60"/>
      <w:outlineLvl w:val="7"/>
    </w:pPr>
    <w:rPr>
      <w:i/>
      <w:iCs/>
      <w:sz w:val="24"/>
      <w:szCs w:val="24"/>
    </w:rPr>
  </w:style>
  <w:style w:type="paragraph" w:styleId="Nagwek9">
    <w:name w:val="heading 9"/>
    <w:basedOn w:val="Normalny"/>
    <w:next w:val="Normalny"/>
    <w:link w:val="Nagwek9Znak"/>
    <w:unhideWhenUsed/>
    <w:qFormat/>
    <w:rsid w:val="00171693"/>
    <w:pPr>
      <w:spacing w:before="240" w:after="60"/>
      <w:outlineLvl w:val="8"/>
    </w:pPr>
    <w:rPr>
      <w:rFonts w:ascii="Cambria" w:hAnsi="Cambri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Bezodstpw">
    <w:name w:val="No Spacing"/>
    <w:link w:val="BezodstpwZnak"/>
    <w:uiPriority w:val="1"/>
    <w:qFormat/>
    <w:rsid w:val="00A0498A"/>
    <w:rPr>
      <w:rFonts w:eastAsia="Times New Roman"/>
      <w:sz w:val="22"/>
      <w:szCs w:val="22"/>
      <w:lang w:eastAsia="en-US"/>
    </w:rPr>
  </w:style>
  <w:style w:type="character" w:customStyle="1" w:styleId="BezodstpwZnak">
    <w:name w:val="Bez odstępów Znak"/>
    <w:basedOn w:val="Domylnaczcionkaakapitu"/>
    <w:link w:val="Bezodstpw"/>
    <w:uiPriority w:val="1"/>
    <w:rsid w:val="00A0498A"/>
    <w:rPr>
      <w:rFonts w:eastAsia="Times New Roman"/>
      <w:sz w:val="22"/>
      <w:szCs w:val="22"/>
      <w:lang w:val="pl-PL" w:eastAsia="en-US" w:bidi="ar-SA"/>
    </w:rPr>
  </w:style>
  <w:style w:type="paragraph" w:styleId="Tekstdymka">
    <w:name w:val="Balloon Text"/>
    <w:basedOn w:val="Normalny"/>
    <w:link w:val="TekstdymkaZnak"/>
    <w:uiPriority w:val="99"/>
    <w:semiHidden/>
    <w:unhideWhenUsed/>
    <w:rsid w:val="000C5D63"/>
    <w:rPr>
      <w:rFonts w:ascii="Tahoma" w:hAnsi="Tahoma" w:cs="Tahoma"/>
      <w:sz w:val="16"/>
      <w:szCs w:val="16"/>
    </w:rPr>
  </w:style>
  <w:style w:type="character" w:customStyle="1" w:styleId="TekstdymkaZnak">
    <w:name w:val="Tekst dymka Znak"/>
    <w:basedOn w:val="Domylnaczcionkaakapitu"/>
    <w:link w:val="Tekstdymka"/>
    <w:uiPriority w:val="99"/>
    <w:semiHidden/>
    <w:rsid w:val="000C5D63"/>
    <w:rPr>
      <w:rFonts w:ascii="Tahoma" w:hAnsi="Tahoma" w:cs="Tahoma"/>
      <w:sz w:val="16"/>
      <w:szCs w:val="16"/>
    </w:rPr>
  </w:style>
  <w:style w:type="numbering" w:customStyle="1" w:styleId="-">
    <w:name w:val="-"/>
    <w:rsid w:val="004E69F5"/>
    <w:pPr>
      <w:numPr>
        <w:numId w:val="1"/>
      </w:numPr>
    </w:pPr>
  </w:style>
  <w:style w:type="paragraph" w:customStyle="1" w:styleId="Styl1">
    <w:name w:val="Styl1"/>
    <w:basedOn w:val="Nagwek5"/>
    <w:rsid w:val="004E69F5"/>
    <w:pPr>
      <w:jc w:val="center"/>
    </w:pPr>
    <w:rPr>
      <w:b w:val="0"/>
      <w:sz w:val="24"/>
    </w:rPr>
  </w:style>
  <w:style w:type="paragraph" w:customStyle="1" w:styleId="Styl3">
    <w:name w:val="Styl3"/>
    <w:basedOn w:val="Nagwek6"/>
    <w:rsid w:val="004E69F5"/>
    <w:pPr>
      <w:spacing w:line="360" w:lineRule="auto"/>
      <w:jc w:val="center"/>
    </w:pPr>
    <w:rPr>
      <w:sz w:val="24"/>
    </w:rPr>
  </w:style>
  <w:style w:type="paragraph" w:customStyle="1" w:styleId="Styl4">
    <w:name w:val="Styl4"/>
    <w:basedOn w:val="Normalny"/>
    <w:next w:val="Normalny"/>
    <w:autoRedefine/>
    <w:rsid w:val="004E69F5"/>
    <w:rPr>
      <w:rFonts w:ascii="Times New Roman" w:hAnsi="Times New Roman"/>
      <w:sz w:val="24"/>
      <w:szCs w:val="24"/>
    </w:rPr>
  </w:style>
  <w:style w:type="paragraph" w:styleId="Spistreci1">
    <w:name w:val="toc 1"/>
    <w:basedOn w:val="Normalny"/>
    <w:next w:val="Normalny"/>
    <w:autoRedefine/>
    <w:uiPriority w:val="39"/>
    <w:qFormat/>
    <w:rsid w:val="00F61CFE"/>
    <w:pPr>
      <w:tabs>
        <w:tab w:val="left" w:pos="426"/>
        <w:tab w:val="right" w:leader="dot" w:pos="9060"/>
      </w:tabs>
      <w:suppressAutoHyphens/>
    </w:pPr>
    <w:rPr>
      <w:b/>
      <w:bCs/>
      <w:noProof/>
      <w:lang w:eastAsia="pl-PL"/>
    </w:rPr>
  </w:style>
  <w:style w:type="paragraph" w:styleId="Spistreci2">
    <w:name w:val="toc 2"/>
    <w:basedOn w:val="Normalny"/>
    <w:next w:val="Normalny"/>
    <w:autoRedefine/>
    <w:uiPriority w:val="39"/>
    <w:qFormat/>
    <w:rsid w:val="007F5B01"/>
    <w:pPr>
      <w:tabs>
        <w:tab w:val="left" w:pos="1440"/>
        <w:tab w:val="right" w:leader="dot" w:pos="9060"/>
      </w:tabs>
      <w:suppressAutoHyphens/>
      <w:spacing w:line="360" w:lineRule="auto"/>
    </w:pPr>
    <w:rPr>
      <w:noProof/>
      <w:szCs w:val="24"/>
      <w:lang w:eastAsia="pl-PL"/>
    </w:rPr>
  </w:style>
  <w:style w:type="paragraph" w:styleId="Spistreci3">
    <w:name w:val="toc 3"/>
    <w:basedOn w:val="Spistreci2"/>
    <w:next w:val="Normalny"/>
    <w:autoRedefine/>
    <w:uiPriority w:val="39"/>
    <w:qFormat/>
    <w:rsid w:val="00BE78E1"/>
    <w:pPr>
      <w:ind w:firstLine="284"/>
    </w:pPr>
    <w:rPr>
      <w:sz w:val="20"/>
      <w:szCs w:val="20"/>
    </w:rPr>
  </w:style>
  <w:style w:type="paragraph" w:styleId="Spistreci4">
    <w:name w:val="toc 4"/>
    <w:basedOn w:val="Spistreci3"/>
    <w:next w:val="Normalny"/>
    <w:autoRedefine/>
    <w:uiPriority w:val="39"/>
    <w:rsid w:val="00FE0ABC"/>
    <w:pPr>
      <w:tabs>
        <w:tab w:val="right" w:leader="dot" w:pos="9487"/>
      </w:tabs>
    </w:pPr>
  </w:style>
  <w:style w:type="paragraph" w:styleId="Spisilustracji">
    <w:name w:val="table of figures"/>
    <w:basedOn w:val="Normalny"/>
    <w:next w:val="Normalny"/>
    <w:rsid w:val="004E69F5"/>
    <w:pPr>
      <w:suppressAutoHyphens/>
      <w:spacing w:before="120" w:line="360" w:lineRule="auto"/>
    </w:pPr>
    <w:rPr>
      <w:rFonts w:ascii="Times New Roman" w:hAnsi="Times New Roman"/>
      <w:lang w:eastAsia="pl-PL"/>
    </w:rPr>
  </w:style>
  <w:style w:type="paragraph" w:customStyle="1" w:styleId="Styl7">
    <w:name w:val="Styl7"/>
    <w:basedOn w:val="Nagwek2"/>
    <w:autoRedefine/>
    <w:rsid w:val="004E69F5"/>
    <w:pPr>
      <w:tabs>
        <w:tab w:val="left" w:pos="720"/>
      </w:tabs>
      <w:suppressAutoHyphens/>
      <w:spacing w:after="0" w:line="360" w:lineRule="auto"/>
    </w:pPr>
    <w:rPr>
      <w:rFonts w:ascii="Times New Roman" w:hAnsi="Times New Roman"/>
      <w:sz w:val="20"/>
      <w:szCs w:val="20"/>
      <w:lang w:eastAsia="ar-SA"/>
    </w:rPr>
  </w:style>
  <w:style w:type="character" w:styleId="Hipercze">
    <w:name w:val="Hyperlink"/>
    <w:basedOn w:val="Domylnaczcionkaakapitu"/>
    <w:uiPriority w:val="99"/>
    <w:rsid w:val="004E69F5"/>
    <w:rPr>
      <w:color w:val="0000FF"/>
      <w:u w:val="single"/>
    </w:rPr>
  </w:style>
  <w:style w:type="paragraph" w:styleId="Nagwek">
    <w:name w:val="header"/>
    <w:basedOn w:val="Normalny"/>
    <w:link w:val="NagwekZnak"/>
    <w:rsid w:val="00B406F0"/>
    <w:pPr>
      <w:tabs>
        <w:tab w:val="center" w:pos="4320"/>
        <w:tab w:val="right" w:pos="8640"/>
      </w:tabs>
    </w:pPr>
    <w:rPr>
      <w:rFonts w:eastAsia="Calibri"/>
      <w:sz w:val="16"/>
    </w:rPr>
  </w:style>
  <w:style w:type="paragraph" w:styleId="Stopka">
    <w:name w:val="footer"/>
    <w:basedOn w:val="Normalny"/>
    <w:link w:val="StopkaZnak"/>
    <w:uiPriority w:val="99"/>
    <w:rsid w:val="004E69F5"/>
    <w:pPr>
      <w:tabs>
        <w:tab w:val="center" w:pos="4320"/>
        <w:tab w:val="right" w:pos="8640"/>
      </w:tabs>
    </w:pPr>
    <w:rPr>
      <w:rFonts w:ascii="Times New Roman" w:hAnsi="Times New Roman"/>
      <w:sz w:val="24"/>
      <w:szCs w:val="24"/>
    </w:rPr>
  </w:style>
  <w:style w:type="character" w:styleId="Numerstrony">
    <w:name w:val="page number"/>
    <w:basedOn w:val="Domylnaczcionkaakapitu"/>
    <w:rsid w:val="004E69F5"/>
  </w:style>
  <w:style w:type="paragraph" w:customStyle="1" w:styleId="Znak">
    <w:name w:val="Znak"/>
    <w:basedOn w:val="Normalny"/>
    <w:rsid w:val="004E69F5"/>
    <w:pPr>
      <w:spacing w:line="360" w:lineRule="auto"/>
    </w:pPr>
    <w:rPr>
      <w:rFonts w:ascii="Times New Roman" w:hAnsi="Times New Roman"/>
      <w:sz w:val="24"/>
      <w:szCs w:val="24"/>
      <w:lang w:eastAsia="pl-PL"/>
    </w:rPr>
  </w:style>
  <w:style w:type="paragraph" w:customStyle="1" w:styleId="Akapitzlist1">
    <w:name w:val="Akapit z listą1"/>
    <w:basedOn w:val="Normalny"/>
    <w:rsid w:val="004E69F5"/>
    <w:pPr>
      <w:ind w:left="720"/>
    </w:pPr>
    <w:rPr>
      <w:rFonts w:ascii="Times New Roman" w:hAnsi="Times New Roman"/>
      <w:sz w:val="24"/>
      <w:szCs w:val="24"/>
      <w:lang w:eastAsia="pl-PL"/>
    </w:rPr>
  </w:style>
  <w:style w:type="paragraph" w:styleId="NormalnyWeb">
    <w:name w:val="Normal (Web)"/>
    <w:basedOn w:val="Normalny"/>
    <w:uiPriority w:val="99"/>
    <w:rsid w:val="004E69F5"/>
    <w:pPr>
      <w:spacing w:before="100" w:beforeAutospacing="1" w:after="100" w:afterAutospacing="1"/>
    </w:pPr>
    <w:rPr>
      <w:rFonts w:ascii="Times New Roman" w:hAnsi="Times New Roman"/>
      <w:sz w:val="24"/>
      <w:szCs w:val="24"/>
      <w:lang w:val="en-US"/>
    </w:rPr>
  </w:style>
  <w:style w:type="table" w:styleId="Tabela-Siatka">
    <w:name w:val="Table Grid"/>
    <w:basedOn w:val="Standardowy"/>
    <w:uiPriority w:val="59"/>
    <w:rsid w:val="004E69F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odstawowy2">
    <w:name w:val="Body Text 2"/>
    <w:basedOn w:val="Normalny"/>
    <w:link w:val="Tekstpodstawowy2Znak"/>
    <w:uiPriority w:val="99"/>
    <w:rsid w:val="004E69F5"/>
    <w:pPr>
      <w:spacing w:line="360" w:lineRule="auto"/>
    </w:pPr>
    <w:rPr>
      <w:rFonts w:ascii="Times New Roman" w:hAnsi="Times New Roman"/>
      <w:sz w:val="26"/>
      <w:lang w:eastAsia="pl-PL"/>
    </w:rPr>
  </w:style>
  <w:style w:type="character" w:styleId="HTML-cytat">
    <w:name w:val="HTML Cite"/>
    <w:basedOn w:val="Domylnaczcionkaakapitu"/>
    <w:rsid w:val="004E69F5"/>
    <w:rPr>
      <w:i/>
      <w:iCs/>
    </w:rPr>
  </w:style>
  <w:style w:type="character" w:styleId="Odwoaniedokomentarza">
    <w:name w:val="annotation reference"/>
    <w:basedOn w:val="Domylnaczcionkaakapitu"/>
    <w:rsid w:val="004E69F5"/>
    <w:rPr>
      <w:sz w:val="16"/>
      <w:szCs w:val="16"/>
    </w:rPr>
  </w:style>
  <w:style w:type="paragraph" w:styleId="Tekstkomentarza">
    <w:name w:val="annotation text"/>
    <w:basedOn w:val="Normalny"/>
    <w:link w:val="TekstkomentarzaZnak"/>
    <w:rsid w:val="004E69F5"/>
    <w:rPr>
      <w:rFonts w:ascii="Times New Roman" w:hAnsi="Times New Roman"/>
      <w:sz w:val="20"/>
    </w:rPr>
  </w:style>
  <w:style w:type="paragraph" w:styleId="Tekstprzypisukocowego">
    <w:name w:val="endnote text"/>
    <w:basedOn w:val="Normalny"/>
    <w:link w:val="TekstprzypisukocowegoZnak"/>
    <w:semiHidden/>
    <w:rsid w:val="004E69F5"/>
    <w:rPr>
      <w:rFonts w:ascii="Times New Roman" w:hAnsi="Times New Roman"/>
      <w:sz w:val="20"/>
    </w:rPr>
  </w:style>
  <w:style w:type="character" w:styleId="Odwoanieprzypisukocowego">
    <w:name w:val="endnote reference"/>
    <w:basedOn w:val="Domylnaczcionkaakapitu"/>
    <w:semiHidden/>
    <w:rsid w:val="004E69F5"/>
    <w:rPr>
      <w:vertAlign w:val="superscript"/>
    </w:rPr>
  </w:style>
  <w:style w:type="paragraph" w:styleId="Tematkomentarza">
    <w:name w:val="annotation subject"/>
    <w:basedOn w:val="Tekstkomentarza"/>
    <w:next w:val="Tekstkomentarza"/>
    <w:link w:val="TematkomentarzaZnak"/>
    <w:semiHidden/>
    <w:rsid w:val="004E69F5"/>
    <w:rPr>
      <w:b/>
      <w:bCs/>
    </w:rPr>
  </w:style>
  <w:style w:type="paragraph" w:styleId="Tekstpodstawowywcity">
    <w:name w:val="Body Text Indent"/>
    <w:basedOn w:val="Normalny"/>
    <w:link w:val="TekstpodstawowywcityZnak"/>
    <w:rsid w:val="004E69F5"/>
    <w:pPr>
      <w:spacing w:after="120"/>
      <w:ind w:left="360"/>
    </w:pPr>
    <w:rPr>
      <w:rFonts w:ascii="Times New Roman" w:hAnsi="Times New Roman"/>
      <w:sz w:val="24"/>
      <w:szCs w:val="24"/>
    </w:rPr>
  </w:style>
  <w:style w:type="paragraph" w:styleId="Tekstpodstawowy">
    <w:name w:val="Body Text"/>
    <w:basedOn w:val="Normalny"/>
    <w:link w:val="TekstpodstawowyZnak"/>
    <w:rsid w:val="004E69F5"/>
    <w:pPr>
      <w:spacing w:after="120"/>
    </w:pPr>
    <w:rPr>
      <w:rFonts w:ascii="Times New Roman" w:hAnsi="Times New Roman"/>
      <w:sz w:val="24"/>
      <w:szCs w:val="24"/>
    </w:rPr>
  </w:style>
  <w:style w:type="paragraph" w:customStyle="1" w:styleId="Wcicienormalne1">
    <w:name w:val="Wcięcie normalne1"/>
    <w:basedOn w:val="Normalny"/>
    <w:rsid w:val="004E69F5"/>
    <w:pPr>
      <w:suppressAutoHyphens/>
      <w:ind w:left="708"/>
    </w:pPr>
    <w:rPr>
      <w:rFonts w:ascii="PL SwitzerlandCondensed" w:hAnsi="PL SwitzerlandCondensed"/>
      <w:sz w:val="24"/>
      <w:lang w:val="en-GB" w:eastAsia="ar-SA"/>
    </w:rPr>
  </w:style>
  <w:style w:type="paragraph" w:customStyle="1" w:styleId="ZnakZnakZnakZnak">
    <w:name w:val="Znak Znak Znak Znak"/>
    <w:basedOn w:val="Normalny"/>
    <w:semiHidden/>
    <w:rsid w:val="004E69F5"/>
    <w:rPr>
      <w:rFonts w:ascii="Times New Roman" w:hAnsi="Times New Roman"/>
      <w:sz w:val="24"/>
      <w:szCs w:val="24"/>
      <w:lang w:eastAsia="pl-PL"/>
    </w:rPr>
  </w:style>
  <w:style w:type="paragraph" w:customStyle="1" w:styleId="ZnakZnak2Znak">
    <w:name w:val="Znak Znak2 Znak"/>
    <w:basedOn w:val="Normalny"/>
    <w:rsid w:val="004E69F5"/>
    <w:pPr>
      <w:spacing w:line="360" w:lineRule="auto"/>
    </w:pPr>
    <w:rPr>
      <w:rFonts w:ascii="Times New Roman" w:hAnsi="Times New Roman"/>
      <w:sz w:val="24"/>
      <w:szCs w:val="24"/>
      <w:lang w:eastAsia="pl-PL"/>
    </w:rPr>
  </w:style>
  <w:style w:type="paragraph" w:customStyle="1" w:styleId="Default">
    <w:name w:val="Default"/>
    <w:rsid w:val="004E69F5"/>
    <w:pPr>
      <w:autoSpaceDE w:val="0"/>
      <w:autoSpaceDN w:val="0"/>
      <w:adjustRightInd w:val="0"/>
    </w:pPr>
    <w:rPr>
      <w:rFonts w:ascii="Times New Roman" w:eastAsia="Times New Roman" w:hAnsi="Times New Roman"/>
      <w:color w:val="000000"/>
      <w:sz w:val="24"/>
      <w:szCs w:val="24"/>
    </w:rPr>
  </w:style>
  <w:style w:type="paragraph" w:styleId="Tekstprzypisudolnego">
    <w:name w:val="footnote text"/>
    <w:basedOn w:val="Normalny"/>
    <w:link w:val="TekstprzypisudolnegoZnak"/>
    <w:semiHidden/>
    <w:rsid w:val="004E69F5"/>
    <w:rPr>
      <w:rFonts w:ascii="Times New Roman" w:hAnsi="Times New Roman"/>
      <w:sz w:val="20"/>
    </w:rPr>
  </w:style>
  <w:style w:type="character" w:styleId="Odwoanieprzypisudolnego">
    <w:name w:val="footnote reference"/>
    <w:basedOn w:val="Domylnaczcionkaakapitu"/>
    <w:semiHidden/>
    <w:rsid w:val="004E69F5"/>
    <w:rPr>
      <w:vertAlign w:val="superscript"/>
    </w:rPr>
  </w:style>
  <w:style w:type="paragraph" w:customStyle="1" w:styleId="Zwyky">
    <w:name w:val="Zwykły"/>
    <w:basedOn w:val="Normalny"/>
    <w:link w:val="ZwykyZnak"/>
    <w:rsid w:val="004E69F5"/>
    <w:pPr>
      <w:spacing w:line="360" w:lineRule="auto"/>
    </w:pPr>
    <w:rPr>
      <w:rFonts w:ascii="Times New Roman" w:hAnsi="Times New Roman"/>
      <w:sz w:val="24"/>
      <w:szCs w:val="24"/>
      <w:lang w:eastAsia="pl-PL"/>
    </w:rPr>
  </w:style>
  <w:style w:type="character" w:customStyle="1" w:styleId="ZwykyZnak">
    <w:name w:val="Zwykły Znak"/>
    <w:basedOn w:val="Domylnaczcionkaakapitu"/>
    <w:link w:val="Zwyky"/>
    <w:rsid w:val="004E69F5"/>
    <w:rPr>
      <w:sz w:val="24"/>
      <w:szCs w:val="24"/>
      <w:lang w:val="pl-PL" w:eastAsia="pl-PL" w:bidi="ar-SA"/>
    </w:rPr>
  </w:style>
  <w:style w:type="paragraph" w:customStyle="1" w:styleId="lead">
    <w:name w:val="lead"/>
    <w:basedOn w:val="Normalny"/>
    <w:rsid w:val="004E69F5"/>
    <w:pPr>
      <w:spacing w:before="100" w:beforeAutospacing="1" w:after="100" w:afterAutospacing="1"/>
    </w:pPr>
    <w:rPr>
      <w:rFonts w:ascii="Times New Roman" w:hAnsi="Times New Roman"/>
      <w:sz w:val="24"/>
      <w:szCs w:val="24"/>
      <w:lang w:eastAsia="pl-PL"/>
    </w:rPr>
  </w:style>
  <w:style w:type="paragraph" w:styleId="Tekstpodstawowywcity2">
    <w:name w:val="Body Text Indent 2"/>
    <w:basedOn w:val="Normalny"/>
    <w:link w:val="Tekstpodstawowywcity2Znak"/>
    <w:rsid w:val="004E69F5"/>
    <w:pPr>
      <w:spacing w:after="120" w:line="480" w:lineRule="auto"/>
      <w:ind w:left="283"/>
    </w:pPr>
    <w:rPr>
      <w:rFonts w:ascii="Times New Roman" w:hAnsi="Times New Roman"/>
      <w:sz w:val="24"/>
      <w:szCs w:val="24"/>
      <w:lang w:eastAsia="pl-PL"/>
    </w:rPr>
  </w:style>
  <w:style w:type="paragraph" w:customStyle="1" w:styleId="BodyText21">
    <w:name w:val="Body Text 21"/>
    <w:basedOn w:val="Normalny"/>
    <w:rsid w:val="004E69F5"/>
    <w:pPr>
      <w:widowControl w:val="0"/>
      <w:spacing w:line="360" w:lineRule="auto"/>
    </w:pPr>
    <w:rPr>
      <w:rFonts w:ascii="Times New Roman" w:hAnsi="Times New Roman"/>
      <w:sz w:val="24"/>
      <w:lang w:eastAsia="pl-PL"/>
    </w:rPr>
  </w:style>
  <w:style w:type="paragraph" w:styleId="Tekstpodstawowy3">
    <w:name w:val="Body Text 3"/>
    <w:basedOn w:val="Normalny"/>
    <w:link w:val="Tekstpodstawowy3Znak"/>
    <w:uiPriority w:val="99"/>
    <w:rsid w:val="004E69F5"/>
    <w:pPr>
      <w:spacing w:after="120"/>
    </w:pPr>
    <w:rPr>
      <w:rFonts w:ascii="Times New Roman" w:hAnsi="Times New Roman"/>
      <w:sz w:val="16"/>
      <w:szCs w:val="16"/>
      <w:lang w:eastAsia="pl-PL"/>
    </w:rPr>
  </w:style>
  <w:style w:type="paragraph" w:styleId="Tekstpodstawowywcity3">
    <w:name w:val="Body Text Indent 3"/>
    <w:basedOn w:val="Normalny"/>
    <w:link w:val="Tekstpodstawowywcity3Znak"/>
    <w:rsid w:val="004E69F5"/>
    <w:pPr>
      <w:spacing w:after="120"/>
      <w:ind w:left="283"/>
    </w:pPr>
    <w:rPr>
      <w:rFonts w:ascii="Times New Roman" w:hAnsi="Times New Roman"/>
      <w:sz w:val="16"/>
      <w:szCs w:val="16"/>
      <w:lang w:eastAsia="pl-PL"/>
    </w:rPr>
  </w:style>
  <w:style w:type="character" w:styleId="UyteHipercze">
    <w:name w:val="FollowedHyperlink"/>
    <w:basedOn w:val="Domylnaczcionkaakapitu"/>
    <w:rsid w:val="004E69F5"/>
    <w:rPr>
      <w:color w:val="800080"/>
      <w:u w:val="single"/>
    </w:rPr>
  </w:style>
  <w:style w:type="paragraph" w:customStyle="1" w:styleId="Pa4">
    <w:name w:val="Pa4"/>
    <w:basedOn w:val="Normalny"/>
    <w:next w:val="Normalny"/>
    <w:rsid w:val="004E69F5"/>
    <w:pPr>
      <w:autoSpaceDE w:val="0"/>
      <w:autoSpaceDN w:val="0"/>
      <w:adjustRightInd w:val="0"/>
      <w:spacing w:line="221" w:lineRule="atLeast"/>
    </w:pPr>
    <w:rPr>
      <w:sz w:val="24"/>
      <w:szCs w:val="24"/>
      <w:lang w:eastAsia="pl-PL"/>
    </w:rPr>
  </w:style>
  <w:style w:type="character" w:customStyle="1" w:styleId="A1">
    <w:name w:val="A1"/>
    <w:rsid w:val="004E69F5"/>
    <w:rPr>
      <w:rFonts w:cs="Calibri"/>
      <w:color w:val="000000"/>
      <w:sz w:val="22"/>
      <w:szCs w:val="22"/>
    </w:rPr>
  </w:style>
  <w:style w:type="character" w:customStyle="1" w:styleId="A0">
    <w:name w:val="A0"/>
    <w:rsid w:val="004E69F5"/>
    <w:rPr>
      <w:rFonts w:cs="Calibri"/>
      <w:color w:val="000000"/>
      <w:sz w:val="30"/>
      <w:szCs w:val="30"/>
    </w:rPr>
  </w:style>
  <w:style w:type="paragraph" w:customStyle="1" w:styleId="Pa5">
    <w:name w:val="Pa5"/>
    <w:basedOn w:val="Default"/>
    <w:next w:val="Default"/>
    <w:rsid w:val="004E69F5"/>
    <w:pPr>
      <w:spacing w:line="241" w:lineRule="atLeast"/>
    </w:pPr>
    <w:rPr>
      <w:rFonts w:ascii="Calibri" w:hAnsi="Calibri"/>
      <w:color w:val="auto"/>
    </w:rPr>
  </w:style>
  <w:style w:type="character" w:styleId="Pogrubienie">
    <w:name w:val="Strong"/>
    <w:basedOn w:val="Domylnaczcionkaakapitu"/>
    <w:uiPriority w:val="22"/>
    <w:qFormat/>
    <w:rsid w:val="004E69F5"/>
    <w:rPr>
      <w:b/>
      <w:bCs/>
    </w:rPr>
  </w:style>
  <w:style w:type="character" w:styleId="HTML-staaszeroko">
    <w:name w:val="HTML Typewriter"/>
    <w:basedOn w:val="Domylnaczcionkaakapitu"/>
    <w:rsid w:val="004E69F5"/>
    <w:rPr>
      <w:rFonts w:ascii="Courier New" w:eastAsia="Times New Roman" w:hAnsi="Courier New" w:cs="Courier New"/>
      <w:sz w:val="20"/>
      <w:szCs w:val="20"/>
    </w:rPr>
  </w:style>
  <w:style w:type="paragraph" w:styleId="Legenda">
    <w:name w:val="caption"/>
    <w:basedOn w:val="Normalny"/>
    <w:next w:val="Normalny"/>
    <w:qFormat/>
    <w:rsid w:val="004E69F5"/>
    <w:pPr>
      <w:keepNext/>
      <w:spacing w:before="360" w:after="120" w:line="288" w:lineRule="auto"/>
      <w:ind w:left="1134" w:hanging="1134"/>
    </w:pPr>
    <w:rPr>
      <w:rFonts w:ascii="Arial" w:hAnsi="Arial"/>
      <w:b/>
      <w:bCs/>
      <w:sz w:val="18"/>
      <w:lang w:eastAsia="pl-PL"/>
    </w:rPr>
  </w:style>
  <w:style w:type="paragraph" w:customStyle="1" w:styleId="ZnakZnakZnakZnakZnakZnakZnak">
    <w:name w:val="Znak Znak Znak Znak Znak Znak Znak"/>
    <w:basedOn w:val="Normalny"/>
    <w:rsid w:val="004E69F5"/>
    <w:rPr>
      <w:rFonts w:ascii="Times New Roman" w:hAnsi="Times New Roman"/>
      <w:sz w:val="24"/>
      <w:szCs w:val="24"/>
      <w:lang w:eastAsia="pl-PL"/>
    </w:rPr>
  </w:style>
  <w:style w:type="paragraph" w:customStyle="1" w:styleId="Pa6">
    <w:name w:val="Pa6"/>
    <w:basedOn w:val="Default"/>
    <w:next w:val="Default"/>
    <w:rsid w:val="004E69F5"/>
    <w:pPr>
      <w:spacing w:line="241" w:lineRule="atLeast"/>
    </w:pPr>
    <w:rPr>
      <w:rFonts w:ascii="Myriad Pro" w:hAnsi="Myriad Pro"/>
      <w:color w:val="auto"/>
    </w:rPr>
  </w:style>
  <w:style w:type="character" w:customStyle="1" w:styleId="A2">
    <w:name w:val="A2"/>
    <w:rsid w:val="004E69F5"/>
    <w:rPr>
      <w:rFonts w:cs="Myriad Pro"/>
      <w:color w:val="000000"/>
      <w:sz w:val="20"/>
      <w:szCs w:val="20"/>
    </w:rPr>
  </w:style>
  <w:style w:type="character" w:styleId="Uwydatnienie">
    <w:name w:val="Emphasis"/>
    <w:basedOn w:val="Domylnaczcionkaakapitu"/>
    <w:uiPriority w:val="20"/>
    <w:qFormat/>
    <w:rsid w:val="004E69F5"/>
    <w:rPr>
      <w:i/>
      <w:iCs/>
    </w:rPr>
  </w:style>
  <w:style w:type="paragraph" w:customStyle="1" w:styleId="Pa0">
    <w:name w:val="Pa0"/>
    <w:basedOn w:val="Default"/>
    <w:next w:val="Default"/>
    <w:rsid w:val="004E69F5"/>
    <w:pPr>
      <w:spacing w:line="241" w:lineRule="atLeast"/>
    </w:pPr>
    <w:rPr>
      <w:rFonts w:ascii="Futurum-Ibis Xt Blk EE" w:hAnsi="Futurum-Ibis Xt Blk EE"/>
      <w:color w:val="auto"/>
    </w:rPr>
  </w:style>
  <w:style w:type="character" w:customStyle="1" w:styleId="A5">
    <w:name w:val="A5"/>
    <w:rsid w:val="004E69F5"/>
    <w:rPr>
      <w:rFonts w:ascii="Myriad Pro" w:hAnsi="Myriad Pro" w:cs="Myriad Pro"/>
      <w:b/>
      <w:bCs/>
      <w:color w:val="000000"/>
      <w:sz w:val="22"/>
      <w:szCs w:val="22"/>
    </w:rPr>
  </w:style>
  <w:style w:type="paragraph" w:customStyle="1" w:styleId="rdo">
    <w:name w:val="Źródło"/>
    <w:basedOn w:val="Normalny"/>
    <w:rsid w:val="004E69F5"/>
    <w:pPr>
      <w:spacing w:before="120" w:line="360" w:lineRule="auto"/>
    </w:pPr>
    <w:rPr>
      <w:rFonts w:ascii="Book Antiqua" w:hAnsi="Book Antiqua"/>
      <w:sz w:val="20"/>
      <w:lang w:eastAsia="pl-PL"/>
    </w:rPr>
  </w:style>
  <w:style w:type="paragraph" w:customStyle="1" w:styleId="ZnakZnak2Znak1">
    <w:name w:val="Znak Znak2 Znak1"/>
    <w:basedOn w:val="Normalny"/>
    <w:rsid w:val="004E69F5"/>
    <w:pPr>
      <w:spacing w:line="360" w:lineRule="auto"/>
    </w:pPr>
    <w:rPr>
      <w:rFonts w:ascii="Times New Roman" w:hAnsi="Times New Roman"/>
      <w:sz w:val="24"/>
      <w:szCs w:val="24"/>
      <w:lang w:eastAsia="pl-PL"/>
    </w:rPr>
  </w:style>
  <w:style w:type="paragraph" w:customStyle="1" w:styleId="Stand05wypunktowanie">
    <w:name w:val="Stand_05_wypunktowanie"/>
    <w:basedOn w:val="Normalny"/>
    <w:next w:val="Normalny"/>
    <w:rsid w:val="004E69F5"/>
    <w:pPr>
      <w:autoSpaceDE w:val="0"/>
      <w:autoSpaceDN w:val="0"/>
      <w:adjustRightInd w:val="0"/>
    </w:pPr>
    <w:rPr>
      <w:rFonts w:ascii="GEGFCJ+Arial" w:hAnsi="GEGFCJ+Arial"/>
      <w:sz w:val="24"/>
      <w:szCs w:val="24"/>
      <w:lang w:eastAsia="pl-PL"/>
    </w:rPr>
  </w:style>
  <w:style w:type="character" w:customStyle="1" w:styleId="txtsrodtytul">
    <w:name w:val="txt_srodtytul"/>
    <w:basedOn w:val="Domylnaczcionkaakapitu"/>
    <w:rsid w:val="004E69F5"/>
  </w:style>
  <w:style w:type="paragraph" w:styleId="Akapitzlist">
    <w:name w:val="List Paragraph"/>
    <w:basedOn w:val="Normalny"/>
    <w:uiPriority w:val="34"/>
    <w:qFormat/>
    <w:rsid w:val="00BD51FA"/>
    <w:pPr>
      <w:numPr>
        <w:numId w:val="7"/>
      </w:numPr>
    </w:pPr>
    <w:rPr>
      <w:rFonts w:eastAsia="Lucida Sans Unicode"/>
      <w:szCs w:val="24"/>
      <w:lang w:eastAsia="pl-PL"/>
    </w:rPr>
  </w:style>
  <w:style w:type="paragraph" w:styleId="Nagwekspisutreci">
    <w:name w:val="TOC Heading"/>
    <w:basedOn w:val="Nagwek1"/>
    <w:next w:val="Normalny"/>
    <w:uiPriority w:val="39"/>
    <w:semiHidden/>
    <w:unhideWhenUsed/>
    <w:qFormat/>
    <w:rsid w:val="00A36CDC"/>
    <w:pPr>
      <w:keepLines/>
      <w:spacing w:before="480" w:after="0"/>
      <w:outlineLvl w:val="9"/>
    </w:pPr>
    <w:rPr>
      <w:rFonts w:ascii="Cambria" w:hAnsi="Cambria"/>
      <w:color w:val="365F91"/>
      <w:sz w:val="28"/>
      <w:szCs w:val="28"/>
    </w:rPr>
  </w:style>
  <w:style w:type="character" w:customStyle="1" w:styleId="Nagwek3Znak">
    <w:name w:val="Nagłówek 3 Znak"/>
    <w:basedOn w:val="Domylnaczcionkaakapitu"/>
    <w:link w:val="Nagwek3"/>
    <w:rsid w:val="00C11B44"/>
    <w:rPr>
      <w:rFonts w:ascii="Century Gothic" w:eastAsia="Times New Roman" w:hAnsi="Century Gothic"/>
      <w:b/>
      <w:sz w:val="24"/>
      <w:szCs w:val="24"/>
      <w:lang w:eastAsia="en-US"/>
    </w:rPr>
  </w:style>
  <w:style w:type="character" w:customStyle="1" w:styleId="Nagwek4Znak">
    <w:name w:val="Nagłówek 4 Znak"/>
    <w:basedOn w:val="Domylnaczcionkaakapitu"/>
    <w:link w:val="Nagwek4"/>
    <w:rsid w:val="006C547E"/>
    <w:rPr>
      <w:rFonts w:ascii="Century Gothic" w:eastAsia="Times New Roman" w:hAnsi="Century Gothic"/>
      <w:b/>
      <w:sz w:val="22"/>
      <w:szCs w:val="24"/>
      <w:lang w:eastAsia="en-US"/>
    </w:rPr>
  </w:style>
  <w:style w:type="character" w:customStyle="1" w:styleId="Nagwek7Znak">
    <w:name w:val="Nagłówek 7 Znak"/>
    <w:basedOn w:val="Domylnaczcionkaakapitu"/>
    <w:link w:val="Nagwek7"/>
    <w:rsid w:val="00171693"/>
    <w:rPr>
      <w:rFonts w:ascii="Calibri" w:eastAsia="Times New Roman" w:hAnsi="Calibri" w:cs="Times New Roman"/>
      <w:sz w:val="24"/>
      <w:szCs w:val="24"/>
      <w:lang w:eastAsia="en-US"/>
    </w:rPr>
  </w:style>
  <w:style w:type="character" w:customStyle="1" w:styleId="Nagwek8Znak">
    <w:name w:val="Nagłówek 8 Znak"/>
    <w:basedOn w:val="Domylnaczcionkaakapitu"/>
    <w:link w:val="Nagwek8"/>
    <w:rsid w:val="00171693"/>
    <w:rPr>
      <w:rFonts w:ascii="Calibri" w:eastAsia="Times New Roman" w:hAnsi="Calibri" w:cs="Times New Roman"/>
      <w:i/>
      <w:iCs/>
      <w:sz w:val="24"/>
      <w:szCs w:val="24"/>
      <w:lang w:eastAsia="en-US"/>
    </w:rPr>
  </w:style>
  <w:style w:type="character" w:customStyle="1" w:styleId="Nagwek9Znak">
    <w:name w:val="Nagłówek 9 Znak"/>
    <w:basedOn w:val="Domylnaczcionkaakapitu"/>
    <w:link w:val="Nagwek9"/>
    <w:rsid w:val="00171693"/>
    <w:rPr>
      <w:rFonts w:ascii="Cambria" w:eastAsia="Times New Roman" w:hAnsi="Cambria" w:cs="Times New Roman"/>
      <w:sz w:val="22"/>
      <w:szCs w:val="22"/>
      <w:lang w:eastAsia="en-US"/>
    </w:rPr>
  </w:style>
  <w:style w:type="character" w:customStyle="1" w:styleId="StopkaZnak">
    <w:name w:val="Stopka Znak"/>
    <w:basedOn w:val="Domylnaczcionkaakapitu"/>
    <w:link w:val="Stopka"/>
    <w:uiPriority w:val="99"/>
    <w:rsid w:val="00FF0551"/>
    <w:rPr>
      <w:rFonts w:ascii="Times New Roman" w:eastAsia="Times New Roman" w:hAnsi="Times New Roman"/>
      <w:sz w:val="24"/>
      <w:szCs w:val="24"/>
      <w:lang w:eastAsia="en-US"/>
    </w:rPr>
  </w:style>
  <w:style w:type="paragraph" w:customStyle="1" w:styleId="tl">
    <w:name w:val="tl"/>
    <w:basedOn w:val="Normalny"/>
    <w:rsid w:val="006D383F"/>
    <w:pPr>
      <w:ind w:left="720" w:hanging="360"/>
    </w:pPr>
    <w:rPr>
      <w:rFonts w:ascii="Arial Unicode MS" w:eastAsia="Arial Unicode MS" w:hAnsi="Arial Unicode MS" w:cs="Arial Unicode MS"/>
      <w:sz w:val="24"/>
      <w:szCs w:val="24"/>
      <w:lang w:eastAsia="pl-PL"/>
    </w:rPr>
  </w:style>
  <w:style w:type="paragraph" w:styleId="HTML-wstpniesformatowany">
    <w:name w:val="HTML Preformatted"/>
    <w:basedOn w:val="Normalny"/>
    <w:link w:val="HTML-wstpniesformatowanyZnak"/>
    <w:rsid w:val="00996E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hAnsi="Courier New" w:cs="Courier New"/>
      <w:sz w:val="20"/>
      <w:lang w:eastAsia="ar-SA"/>
    </w:rPr>
  </w:style>
  <w:style w:type="character" w:customStyle="1" w:styleId="HTML-wstpniesformatowanyZnak">
    <w:name w:val="HTML - wstępnie sformatowany Znak"/>
    <w:basedOn w:val="Domylnaczcionkaakapitu"/>
    <w:link w:val="HTML-wstpniesformatowany"/>
    <w:rsid w:val="00996E5C"/>
    <w:rPr>
      <w:rFonts w:ascii="Courier New" w:eastAsia="Times New Roman" w:hAnsi="Courier New" w:cs="Courier New"/>
      <w:lang w:eastAsia="ar-SA"/>
    </w:rPr>
  </w:style>
  <w:style w:type="paragraph" w:customStyle="1" w:styleId="Tekstpodstawowy21">
    <w:name w:val="Tekst podstawowy 21"/>
    <w:basedOn w:val="Normalny"/>
    <w:rsid w:val="00996E5C"/>
    <w:pPr>
      <w:suppressAutoHyphens/>
    </w:pPr>
    <w:rPr>
      <w:rFonts w:ascii="Arial" w:hAnsi="Arial" w:cs="Arial"/>
      <w:bCs/>
      <w:sz w:val="20"/>
      <w:szCs w:val="24"/>
      <w:lang w:eastAsia="ar-SA"/>
    </w:rPr>
  </w:style>
  <w:style w:type="paragraph" w:customStyle="1" w:styleId="Tekstkomentarza1">
    <w:name w:val="Tekst komentarza1"/>
    <w:basedOn w:val="Normalny"/>
    <w:rsid w:val="00F95B1A"/>
    <w:pPr>
      <w:suppressAutoHyphens/>
      <w:overflowPunct w:val="0"/>
      <w:autoSpaceDE w:val="0"/>
      <w:spacing w:line="360" w:lineRule="auto"/>
      <w:textAlignment w:val="baseline"/>
    </w:pPr>
    <w:rPr>
      <w:rFonts w:ascii="Times New Roman" w:hAnsi="Times New Roman"/>
      <w:sz w:val="20"/>
      <w:lang w:eastAsia="ar-SA"/>
    </w:rPr>
  </w:style>
  <w:style w:type="character" w:customStyle="1" w:styleId="apple-converted-space">
    <w:name w:val="apple-converted-space"/>
    <w:basedOn w:val="Domylnaczcionkaakapitu"/>
    <w:rsid w:val="002E566D"/>
  </w:style>
  <w:style w:type="character" w:customStyle="1" w:styleId="apple-style-span">
    <w:name w:val="apple-style-span"/>
    <w:basedOn w:val="Domylnaczcionkaakapitu"/>
    <w:rsid w:val="009F0C42"/>
  </w:style>
  <w:style w:type="paragraph" w:customStyle="1" w:styleId="Standard">
    <w:name w:val="Standard"/>
    <w:rsid w:val="009F0C42"/>
    <w:pPr>
      <w:suppressAutoHyphens/>
      <w:autoSpaceDN w:val="0"/>
      <w:textAlignment w:val="baseline"/>
    </w:pPr>
    <w:rPr>
      <w:rFonts w:ascii="Times New Roman" w:eastAsia="Times New Roman" w:hAnsi="Times New Roman"/>
      <w:kern w:val="3"/>
    </w:rPr>
  </w:style>
  <w:style w:type="character" w:customStyle="1" w:styleId="Nagwek1Znak">
    <w:name w:val="Nagłówek 1 Znak"/>
    <w:basedOn w:val="Domylnaczcionkaakapitu"/>
    <w:link w:val="Nagwek1"/>
    <w:uiPriority w:val="9"/>
    <w:rsid w:val="00BD7ABF"/>
    <w:rPr>
      <w:rFonts w:ascii="Century Gothic" w:eastAsia="Times New Roman" w:hAnsi="Century Gothic"/>
      <w:b/>
      <w:sz w:val="36"/>
      <w:szCs w:val="36"/>
      <w:lang w:eastAsia="en-US"/>
    </w:rPr>
  </w:style>
  <w:style w:type="character" w:customStyle="1" w:styleId="Nagwek2Znak">
    <w:name w:val="Nagłówek 2 Znak"/>
    <w:basedOn w:val="Domylnaczcionkaakapitu"/>
    <w:link w:val="Nagwek2"/>
    <w:rsid w:val="00937A7D"/>
    <w:rPr>
      <w:rFonts w:ascii="Century Gothic" w:eastAsia="Arial" w:hAnsi="Century Gothic"/>
      <w:b/>
      <w:sz w:val="28"/>
      <w:szCs w:val="28"/>
      <w:lang w:eastAsia="en-US"/>
    </w:rPr>
  </w:style>
  <w:style w:type="character" w:customStyle="1" w:styleId="Nagwek5Znak">
    <w:name w:val="Nagłówek 5 Znak"/>
    <w:basedOn w:val="Domylnaczcionkaakapitu"/>
    <w:link w:val="Nagwek5"/>
    <w:rsid w:val="00ED6491"/>
    <w:rPr>
      <w:rFonts w:ascii="Century Gothic" w:eastAsia="Times New Roman" w:hAnsi="Century Gothic"/>
      <w:b/>
      <w:sz w:val="22"/>
      <w:szCs w:val="24"/>
      <w:lang w:eastAsia="en-US"/>
    </w:rPr>
  </w:style>
  <w:style w:type="character" w:customStyle="1" w:styleId="Nagwek6Znak">
    <w:name w:val="Nagłówek 6 Znak"/>
    <w:basedOn w:val="Domylnaczcionkaakapitu"/>
    <w:link w:val="Nagwek6"/>
    <w:rsid w:val="001F5790"/>
    <w:rPr>
      <w:rFonts w:ascii="Times New Roman" w:eastAsia="Times New Roman" w:hAnsi="Times New Roman"/>
      <w:b/>
      <w:bCs/>
      <w:sz w:val="22"/>
      <w:szCs w:val="22"/>
      <w:lang w:eastAsia="en-US"/>
    </w:rPr>
  </w:style>
  <w:style w:type="character" w:customStyle="1" w:styleId="NagwekZnak">
    <w:name w:val="Nagłówek Znak"/>
    <w:basedOn w:val="Domylnaczcionkaakapitu"/>
    <w:link w:val="Nagwek"/>
    <w:rsid w:val="00B406F0"/>
    <w:rPr>
      <w:rFonts w:ascii="Century Gothic" w:hAnsi="Century Gothic"/>
      <w:sz w:val="16"/>
      <w:szCs w:val="22"/>
      <w:lang w:eastAsia="en-US"/>
    </w:rPr>
  </w:style>
  <w:style w:type="character" w:customStyle="1" w:styleId="Tekstpodstawowy2Znak">
    <w:name w:val="Tekst podstawowy 2 Znak"/>
    <w:basedOn w:val="Domylnaczcionkaakapitu"/>
    <w:link w:val="Tekstpodstawowy2"/>
    <w:uiPriority w:val="99"/>
    <w:rsid w:val="001F5790"/>
    <w:rPr>
      <w:rFonts w:ascii="Times New Roman" w:eastAsia="Times New Roman" w:hAnsi="Times New Roman"/>
      <w:sz w:val="26"/>
    </w:rPr>
  </w:style>
  <w:style w:type="character" w:customStyle="1" w:styleId="TekstkomentarzaZnak">
    <w:name w:val="Tekst komentarza Znak"/>
    <w:basedOn w:val="Domylnaczcionkaakapitu"/>
    <w:link w:val="Tekstkomentarza"/>
    <w:rsid w:val="001F5790"/>
    <w:rPr>
      <w:rFonts w:ascii="Times New Roman" w:eastAsia="Times New Roman" w:hAnsi="Times New Roman"/>
      <w:lang w:eastAsia="en-US"/>
    </w:rPr>
  </w:style>
  <w:style w:type="character" w:customStyle="1" w:styleId="TekstprzypisukocowegoZnak">
    <w:name w:val="Tekst przypisu końcowego Znak"/>
    <w:basedOn w:val="Domylnaczcionkaakapitu"/>
    <w:link w:val="Tekstprzypisukocowego"/>
    <w:semiHidden/>
    <w:rsid w:val="001F5790"/>
    <w:rPr>
      <w:rFonts w:ascii="Times New Roman" w:eastAsia="Times New Roman" w:hAnsi="Times New Roman"/>
      <w:lang w:eastAsia="en-US"/>
    </w:rPr>
  </w:style>
  <w:style w:type="character" w:customStyle="1" w:styleId="TematkomentarzaZnak">
    <w:name w:val="Temat komentarza Znak"/>
    <w:basedOn w:val="TekstkomentarzaZnak"/>
    <w:link w:val="Tematkomentarza"/>
    <w:semiHidden/>
    <w:rsid w:val="001F5790"/>
    <w:rPr>
      <w:rFonts w:ascii="Times New Roman" w:eastAsia="Times New Roman" w:hAnsi="Times New Roman"/>
      <w:b/>
      <w:bCs/>
      <w:lang w:eastAsia="en-US"/>
    </w:rPr>
  </w:style>
  <w:style w:type="character" w:customStyle="1" w:styleId="TekstpodstawowywcityZnak">
    <w:name w:val="Tekst podstawowy wcięty Znak"/>
    <w:basedOn w:val="Domylnaczcionkaakapitu"/>
    <w:link w:val="Tekstpodstawowywcity"/>
    <w:rsid w:val="001F5790"/>
    <w:rPr>
      <w:rFonts w:ascii="Times New Roman" w:eastAsia="Times New Roman" w:hAnsi="Times New Roman"/>
      <w:sz w:val="24"/>
      <w:szCs w:val="24"/>
      <w:lang w:eastAsia="en-US"/>
    </w:rPr>
  </w:style>
  <w:style w:type="character" w:customStyle="1" w:styleId="TekstpodstawowyZnak">
    <w:name w:val="Tekst podstawowy Znak"/>
    <w:basedOn w:val="Domylnaczcionkaakapitu"/>
    <w:link w:val="Tekstpodstawowy"/>
    <w:rsid w:val="001F5790"/>
    <w:rPr>
      <w:rFonts w:ascii="Times New Roman" w:eastAsia="Times New Roman" w:hAnsi="Times New Roman"/>
      <w:sz w:val="24"/>
      <w:szCs w:val="24"/>
      <w:lang w:eastAsia="en-US"/>
    </w:rPr>
  </w:style>
  <w:style w:type="character" w:customStyle="1" w:styleId="TekstprzypisudolnegoZnak">
    <w:name w:val="Tekst przypisu dolnego Znak"/>
    <w:basedOn w:val="Domylnaczcionkaakapitu"/>
    <w:link w:val="Tekstprzypisudolnego"/>
    <w:semiHidden/>
    <w:rsid w:val="001F5790"/>
    <w:rPr>
      <w:rFonts w:ascii="Times New Roman" w:eastAsia="Times New Roman" w:hAnsi="Times New Roman"/>
      <w:lang w:eastAsia="en-US"/>
    </w:rPr>
  </w:style>
  <w:style w:type="character" w:customStyle="1" w:styleId="Tekstpodstawowywcity2Znak">
    <w:name w:val="Tekst podstawowy wcięty 2 Znak"/>
    <w:basedOn w:val="Domylnaczcionkaakapitu"/>
    <w:link w:val="Tekstpodstawowywcity2"/>
    <w:rsid w:val="001F5790"/>
    <w:rPr>
      <w:rFonts w:ascii="Times New Roman" w:eastAsia="Times New Roman" w:hAnsi="Times New Roman"/>
      <w:sz w:val="24"/>
      <w:szCs w:val="24"/>
    </w:rPr>
  </w:style>
  <w:style w:type="character" w:customStyle="1" w:styleId="Tekstpodstawowy3Znak">
    <w:name w:val="Tekst podstawowy 3 Znak"/>
    <w:basedOn w:val="Domylnaczcionkaakapitu"/>
    <w:link w:val="Tekstpodstawowy3"/>
    <w:uiPriority w:val="99"/>
    <w:rsid w:val="001F5790"/>
    <w:rPr>
      <w:rFonts w:ascii="Times New Roman" w:eastAsia="Times New Roman" w:hAnsi="Times New Roman"/>
      <w:sz w:val="16"/>
      <w:szCs w:val="16"/>
    </w:rPr>
  </w:style>
  <w:style w:type="character" w:customStyle="1" w:styleId="Tekstpodstawowywcity3Znak">
    <w:name w:val="Tekst podstawowy wcięty 3 Znak"/>
    <w:basedOn w:val="Domylnaczcionkaakapitu"/>
    <w:link w:val="Tekstpodstawowywcity3"/>
    <w:rsid w:val="001F5790"/>
    <w:rPr>
      <w:rFonts w:ascii="Times New Roman" w:eastAsia="Times New Roman" w:hAnsi="Times New Roman"/>
      <w:sz w:val="16"/>
      <w:szCs w:val="16"/>
    </w:rPr>
  </w:style>
  <w:style w:type="paragraph" w:styleId="Spistreci5">
    <w:name w:val="toc 5"/>
    <w:basedOn w:val="Normalny"/>
    <w:next w:val="Normalny"/>
    <w:autoRedefine/>
    <w:uiPriority w:val="39"/>
    <w:unhideWhenUsed/>
    <w:rsid w:val="001F5790"/>
    <w:pPr>
      <w:spacing w:after="100" w:line="276" w:lineRule="auto"/>
      <w:ind w:left="880"/>
    </w:pPr>
    <w:rPr>
      <w:lang w:eastAsia="pl-PL"/>
    </w:rPr>
  </w:style>
  <w:style w:type="paragraph" w:styleId="Spistreci6">
    <w:name w:val="toc 6"/>
    <w:basedOn w:val="Normalny"/>
    <w:next w:val="Normalny"/>
    <w:autoRedefine/>
    <w:uiPriority w:val="39"/>
    <w:unhideWhenUsed/>
    <w:rsid w:val="001F5790"/>
    <w:pPr>
      <w:spacing w:after="100" w:line="276" w:lineRule="auto"/>
      <w:ind w:left="1100"/>
    </w:pPr>
    <w:rPr>
      <w:lang w:eastAsia="pl-PL"/>
    </w:rPr>
  </w:style>
  <w:style w:type="paragraph" w:styleId="Spistreci7">
    <w:name w:val="toc 7"/>
    <w:basedOn w:val="Normalny"/>
    <w:next w:val="Normalny"/>
    <w:autoRedefine/>
    <w:uiPriority w:val="39"/>
    <w:unhideWhenUsed/>
    <w:rsid w:val="001F5790"/>
    <w:pPr>
      <w:spacing w:after="100" w:line="276" w:lineRule="auto"/>
      <w:ind w:left="1320"/>
    </w:pPr>
    <w:rPr>
      <w:lang w:eastAsia="pl-PL"/>
    </w:rPr>
  </w:style>
  <w:style w:type="paragraph" w:styleId="Spistreci8">
    <w:name w:val="toc 8"/>
    <w:basedOn w:val="Normalny"/>
    <w:next w:val="Normalny"/>
    <w:autoRedefine/>
    <w:uiPriority w:val="39"/>
    <w:unhideWhenUsed/>
    <w:rsid w:val="001F5790"/>
    <w:pPr>
      <w:spacing w:after="100" w:line="276" w:lineRule="auto"/>
      <w:ind w:left="1540"/>
    </w:pPr>
    <w:rPr>
      <w:lang w:eastAsia="pl-PL"/>
    </w:rPr>
  </w:style>
  <w:style w:type="paragraph" w:styleId="Spistreci9">
    <w:name w:val="toc 9"/>
    <w:basedOn w:val="Normalny"/>
    <w:next w:val="Normalny"/>
    <w:autoRedefine/>
    <w:uiPriority w:val="39"/>
    <w:unhideWhenUsed/>
    <w:rsid w:val="001F5790"/>
    <w:pPr>
      <w:spacing w:after="100" w:line="276" w:lineRule="auto"/>
      <w:ind w:left="1760"/>
    </w:pPr>
    <w:rPr>
      <w:lang w:eastAsia="pl-PL"/>
    </w:rPr>
  </w:style>
  <w:style w:type="paragraph" w:customStyle="1" w:styleId="xl63">
    <w:name w:val="xl63"/>
    <w:basedOn w:val="Normalny"/>
    <w:rsid w:val="001F5790"/>
    <w:pPr>
      <w:pBdr>
        <w:top w:val="single" w:sz="8" w:space="0" w:color="000000"/>
        <w:left w:val="single" w:sz="8" w:space="0" w:color="000000"/>
      </w:pBdr>
      <w:spacing w:before="100" w:beforeAutospacing="1" w:after="100" w:afterAutospacing="1"/>
    </w:pPr>
    <w:rPr>
      <w:rFonts w:ascii="Arial" w:hAnsi="Arial" w:cs="Arial"/>
      <w:sz w:val="26"/>
      <w:szCs w:val="26"/>
      <w:lang w:eastAsia="pl-PL"/>
    </w:rPr>
  </w:style>
  <w:style w:type="paragraph" w:customStyle="1" w:styleId="xl64">
    <w:name w:val="xl64"/>
    <w:basedOn w:val="Normalny"/>
    <w:rsid w:val="001F5790"/>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Arial" w:hAnsi="Arial" w:cs="Arial"/>
      <w:sz w:val="26"/>
      <w:szCs w:val="26"/>
      <w:lang w:eastAsia="pl-PL"/>
    </w:rPr>
  </w:style>
  <w:style w:type="paragraph" w:customStyle="1" w:styleId="xl65">
    <w:name w:val="xl65"/>
    <w:basedOn w:val="Normalny"/>
    <w:rsid w:val="001F5790"/>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Arial" w:hAnsi="Arial" w:cs="Arial"/>
      <w:sz w:val="26"/>
      <w:szCs w:val="26"/>
      <w:lang w:eastAsia="pl-PL"/>
    </w:rPr>
  </w:style>
  <w:style w:type="paragraph" w:customStyle="1" w:styleId="xl66">
    <w:name w:val="xl66"/>
    <w:basedOn w:val="Normalny"/>
    <w:rsid w:val="001F5790"/>
    <w:pPr>
      <w:spacing w:before="100" w:beforeAutospacing="1" w:after="100" w:afterAutospacing="1"/>
    </w:pPr>
    <w:rPr>
      <w:rFonts w:ascii="Arial" w:hAnsi="Arial" w:cs="Arial"/>
      <w:sz w:val="26"/>
      <w:szCs w:val="26"/>
      <w:lang w:eastAsia="pl-PL"/>
    </w:rPr>
  </w:style>
  <w:style w:type="paragraph" w:customStyle="1" w:styleId="xl67">
    <w:name w:val="xl67"/>
    <w:basedOn w:val="Normalny"/>
    <w:rsid w:val="001F5790"/>
    <w:pPr>
      <w:pBdr>
        <w:left w:val="single" w:sz="8" w:space="0" w:color="000000"/>
        <w:bottom w:val="single" w:sz="8" w:space="0" w:color="000000"/>
      </w:pBdr>
      <w:spacing w:before="100" w:beforeAutospacing="1" w:after="100" w:afterAutospacing="1"/>
    </w:pPr>
    <w:rPr>
      <w:rFonts w:ascii="Arial" w:hAnsi="Arial" w:cs="Arial"/>
      <w:sz w:val="26"/>
      <w:szCs w:val="26"/>
      <w:lang w:eastAsia="pl-PL"/>
    </w:rPr>
  </w:style>
  <w:style w:type="paragraph" w:customStyle="1" w:styleId="xl68">
    <w:name w:val="xl68"/>
    <w:basedOn w:val="Normalny"/>
    <w:rsid w:val="001F5790"/>
    <w:pPr>
      <w:pBdr>
        <w:left w:val="single" w:sz="8" w:space="0" w:color="000000"/>
        <w:bottom w:val="single" w:sz="8" w:space="0" w:color="000000"/>
        <w:right w:val="single" w:sz="8" w:space="0" w:color="000000"/>
      </w:pBdr>
      <w:spacing w:before="100" w:beforeAutospacing="1" w:after="100" w:afterAutospacing="1"/>
    </w:pPr>
    <w:rPr>
      <w:rFonts w:ascii="Arial" w:hAnsi="Arial" w:cs="Arial"/>
      <w:sz w:val="26"/>
      <w:szCs w:val="26"/>
      <w:lang w:eastAsia="pl-PL"/>
    </w:rPr>
  </w:style>
  <w:style w:type="paragraph" w:customStyle="1" w:styleId="xl69">
    <w:name w:val="xl69"/>
    <w:basedOn w:val="Normalny"/>
    <w:rsid w:val="001F5790"/>
    <w:pPr>
      <w:pBdr>
        <w:left w:val="single" w:sz="8" w:space="0" w:color="000000"/>
        <w:bottom w:val="single" w:sz="8" w:space="0" w:color="000000"/>
        <w:right w:val="single" w:sz="8" w:space="0" w:color="000000"/>
      </w:pBdr>
      <w:spacing w:before="100" w:beforeAutospacing="1" w:after="100" w:afterAutospacing="1"/>
      <w:jc w:val="right"/>
    </w:pPr>
    <w:rPr>
      <w:rFonts w:ascii="Arial" w:hAnsi="Arial" w:cs="Arial"/>
      <w:sz w:val="26"/>
      <w:szCs w:val="26"/>
      <w:lang w:eastAsia="pl-PL"/>
    </w:rPr>
  </w:style>
  <w:style w:type="paragraph" w:customStyle="1" w:styleId="xl70">
    <w:name w:val="xl70"/>
    <w:basedOn w:val="Normalny"/>
    <w:rsid w:val="001F5790"/>
    <w:pPr>
      <w:pBdr>
        <w:top w:val="single" w:sz="8" w:space="0" w:color="000000"/>
        <w:left w:val="single" w:sz="8" w:space="0" w:color="000000"/>
        <w:bottom w:val="single" w:sz="8" w:space="0" w:color="000000"/>
      </w:pBdr>
      <w:spacing w:before="100" w:beforeAutospacing="1" w:after="100" w:afterAutospacing="1"/>
      <w:jc w:val="center"/>
      <w:textAlignment w:val="center"/>
    </w:pPr>
    <w:rPr>
      <w:rFonts w:ascii="Arial" w:hAnsi="Arial" w:cs="Arial"/>
      <w:color w:val="FF0000"/>
      <w:sz w:val="26"/>
      <w:szCs w:val="26"/>
      <w:lang w:eastAsia="pl-PL"/>
    </w:rPr>
  </w:style>
  <w:style w:type="paragraph" w:customStyle="1" w:styleId="xl71">
    <w:name w:val="xl71"/>
    <w:basedOn w:val="Normalny"/>
    <w:rsid w:val="001F5790"/>
    <w:pPr>
      <w:pBdr>
        <w:left w:val="single" w:sz="8" w:space="0" w:color="000000"/>
        <w:bottom w:val="single" w:sz="4" w:space="0" w:color="000000"/>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72">
    <w:name w:val="xl72"/>
    <w:basedOn w:val="Normalny"/>
    <w:rsid w:val="001F5790"/>
    <w:pPr>
      <w:pBdr>
        <w:left w:val="single" w:sz="8" w:space="0" w:color="000000"/>
        <w:bottom w:val="single" w:sz="4"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73">
    <w:name w:val="xl73"/>
    <w:basedOn w:val="Normalny"/>
    <w:rsid w:val="001F5790"/>
    <w:pPr>
      <w:pBdr>
        <w:top w:val="single" w:sz="4" w:space="0" w:color="000000"/>
        <w:left w:val="single" w:sz="8" w:space="0" w:color="000000"/>
        <w:bottom w:val="single" w:sz="4"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74">
    <w:name w:val="xl74"/>
    <w:basedOn w:val="Normalny"/>
    <w:rsid w:val="001F5790"/>
    <w:pPr>
      <w:pBdr>
        <w:top w:val="single" w:sz="4" w:space="0" w:color="000000"/>
        <w:left w:val="single" w:sz="8"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75">
    <w:name w:val="xl75"/>
    <w:basedOn w:val="Normalny"/>
    <w:rsid w:val="001F5790"/>
    <w:pPr>
      <w:pBdr>
        <w:top w:val="single" w:sz="8" w:space="0" w:color="000000"/>
        <w:left w:val="single" w:sz="8" w:space="0" w:color="000000"/>
        <w:bottom w:val="single" w:sz="8" w:space="0" w:color="000000"/>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76">
    <w:name w:val="xl76"/>
    <w:basedOn w:val="Normalny"/>
    <w:rsid w:val="001F5790"/>
    <w:pPr>
      <w:pBdr>
        <w:top w:val="single" w:sz="8" w:space="0" w:color="000000"/>
        <w:left w:val="single" w:sz="8" w:space="0" w:color="000000"/>
        <w:bottom w:val="single" w:sz="8" w:space="0" w:color="000000"/>
        <w:right w:val="single" w:sz="8" w:space="0" w:color="000000"/>
      </w:pBdr>
      <w:spacing w:before="100" w:beforeAutospacing="1" w:after="100" w:afterAutospacing="1"/>
      <w:jc w:val="right"/>
      <w:textAlignment w:val="center"/>
    </w:pPr>
    <w:rPr>
      <w:rFonts w:ascii="Arial" w:hAnsi="Arial" w:cs="Arial"/>
      <w:b/>
      <w:bCs/>
      <w:color w:val="000000"/>
      <w:sz w:val="26"/>
      <w:szCs w:val="26"/>
      <w:lang w:eastAsia="pl-PL"/>
    </w:rPr>
  </w:style>
  <w:style w:type="paragraph" w:customStyle="1" w:styleId="xl77">
    <w:name w:val="xl77"/>
    <w:basedOn w:val="Normalny"/>
    <w:rsid w:val="001F5790"/>
    <w:pPr>
      <w:pBdr>
        <w:left w:val="single" w:sz="8" w:space="0" w:color="000000"/>
        <w:bottom w:val="single" w:sz="4"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78">
    <w:name w:val="xl78"/>
    <w:basedOn w:val="Normalny"/>
    <w:rsid w:val="001F5790"/>
    <w:pPr>
      <w:pBdr>
        <w:top w:val="single" w:sz="4" w:space="0" w:color="000000"/>
        <w:left w:val="single" w:sz="8" w:space="0" w:color="000000"/>
        <w:bottom w:val="single" w:sz="4"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79">
    <w:name w:val="xl79"/>
    <w:basedOn w:val="Normalny"/>
    <w:rsid w:val="001F5790"/>
    <w:pPr>
      <w:pBdr>
        <w:top w:val="single" w:sz="4" w:space="0" w:color="000000"/>
        <w:left w:val="single" w:sz="8"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80">
    <w:name w:val="xl80"/>
    <w:basedOn w:val="Normalny"/>
    <w:rsid w:val="001F5790"/>
    <w:pPr>
      <w:pBdr>
        <w:top w:val="single" w:sz="4" w:space="0" w:color="000000"/>
        <w:left w:val="single" w:sz="8" w:space="0" w:color="000000"/>
        <w:bottom w:val="single" w:sz="4" w:space="0" w:color="000000"/>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81">
    <w:name w:val="xl81"/>
    <w:basedOn w:val="Normalny"/>
    <w:rsid w:val="001F5790"/>
    <w:pPr>
      <w:pBdr>
        <w:top w:val="single" w:sz="4" w:space="0" w:color="000000"/>
        <w:left w:val="single" w:sz="8" w:space="0" w:color="000000"/>
        <w:bottom w:val="single" w:sz="4" w:space="0" w:color="000000"/>
        <w:right w:val="single" w:sz="4"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82">
    <w:name w:val="xl82"/>
    <w:basedOn w:val="Normalny"/>
    <w:rsid w:val="001F579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83">
    <w:name w:val="xl83"/>
    <w:basedOn w:val="Normalny"/>
    <w:rsid w:val="001F5790"/>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84">
    <w:name w:val="xl84"/>
    <w:basedOn w:val="Normalny"/>
    <w:rsid w:val="001F5790"/>
    <w:pPr>
      <w:pBdr>
        <w:top w:val="single" w:sz="8" w:space="0" w:color="000000"/>
        <w:left w:val="single" w:sz="8" w:space="0" w:color="000000"/>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85">
    <w:name w:val="xl85"/>
    <w:basedOn w:val="Normalny"/>
    <w:rsid w:val="001F5790"/>
    <w:pPr>
      <w:pBdr>
        <w:top w:val="single" w:sz="8" w:space="0" w:color="000000"/>
        <w:left w:val="single" w:sz="8" w:space="0" w:color="000000"/>
        <w:right w:val="single" w:sz="8" w:space="0" w:color="000000"/>
      </w:pBdr>
      <w:spacing w:before="100" w:beforeAutospacing="1" w:after="100" w:afterAutospacing="1"/>
      <w:jc w:val="right"/>
      <w:textAlignment w:val="center"/>
    </w:pPr>
    <w:rPr>
      <w:rFonts w:ascii="Arial" w:hAnsi="Arial" w:cs="Arial"/>
      <w:b/>
      <w:bCs/>
      <w:color w:val="000000"/>
      <w:sz w:val="26"/>
      <w:szCs w:val="26"/>
      <w:lang w:eastAsia="pl-PL"/>
    </w:rPr>
  </w:style>
  <w:style w:type="paragraph" w:customStyle="1" w:styleId="xl86">
    <w:name w:val="xl86"/>
    <w:basedOn w:val="Normalny"/>
    <w:rsid w:val="001F579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87">
    <w:name w:val="xl87"/>
    <w:basedOn w:val="Normalny"/>
    <w:rsid w:val="001F5790"/>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88">
    <w:name w:val="xl88"/>
    <w:basedOn w:val="Normalny"/>
    <w:rsid w:val="001F5790"/>
    <w:pPr>
      <w:pBdr>
        <w:left w:val="single" w:sz="8" w:space="0" w:color="000000"/>
        <w:bottom w:val="single" w:sz="4"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89">
    <w:name w:val="xl89"/>
    <w:basedOn w:val="Normalny"/>
    <w:rsid w:val="001F5790"/>
    <w:pPr>
      <w:pBdr>
        <w:top w:val="single" w:sz="4" w:space="0" w:color="000000"/>
        <w:left w:val="single" w:sz="8" w:space="0" w:color="000000"/>
        <w:bottom w:val="single" w:sz="4"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90">
    <w:name w:val="xl90"/>
    <w:basedOn w:val="Normalny"/>
    <w:rsid w:val="001F5790"/>
    <w:pPr>
      <w:pBdr>
        <w:top w:val="single" w:sz="4" w:space="0" w:color="000000"/>
        <w:left w:val="single" w:sz="8"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91">
    <w:name w:val="xl91"/>
    <w:basedOn w:val="Normalny"/>
    <w:rsid w:val="001F5790"/>
    <w:pPr>
      <w:spacing w:before="100" w:beforeAutospacing="1" w:after="100" w:afterAutospacing="1"/>
      <w:jc w:val="center"/>
    </w:pPr>
    <w:rPr>
      <w:rFonts w:ascii="Arial" w:hAnsi="Arial" w:cs="Arial"/>
      <w:color w:val="000000"/>
      <w:sz w:val="26"/>
      <w:szCs w:val="26"/>
      <w:lang w:eastAsia="pl-PL"/>
    </w:rPr>
  </w:style>
  <w:style w:type="paragraph" w:customStyle="1" w:styleId="xl92">
    <w:name w:val="xl92"/>
    <w:basedOn w:val="Normalny"/>
    <w:rsid w:val="001F5790"/>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rFonts w:ascii="Arial" w:hAnsi="Arial" w:cs="Arial"/>
      <w:b/>
      <w:bCs/>
      <w:color w:val="000000"/>
      <w:sz w:val="26"/>
      <w:szCs w:val="26"/>
      <w:lang w:eastAsia="pl-PL"/>
    </w:rPr>
  </w:style>
  <w:style w:type="paragraph" w:customStyle="1" w:styleId="xl93">
    <w:name w:val="xl93"/>
    <w:basedOn w:val="Normalny"/>
    <w:rsid w:val="001F5790"/>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rFonts w:ascii="Arial" w:hAnsi="Arial" w:cs="Arial"/>
      <w:b/>
      <w:bCs/>
      <w:color w:val="000000"/>
      <w:sz w:val="26"/>
      <w:szCs w:val="26"/>
      <w:lang w:eastAsia="pl-PL"/>
    </w:rPr>
  </w:style>
  <w:style w:type="paragraph" w:customStyle="1" w:styleId="xl94">
    <w:name w:val="xl94"/>
    <w:basedOn w:val="Normalny"/>
    <w:rsid w:val="001F5790"/>
    <w:pPr>
      <w:pBdr>
        <w:bottom w:val="single" w:sz="4"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95">
    <w:name w:val="xl95"/>
    <w:basedOn w:val="Normalny"/>
    <w:rsid w:val="001F5790"/>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96">
    <w:name w:val="xl96"/>
    <w:basedOn w:val="Normalny"/>
    <w:rsid w:val="001F5790"/>
    <w:pPr>
      <w:pBdr>
        <w:bottom w:val="single" w:sz="4"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97">
    <w:name w:val="xl97"/>
    <w:basedOn w:val="Normalny"/>
    <w:rsid w:val="001F5790"/>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98">
    <w:name w:val="xl98"/>
    <w:basedOn w:val="Normalny"/>
    <w:rsid w:val="001F5790"/>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99">
    <w:name w:val="xl99"/>
    <w:basedOn w:val="Normalny"/>
    <w:rsid w:val="001F5790"/>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100">
    <w:name w:val="xl100"/>
    <w:basedOn w:val="Normalny"/>
    <w:rsid w:val="001F579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101">
    <w:name w:val="xl101"/>
    <w:basedOn w:val="Normalny"/>
    <w:rsid w:val="001F579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102">
    <w:name w:val="xl102"/>
    <w:basedOn w:val="Normalny"/>
    <w:rsid w:val="001F5790"/>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Arial" w:hAnsi="Arial" w:cs="Arial"/>
      <w:b/>
      <w:bCs/>
      <w:color w:val="000000"/>
      <w:sz w:val="26"/>
      <w:szCs w:val="26"/>
      <w:lang w:eastAsia="pl-PL"/>
    </w:rPr>
  </w:style>
  <w:style w:type="paragraph" w:customStyle="1" w:styleId="xl103">
    <w:name w:val="xl103"/>
    <w:basedOn w:val="Normalny"/>
    <w:rsid w:val="001F5790"/>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Arial" w:hAnsi="Arial" w:cs="Arial"/>
      <w:b/>
      <w:bCs/>
      <w:color w:val="000000"/>
      <w:sz w:val="26"/>
      <w:szCs w:val="26"/>
      <w:lang w:eastAsia="pl-PL"/>
    </w:rPr>
  </w:style>
  <w:style w:type="paragraph" w:customStyle="1" w:styleId="xl104">
    <w:name w:val="xl104"/>
    <w:basedOn w:val="Normalny"/>
    <w:rsid w:val="001F5790"/>
    <w:pPr>
      <w:pBdr>
        <w:top w:val="single" w:sz="8" w:space="0" w:color="000000"/>
        <w:right w:val="single" w:sz="8" w:space="0" w:color="000000"/>
      </w:pBdr>
      <w:spacing w:before="100" w:beforeAutospacing="1" w:after="100" w:afterAutospacing="1"/>
      <w:jc w:val="center"/>
      <w:textAlignment w:val="center"/>
    </w:pPr>
    <w:rPr>
      <w:rFonts w:ascii="Arial" w:hAnsi="Arial" w:cs="Arial"/>
      <w:b/>
      <w:bCs/>
      <w:color w:val="000000"/>
      <w:sz w:val="26"/>
      <w:szCs w:val="26"/>
      <w:lang w:eastAsia="pl-PL"/>
    </w:rPr>
  </w:style>
  <w:style w:type="paragraph" w:customStyle="1" w:styleId="xl105">
    <w:name w:val="xl105"/>
    <w:basedOn w:val="Normalny"/>
    <w:rsid w:val="001F5790"/>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rFonts w:ascii="Arial" w:hAnsi="Arial" w:cs="Arial"/>
      <w:b/>
      <w:bCs/>
      <w:color w:val="000000"/>
      <w:sz w:val="26"/>
      <w:szCs w:val="26"/>
      <w:lang w:eastAsia="pl-PL"/>
    </w:rPr>
  </w:style>
  <w:style w:type="paragraph" w:customStyle="1" w:styleId="xl106">
    <w:name w:val="xl106"/>
    <w:basedOn w:val="Normalny"/>
    <w:rsid w:val="001F5790"/>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Arial" w:hAnsi="Arial" w:cs="Arial"/>
      <w:b/>
      <w:bCs/>
      <w:color w:val="000000"/>
      <w:sz w:val="26"/>
      <w:szCs w:val="26"/>
      <w:lang w:eastAsia="pl-PL"/>
    </w:rPr>
  </w:style>
  <w:style w:type="paragraph" w:customStyle="1" w:styleId="xl107">
    <w:name w:val="xl107"/>
    <w:basedOn w:val="Normalny"/>
    <w:rsid w:val="001F5790"/>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108">
    <w:name w:val="xl108"/>
    <w:basedOn w:val="Normalny"/>
    <w:rsid w:val="001F579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109">
    <w:name w:val="xl109"/>
    <w:basedOn w:val="Normalny"/>
    <w:rsid w:val="001F5790"/>
    <w:pPr>
      <w:pBdr>
        <w:top w:val="single" w:sz="4" w:space="0" w:color="auto"/>
        <w:left w:val="single" w:sz="8" w:space="0" w:color="auto"/>
        <w:bottom w:val="single" w:sz="8" w:space="0" w:color="000000"/>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110">
    <w:name w:val="xl110"/>
    <w:basedOn w:val="Normalny"/>
    <w:rsid w:val="001F5790"/>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Arial" w:hAnsi="Arial" w:cs="Arial"/>
      <w:sz w:val="24"/>
      <w:szCs w:val="24"/>
      <w:lang w:eastAsia="pl-PL"/>
    </w:rPr>
  </w:style>
  <w:style w:type="paragraph" w:customStyle="1" w:styleId="xl111">
    <w:name w:val="xl111"/>
    <w:basedOn w:val="Normalny"/>
    <w:rsid w:val="001F5790"/>
    <w:pPr>
      <w:pBdr>
        <w:top w:val="single" w:sz="12" w:space="0" w:color="000000"/>
        <w:left w:val="single" w:sz="8" w:space="0" w:color="auto"/>
        <w:right w:val="single" w:sz="8" w:space="0" w:color="auto"/>
      </w:pBdr>
      <w:spacing w:before="100" w:beforeAutospacing="1" w:after="100" w:afterAutospacing="1"/>
      <w:textAlignment w:val="center"/>
    </w:pPr>
    <w:rPr>
      <w:rFonts w:ascii="Arial" w:hAnsi="Arial" w:cs="Arial"/>
      <w:b/>
      <w:bCs/>
      <w:color w:val="000000"/>
      <w:sz w:val="32"/>
      <w:szCs w:val="32"/>
      <w:lang w:eastAsia="pl-PL"/>
    </w:rPr>
  </w:style>
  <w:style w:type="paragraph" w:customStyle="1" w:styleId="xl112">
    <w:name w:val="xl112"/>
    <w:basedOn w:val="Normalny"/>
    <w:rsid w:val="001F5790"/>
    <w:pPr>
      <w:pBdr>
        <w:top w:val="single" w:sz="12" w:space="0" w:color="000000"/>
      </w:pBdr>
      <w:spacing w:before="100" w:beforeAutospacing="1" w:after="100" w:afterAutospacing="1"/>
      <w:jc w:val="center"/>
      <w:textAlignment w:val="center"/>
    </w:pPr>
    <w:rPr>
      <w:rFonts w:ascii="Arial" w:hAnsi="Arial" w:cs="Arial"/>
      <w:b/>
      <w:bCs/>
      <w:color w:val="000000"/>
      <w:sz w:val="32"/>
      <w:szCs w:val="32"/>
      <w:lang w:eastAsia="pl-PL"/>
    </w:rPr>
  </w:style>
  <w:style w:type="paragraph" w:customStyle="1" w:styleId="xl113">
    <w:name w:val="xl113"/>
    <w:basedOn w:val="Normalny"/>
    <w:rsid w:val="001F5790"/>
    <w:pPr>
      <w:pBdr>
        <w:top w:val="single" w:sz="12" w:space="0" w:color="000000"/>
        <w:left w:val="single" w:sz="8" w:space="0" w:color="auto"/>
        <w:right w:val="single" w:sz="8" w:space="0" w:color="auto"/>
      </w:pBdr>
      <w:spacing w:before="100" w:beforeAutospacing="1" w:after="100" w:afterAutospacing="1"/>
      <w:textAlignment w:val="center"/>
    </w:pPr>
    <w:rPr>
      <w:rFonts w:ascii="Arial" w:hAnsi="Arial" w:cs="Arial"/>
      <w:b/>
      <w:bCs/>
      <w:color w:val="000000"/>
      <w:sz w:val="32"/>
      <w:szCs w:val="32"/>
      <w:lang w:eastAsia="pl-PL"/>
    </w:rPr>
  </w:style>
  <w:style w:type="paragraph" w:customStyle="1" w:styleId="xl114">
    <w:name w:val="xl114"/>
    <w:basedOn w:val="Normalny"/>
    <w:rsid w:val="001F5790"/>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hAnsi="Times New Roman"/>
      <w:sz w:val="24"/>
      <w:szCs w:val="24"/>
      <w:lang w:eastAsia="pl-PL"/>
    </w:rPr>
  </w:style>
  <w:style w:type="paragraph" w:customStyle="1" w:styleId="xl115">
    <w:name w:val="xl115"/>
    <w:basedOn w:val="Normalny"/>
    <w:rsid w:val="001F579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sz w:val="28"/>
      <w:szCs w:val="28"/>
      <w:lang w:eastAsia="pl-PL"/>
    </w:rPr>
  </w:style>
  <w:style w:type="paragraph" w:customStyle="1" w:styleId="xl116">
    <w:name w:val="xl116"/>
    <w:basedOn w:val="Normalny"/>
    <w:rsid w:val="001F5790"/>
    <w:pPr>
      <w:pBdr>
        <w:top w:val="single" w:sz="8" w:space="0" w:color="000000"/>
        <w:left w:val="single" w:sz="8" w:space="0" w:color="000000"/>
        <w:bottom w:val="single" w:sz="4"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117">
    <w:name w:val="xl117"/>
    <w:basedOn w:val="Normalny"/>
    <w:rsid w:val="001F5790"/>
    <w:pPr>
      <w:pBdr>
        <w:top w:val="single" w:sz="4" w:space="0" w:color="000000"/>
        <w:left w:val="single" w:sz="8" w:space="0" w:color="000000"/>
        <w:bottom w:val="single" w:sz="8"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118">
    <w:name w:val="xl118"/>
    <w:basedOn w:val="Normalny"/>
    <w:rsid w:val="001F5790"/>
    <w:pPr>
      <w:pBdr>
        <w:top w:val="single" w:sz="8" w:space="0" w:color="000000"/>
        <w:left w:val="single" w:sz="12" w:space="0" w:color="000000"/>
      </w:pBdr>
      <w:spacing w:before="100" w:beforeAutospacing="1" w:after="100" w:afterAutospacing="1"/>
      <w:jc w:val="center"/>
      <w:textAlignment w:val="center"/>
    </w:pPr>
    <w:rPr>
      <w:rFonts w:ascii="Arial" w:hAnsi="Arial" w:cs="Arial"/>
      <w:color w:val="000000"/>
      <w:sz w:val="24"/>
      <w:szCs w:val="24"/>
      <w:lang w:eastAsia="pl-PL"/>
    </w:rPr>
  </w:style>
  <w:style w:type="paragraph" w:customStyle="1" w:styleId="xl119">
    <w:name w:val="xl119"/>
    <w:basedOn w:val="Normalny"/>
    <w:rsid w:val="001F5790"/>
    <w:pPr>
      <w:pBdr>
        <w:top w:val="single" w:sz="8" w:space="0" w:color="000000"/>
        <w:right w:val="single" w:sz="8" w:space="0" w:color="auto"/>
      </w:pBdr>
      <w:spacing w:before="100" w:beforeAutospacing="1" w:after="100" w:afterAutospacing="1"/>
      <w:jc w:val="center"/>
      <w:textAlignment w:val="center"/>
    </w:pPr>
    <w:rPr>
      <w:rFonts w:ascii="Arial" w:hAnsi="Arial" w:cs="Arial"/>
      <w:color w:val="000000"/>
      <w:sz w:val="24"/>
      <w:szCs w:val="24"/>
      <w:lang w:eastAsia="pl-PL"/>
    </w:rPr>
  </w:style>
  <w:style w:type="paragraph" w:customStyle="1" w:styleId="xl120">
    <w:name w:val="xl120"/>
    <w:basedOn w:val="Normalny"/>
    <w:rsid w:val="001F5790"/>
    <w:pPr>
      <w:pBdr>
        <w:top w:val="single" w:sz="8" w:space="0" w:color="auto"/>
        <w:left w:val="single" w:sz="8" w:space="0" w:color="auto"/>
        <w:bottom w:val="single" w:sz="8" w:space="0" w:color="auto"/>
      </w:pBdr>
      <w:spacing w:before="100" w:beforeAutospacing="1" w:after="100" w:afterAutospacing="1"/>
      <w:jc w:val="center"/>
    </w:pPr>
    <w:rPr>
      <w:rFonts w:ascii="Arial" w:hAnsi="Arial" w:cs="Arial"/>
      <w:b/>
      <w:bCs/>
      <w:sz w:val="24"/>
      <w:szCs w:val="24"/>
      <w:lang w:eastAsia="pl-PL"/>
    </w:rPr>
  </w:style>
  <w:style w:type="paragraph" w:customStyle="1" w:styleId="xl121">
    <w:name w:val="xl121"/>
    <w:basedOn w:val="Normalny"/>
    <w:rsid w:val="001F5790"/>
    <w:pPr>
      <w:pBdr>
        <w:top w:val="single" w:sz="8" w:space="0" w:color="auto"/>
        <w:bottom w:val="single" w:sz="8" w:space="0" w:color="auto"/>
      </w:pBdr>
      <w:spacing w:before="100" w:beforeAutospacing="1" w:after="100" w:afterAutospacing="1"/>
      <w:jc w:val="center"/>
    </w:pPr>
    <w:rPr>
      <w:rFonts w:ascii="Arial" w:hAnsi="Arial" w:cs="Arial"/>
      <w:b/>
      <w:bCs/>
      <w:sz w:val="24"/>
      <w:szCs w:val="24"/>
      <w:lang w:eastAsia="pl-PL"/>
    </w:rPr>
  </w:style>
  <w:style w:type="paragraph" w:customStyle="1" w:styleId="xl122">
    <w:name w:val="xl122"/>
    <w:basedOn w:val="Normalny"/>
    <w:rsid w:val="001F5790"/>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sz w:val="24"/>
      <w:szCs w:val="24"/>
      <w:lang w:eastAsia="pl-PL"/>
    </w:rPr>
  </w:style>
  <w:style w:type="paragraph" w:customStyle="1" w:styleId="xl123">
    <w:name w:val="xl123"/>
    <w:basedOn w:val="Normalny"/>
    <w:rsid w:val="001F5790"/>
    <w:pPr>
      <w:pBdr>
        <w:top w:val="single" w:sz="8" w:space="0" w:color="000000"/>
        <w:left w:val="single" w:sz="8" w:space="0" w:color="000000"/>
        <w:bottom w:val="single" w:sz="8" w:space="0" w:color="000000"/>
        <w:right w:val="single" w:sz="8" w:space="0" w:color="000000"/>
      </w:pBdr>
      <w:shd w:val="clear" w:color="FFFFCC" w:fill="FFFF99"/>
      <w:spacing w:before="100" w:beforeAutospacing="1" w:after="100" w:afterAutospacing="1"/>
      <w:jc w:val="center"/>
      <w:textAlignment w:val="center"/>
    </w:pPr>
    <w:rPr>
      <w:rFonts w:ascii="Arial" w:hAnsi="Arial" w:cs="Arial"/>
      <w:b/>
      <w:bCs/>
      <w:sz w:val="32"/>
      <w:szCs w:val="32"/>
      <w:lang w:eastAsia="pl-PL"/>
    </w:rPr>
  </w:style>
  <w:style w:type="paragraph" w:customStyle="1" w:styleId="xl124">
    <w:name w:val="xl124"/>
    <w:basedOn w:val="Normalny"/>
    <w:rsid w:val="001F5790"/>
    <w:pPr>
      <w:pBdr>
        <w:top w:val="single" w:sz="8" w:space="0" w:color="000000"/>
        <w:left w:val="single" w:sz="8" w:space="0" w:color="000000"/>
        <w:bottom w:val="single" w:sz="8" w:space="0" w:color="000000"/>
        <w:right w:val="single" w:sz="8" w:space="0" w:color="000000"/>
      </w:pBdr>
      <w:shd w:val="clear" w:color="FFFFCC" w:fill="FFFF99"/>
      <w:spacing w:before="100" w:beforeAutospacing="1" w:after="100" w:afterAutospacing="1"/>
      <w:jc w:val="center"/>
      <w:textAlignment w:val="center"/>
    </w:pPr>
    <w:rPr>
      <w:rFonts w:ascii="Arial" w:hAnsi="Arial" w:cs="Arial"/>
      <w:b/>
      <w:bCs/>
      <w:color w:val="000000"/>
      <w:sz w:val="32"/>
      <w:szCs w:val="32"/>
      <w:lang w:eastAsia="pl-PL"/>
    </w:rPr>
  </w:style>
  <w:style w:type="paragraph" w:customStyle="1" w:styleId="xl125">
    <w:name w:val="xl125"/>
    <w:basedOn w:val="Normalny"/>
    <w:rsid w:val="001F5790"/>
    <w:pPr>
      <w:pBdr>
        <w:top w:val="single" w:sz="8" w:space="0" w:color="000000"/>
        <w:left w:val="single" w:sz="8" w:space="0" w:color="000000"/>
        <w:bottom w:val="single" w:sz="8" w:space="0" w:color="000000"/>
      </w:pBdr>
      <w:shd w:val="clear" w:color="FFFFCC" w:fill="FFFF99"/>
      <w:spacing w:before="100" w:beforeAutospacing="1" w:after="100" w:afterAutospacing="1"/>
      <w:jc w:val="center"/>
      <w:textAlignment w:val="center"/>
    </w:pPr>
    <w:rPr>
      <w:rFonts w:ascii="Arial" w:hAnsi="Arial" w:cs="Arial"/>
      <w:b/>
      <w:bCs/>
      <w:color w:val="000000"/>
      <w:sz w:val="32"/>
      <w:szCs w:val="32"/>
      <w:lang w:eastAsia="pl-PL"/>
    </w:rPr>
  </w:style>
  <w:style w:type="paragraph" w:customStyle="1" w:styleId="xl126">
    <w:name w:val="xl126"/>
    <w:basedOn w:val="Normalny"/>
    <w:rsid w:val="001F5790"/>
    <w:pPr>
      <w:pBdr>
        <w:top w:val="single" w:sz="8" w:space="0" w:color="000000"/>
        <w:bottom w:val="single" w:sz="8" w:space="0" w:color="000000"/>
      </w:pBdr>
      <w:shd w:val="clear" w:color="FFFFCC" w:fill="FFFF99"/>
      <w:spacing w:before="100" w:beforeAutospacing="1" w:after="100" w:afterAutospacing="1"/>
      <w:jc w:val="center"/>
      <w:textAlignment w:val="center"/>
    </w:pPr>
    <w:rPr>
      <w:rFonts w:ascii="Arial" w:hAnsi="Arial" w:cs="Arial"/>
      <w:b/>
      <w:bCs/>
      <w:color w:val="000000"/>
      <w:sz w:val="32"/>
      <w:szCs w:val="32"/>
      <w:lang w:eastAsia="pl-PL"/>
    </w:rPr>
  </w:style>
  <w:style w:type="paragraph" w:customStyle="1" w:styleId="xl127">
    <w:name w:val="xl127"/>
    <w:basedOn w:val="Normalny"/>
    <w:rsid w:val="001F5790"/>
    <w:pPr>
      <w:pBdr>
        <w:top w:val="single" w:sz="8" w:space="0" w:color="000000"/>
        <w:bottom w:val="single" w:sz="8" w:space="0" w:color="000000"/>
        <w:right w:val="single" w:sz="8" w:space="0" w:color="000000"/>
      </w:pBdr>
      <w:shd w:val="clear" w:color="FFFFCC" w:fill="FFFF99"/>
      <w:spacing w:before="100" w:beforeAutospacing="1" w:after="100" w:afterAutospacing="1"/>
      <w:jc w:val="center"/>
      <w:textAlignment w:val="center"/>
    </w:pPr>
    <w:rPr>
      <w:rFonts w:ascii="Arial" w:hAnsi="Arial" w:cs="Arial"/>
      <w:b/>
      <w:bCs/>
      <w:color w:val="000000"/>
      <w:sz w:val="32"/>
      <w:szCs w:val="32"/>
      <w:lang w:eastAsia="pl-PL"/>
    </w:rPr>
  </w:style>
  <w:style w:type="paragraph" w:customStyle="1" w:styleId="xl128">
    <w:name w:val="xl128"/>
    <w:basedOn w:val="Normalny"/>
    <w:rsid w:val="001F5790"/>
    <w:pPr>
      <w:pBdr>
        <w:top w:val="single" w:sz="8" w:space="0" w:color="auto"/>
        <w:left w:val="single" w:sz="8" w:space="0" w:color="auto"/>
        <w:bottom w:val="single" w:sz="8" w:space="0" w:color="auto"/>
      </w:pBdr>
      <w:shd w:val="clear" w:color="FFFFCC" w:fill="FFFF99"/>
      <w:spacing w:before="100" w:beforeAutospacing="1" w:after="100" w:afterAutospacing="1"/>
      <w:jc w:val="center"/>
      <w:textAlignment w:val="center"/>
    </w:pPr>
    <w:rPr>
      <w:rFonts w:ascii="Arial" w:hAnsi="Arial" w:cs="Arial"/>
      <w:b/>
      <w:bCs/>
      <w:color w:val="000000"/>
      <w:sz w:val="32"/>
      <w:szCs w:val="32"/>
      <w:lang w:eastAsia="pl-PL"/>
    </w:rPr>
  </w:style>
  <w:style w:type="paragraph" w:customStyle="1" w:styleId="xl129">
    <w:name w:val="xl129"/>
    <w:basedOn w:val="Normalny"/>
    <w:rsid w:val="001F5790"/>
    <w:pPr>
      <w:pBdr>
        <w:top w:val="single" w:sz="8" w:space="0" w:color="auto"/>
        <w:bottom w:val="single" w:sz="8" w:space="0" w:color="auto"/>
      </w:pBdr>
      <w:shd w:val="clear" w:color="FFFFCC" w:fill="FFFF99"/>
      <w:spacing w:before="100" w:beforeAutospacing="1" w:after="100" w:afterAutospacing="1"/>
      <w:jc w:val="center"/>
      <w:textAlignment w:val="center"/>
    </w:pPr>
    <w:rPr>
      <w:rFonts w:ascii="Arial" w:hAnsi="Arial" w:cs="Arial"/>
      <w:b/>
      <w:bCs/>
      <w:color w:val="000000"/>
      <w:sz w:val="32"/>
      <w:szCs w:val="32"/>
      <w:lang w:eastAsia="pl-PL"/>
    </w:rPr>
  </w:style>
  <w:style w:type="paragraph" w:customStyle="1" w:styleId="xl130">
    <w:name w:val="xl130"/>
    <w:basedOn w:val="Normalny"/>
    <w:rsid w:val="001F5790"/>
    <w:pPr>
      <w:pBdr>
        <w:top w:val="single" w:sz="8" w:space="0" w:color="auto"/>
        <w:bottom w:val="single" w:sz="8" w:space="0" w:color="auto"/>
        <w:right w:val="single" w:sz="8" w:space="0" w:color="auto"/>
      </w:pBdr>
      <w:shd w:val="clear" w:color="FFFFCC" w:fill="FFFF99"/>
      <w:spacing w:before="100" w:beforeAutospacing="1" w:after="100" w:afterAutospacing="1"/>
      <w:jc w:val="center"/>
      <w:textAlignment w:val="center"/>
    </w:pPr>
    <w:rPr>
      <w:rFonts w:ascii="Arial" w:hAnsi="Arial" w:cs="Arial"/>
      <w:b/>
      <w:bCs/>
      <w:color w:val="000000"/>
      <w:sz w:val="32"/>
      <w:szCs w:val="32"/>
      <w:lang w:eastAsia="pl-PL"/>
    </w:rPr>
  </w:style>
  <w:style w:type="paragraph" w:customStyle="1" w:styleId="Normalny3">
    <w:name w:val="Normalny+3"/>
    <w:basedOn w:val="Default"/>
    <w:next w:val="Default"/>
    <w:rsid w:val="001F5790"/>
    <w:pPr>
      <w:suppressAutoHyphens/>
      <w:autoSpaceDN/>
      <w:adjustRightInd/>
    </w:pPr>
    <w:rPr>
      <w:rFonts w:eastAsia="Lucida Sans Unicode" w:cs="Tahoma"/>
      <w:color w:val="auto"/>
      <w:lang w:eastAsia="ar-SA"/>
    </w:rPr>
  </w:style>
  <w:style w:type="paragraph" w:customStyle="1" w:styleId="Normalny6">
    <w:name w:val="Normalny+6"/>
    <w:basedOn w:val="Default"/>
    <w:next w:val="Default"/>
    <w:rsid w:val="001F5790"/>
    <w:pPr>
      <w:suppressAutoHyphens/>
      <w:autoSpaceDN/>
      <w:adjustRightInd/>
    </w:pPr>
    <w:rPr>
      <w:rFonts w:eastAsia="Lucida Sans Unicode" w:cs="Tahoma"/>
      <w:color w:val="auto"/>
      <w:lang w:eastAsia="ar-SA"/>
    </w:rPr>
  </w:style>
  <w:style w:type="numbering" w:customStyle="1" w:styleId="WW8Num4">
    <w:name w:val="WW8Num4"/>
    <w:basedOn w:val="Bezlisty"/>
    <w:rsid w:val="001F5790"/>
    <w:pPr>
      <w:numPr>
        <w:numId w:val="2"/>
      </w:numPr>
    </w:pPr>
  </w:style>
  <w:style w:type="numbering" w:customStyle="1" w:styleId="WW8Num9">
    <w:name w:val="WW8Num9"/>
    <w:basedOn w:val="Bezlisty"/>
    <w:rsid w:val="001F5790"/>
    <w:pPr>
      <w:numPr>
        <w:numId w:val="3"/>
      </w:numPr>
    </w:pPr>
  </w:style>
  <w:style w:type="numbering" w:customStyle="1" w:styleId="WW8Num3">
    <w:name w:val="WW8Num3"/>
    <w:rsid w:val="001F5790"/>
    <w:pPr>
      <w:numPr>
        <w:numId w:val="4"/>
      </w:numPr>
    </w:pPr>
  </w:style>
  <w:style w:type="paragraph" w:customStyle="1" w:styleId="WW-Tekstpodstawowy2">
    <w:name w:val="WW-Tekst podstawowy 2"/>
    <w:basedOn w:val="Normalny"/>
    <w:rsid w:val="001F5790"/>
    <w:pPr>
      <w:widowControl w:val="0"/>
      <w:suppressAutoHyphens/>
      <w:autoSpaceDE w:val="0"/>
    </w:pPr>
    <w:rPr>
      <w:rFonts w:ascii="Times New Roman" w:hAnsi="Times New Roman" w:cs="Lucida Sans Unicode"/>
      <w:b/>
      <w:color w:val="000000"/>
      <w:sz w:val="24"/>
      <w:szCs w:val="24"/>
      <w:lang w:eastAsia="pl-PL" w:bidi="pl-PL"/>
    </w:rPr>
  </w:style>
  <w:style w:type="paragraph" w:customStyle="1" w:styleId="Tekstpodstawowy22">
    <w:name w:val="Tekst podstawowy 22"/>
    <w:basedOn w:val="Normalny"/>
    <w:rsid w:val="001F5790"/>
    <w:pPr>
      <w:overflowPunct w:val="0"/>
      <w:autoSpaceDE w:val="0"/>
      <w:autoSpaceDN w:val="0"/>
      <w:adjustRightInd w:val="0"/>
      <w:ind w:left="142" w:hanging="142"/>
      <w:textAlignment w:val="baseline"/>
    </w:pPr>
    <w:rPr>
      <w:rFonts w:ascii="Arial" w:hAnsi="Arial"/>
      <w:sz w:val="20"/>
      <w:lang w:eastAsia="pl-PL"/>
    </w:rPr>
  </w:style>
  <w:style w:type="character" w:customStyle="1" w:styleId="googqs-tidbit">
    <w:name w:val="goog_qs-tidbit"/>
    <w:basedOn w:val="Domylnaczcionkaakapitu"/>
    <w:rsid w:val="00A0358B"/>
  </w:style>
  <w:style w:type="paragraph" w:customStyle="1" w:styleId="zwykywcity">
    <w:name w:val="zwykły wcięty"/>
    <w:basedOn w:val="Normalny"/>
    <w:rsid w:val="00A0358B"/>
    <w:pPr>
      <w:spacing w:after="60" w:line="360" w:lineRule="auto"/>
      <w:ind w:firstLine="396"/>
    </w:pPr>
    <w:rPr>
      <w:rFonts w:ascii="Goudy Old Style CE ATT" w:hAnsi="Goudy Old Style CE ATT"/>
      <w:snapToGrid w:val="0"/>
      <w:sz w:val="24"/>
      <w:lang w:eastAsia="pl-PL"/>
    </w:rPr>
  </w:style>
  <w:style w:type="character" w:customStyle="1" w:styleId="tytulobiektu1">
    <w:name w:val="tytul_obiektu1"/>
    <w:basedOn w:val="Domylnaczcionkaakapitu"/>
    <w:rsid w:val="00A0358B"/>
    <w:rPr>
      <w:b/>
      <w:bCs/>
      <w:sz w:val="20"/>
      <w:szCs w:val="20"/>
    </w:rPr>
  </w:style>
  <w:style w:type="paragraph" w:customStyle="1" w:styleId="PRACOWNI">
    <w:name w:val="PRACOWNI"/>
    <w:basedOn w:val="Normalny"/>
    <w:rsid w:val="00A0358B"/>
    <w:rPr>
      <w:rFonts w:ascii="Times New Roman" w:hAnsi="Times New Roman"/>
      <w:spacing w:val="20"/>
      <w:sz w:val="24"/>
    </w:rPr>
  </w:style>
  <w:style w:type="paragraph" w:styleId="Tytu">
    <w:name w:val="Title"/>
    <w:basedOn w:val="Normalny"/>
    <w:link w:val="TytuZnak"/>
    <w:qFormat/>
    <w:rsid w:val="00A0358B"/>
    <w:pPr>
      <w:jc w:val="center"/>
    </w:pPr>
    <w:rPr>
      <w:rFonts w:ascii="Times New Roman" w:hAnsi="Times New Roman"/>
      <w:b/>
      <w:sz w:val="52"/>
    </w:rPr>
  </w:style>
  <w:style w:type="character" w:customStyle="1" w:styleId="TytuZnak">
    <w:name w:val="Tytuł Znak"/>
    <w:basedOn w:val="Domylnaczcionkaakapitu"/>
    <w:link w:val="Tytu"/>
    <w:rsid w:val="00A0358B"/>
    <w:rPr>
      <w:rFonts w:ascii="Times New Roman" w:eastAsia="Times New Roman" w:hAnsi="Times New Roman"/>
      <w:b/>
      <w:sz w:val="52"/>
      <w:lang w:eastAsia="en-US"/>
    </w:rPr>
  </w:style>
  <w:style w:type="paragraph" w:customStyle="1" w:styleId="Tytulfd">
    <w:name w:val="Tytul_fd"/>
    <w:basedOn w:val="Tytu"/>
    <w:rsid w:val="00A0358B"/>
    <w:pPr>
      <w:autoSpaceDE w:val="0"/>
      <w:autoSpaceDN w:val="0"/>
      <w:spacing w:line="300" w:lineRule="atLeast"/>
    </w:pPr>
    <w:rPr>
      <w:bCs/>
      <w:sz w:val="28"/>
      <w:szCs w:val="28"/>
      <w:lang w:eastAsia="pl-PL"/>
    </w:rPr>
  </w:style>
  <w:style w:type="paragraph" w:customStyle="1" w:styleId="Tekstfd">
    <w:name w:val="Tekst_fd"/>
    <w:basedOn w:val="Normalny"/>
    <w:rsid w:val="00A0358B"/>
    <w:pPr>
      <w:tabs>
        <w:tab w:val="left" w:pos="340"/>
        <w:tab w:val="left" w:pos="567"/>
        <w:tab w:val="left" w:pos="851"/>
        <w:tab w:val="left" w:pos="1134"/>
        <w:tab w:val="left" w:pos="1418"/>
        <w:tab w:val="left" w:pos="1701"/>
      </w:tabs>
      <w:autoSpaceDE w:val="0"/>
      <w:autoSpaceDN w:val="0"/>
      <w:spacing w:line="300" w:lineRule="atLeast"/>
    </w:pPr>
    <w:rPr>
      <w:rFonts w:ascii="Times New Roman" w:hAnsi="Times New Roman"/>
      <w:lang w:eastAsia="pl-PL"/>
    </w:rPr>
  </w:style>
  <w:style w:type="paragraph" w:customStyle="1" w:styleId="Tyt1fd">
    <w:name w:val="Tyt1_fd"/>
    <w:basedOn w:val="Normalny"/>
    <w:rsid w:val="00A0358B"/>
    <w:pPr>
      <w:autoSpaceDE w:val="0"/>
      <w:autoSpaceDN w:val="0"/>
      <w:spacing w:before="120" w:after="60" w:line="300" w:lineRule="atLeast"/>
    </w:pPr>
    <w:rPr>
      <w:rFonts w:ascii="Times New Roman" w:hAnsi="Times New Roman"/>
      <w:b/>
      <w:bCs/>
      <w:sz w:val="26"/>
      <w:szCs w:val="26"/>
      <w:lang w:eastAsia="pl-PL"/>
    </w:rPr>
  </w:style>
  <w:style w:type="paragraph" w:customStyle="1" w:styleId="Tyt2fd">
    <w:name w:val="Tyt2_fd"/>
    <w:basedOn w:val="Nagwek2"/>
    <w:rsid w:val="00A0358B"/>
    <w:pPr>
      <w:tabs>
        <w:tab w:val="left" w:pos="340"/>
      </w:tabs>
      <w:autoSpaceDE w:val="0"/>
      <w:autoSpaceDN w:val="0"/>
      <w:spacing w:line="300" w:lineRule="atLeast"/>
    </w:pPr>
    <w:rPr>
      <w:rFonts w:ascii="Times New Roman" w:hAnsi="Times New Roman"/>
      <w:i/>
      <w:iCs/>
      <w:sz w:val="22"/>
      <w:szCs w:val="22"/>
      <w:lang w:eastAsia="pl-PL"/>
    </w:rPr>
  </w:style>
  <w:style w:type="paragraph" w:customStyle="1" w:styleId="Nagtabfd">
    <w:name w:val="Nagł_tab_fd"/>
    <w:basedOn w:val="Normalny"/>
    <w:rsid w:val="00A0358B"/>
    <w:pPr>
      <w:autoSpaceDE w:val="0"/>
      <w:autoSpaceDN w:val="0"/>
      <w:spacing w:line="300" w:lineRule="atLeast"/>
    </w:pPr>
    <w:rPr>
      <w:rFonts w:ascii="Times New Roman" w:hAnsi="Times New Roman"/>
      <w:lang w:eastAsia="pl-PL"/>
    </w:rPr>
  </w:style>
  <w:style w:type="paragraph" w:customStyle="1" w:styleId="Tabelafd">
    <w:name w:val="Tabela_fd"/>
    <w:basedOn w:val="Normalny"/>
    <w:rsid w:val="00A0358B"/>
    <w:pPr>
      <w:autoSpaceDE w:val="0"/>
      <w:autoSpaceDN w:val="0"/>
      <w:spacing w:line="300" w:lineRule="atLeast"/>
    </w:pPr>
    <w:rPr>
      <w:rFonts w:ascii="Courier New" w:hAnsi="Courier New" w:cs="Courier New"/>
      <w:lang w:eastAsia="pl-PL"/>
    </w:rPr>
  </w:style>
  <w:style w:type="paragraph" w:customStyle="1" w:styleId="Grupa">
    <w:name w:val="Grupa"/>
    <w:basedOn w:val="Normalny"/>
    <w:rsid w:val="00A0358B"/>
    <w:pPr>
      <w:autoSpaceDE w:val="0"/>
      <w:autoSpaceDN w:val="0"/>
      <w:spacing w:line="300" w:lineRule="atLeast"/>
    </w:pPr>
    <w:rPr>
      <w:rFonts w:ascii="Times New Roman" w:hAnsi="Times New Roman"/>
      <w:color w:val="0000FF"/>
      <w:lang w:eastAsia="pl-PL"/>
    </w:rPr>
  </w:style>
  <w:style w:type="paragraph" w:customStyle="1" w:styleId="Wariant">
    <w:name w:val="Wariant"/>
    <w:basedOn w:val="Tekstfd"/>
    <w:rsid w:val="00A0358B"/>
    <w:pPr>
      <w:spacing w:line="240" w:lineRule="auto"/>
    </w:pPr>
    <w:rPr>
      <w:color w:val="FF00FF"/>
    </w:rPr>
  </w:style>
  <w:style w:type="paragraph" w:customStyle="1" w:styleId="Wariantnty">
    <w:name w:val="Wariant nty"/>
    <w:basedOn w:val="Wariant"/>
    <w:rsid w:val="00A0358B"/>
  </w:style>
  <w:style w:type="paragraph" w:styleId="Listapunktowana">
    <w:name w:val="List Bullet"/>
    <w:basedOn w:val="Normalny"/>
    <w:autoRedefine/>
    <w:semiHidden/>
    <w:rsid w:val="00A0358B"/>
    <w:pPr>
      <w:numPr>
        <w:numId w:val="5"/>
      </w:numPr>
    </w:pPr>
    <w:rPr>
      <w:rFonts w:ascii="Times New Roman" w:hAnsi="Times New Roman"/>
      <w:sz w:val="24"/>
      <w:szCs w:val="24"/>
      <w:lang w:eastAsia="pl-PL"/>
    </w:rPr>
  </w:style>
  <w:style w:type="paragraph" w:styleId="Listapunktowana2">
    <w:name w:val="List Bullet 2"/>
    <w:basedOn w:val="Normalny"/>
    <w:autoRedefine/>
    <w:semiHidden/>
    <w:rsid w:val="00A0358B"/>
    <w:pPr>
      <w:numPr>
        <w:numId w:val="6"/>
      </w:numPr>
    </w:pPr>
    <w:rPr>
      <w:rFonts w:ascii="Times New Roman" w:hAnsi="Times New Roman"/>
      <w:sz w:val="24"/>
      <w:szCs w:val="24"/>
      <w:lang w:eastAsia="pl-PL"/>
    </w:rPr>
  </w:style>
  <w:style w:type="paragraph" w:customStyle="1" w:styleId="BodyTextIndent21">
    <w:name w:val="Body Text Indent 21"/>
    <w:basedOn w:val="Normalny"/>
    <w:rsid w:val="00A0358B"/>
    <w:pPr>
      <w:suppressAutoHyphens/>
      <w:ind w:left="426"/>
    </w:pPr>
    <w:rPr>
      <w:rFonts w:ascii="Arial" w:hAnsi="Arial" w:cs="Arial"/>
      <w:sz w:val="20"/>
      <w:lang w:eastAsia="ar-SA"/>
    </w:rPr>
  </w:style>
  <w:style w:type="paragraph" w:customStyle="1" w:styleId="Obszartekstu">
    <w:name w:val="Obszar tekstu"/>
    <w:basedOn w:val="Normalny"/>
    <w:rsid w:val="00A0358B"/>
    <w:pPr>
      <w:autoSpaceDE w:val="0"/>
      <w:autoSpaceDN w:val="0"/>
      <w:adjustRightInd w:val="0"/>
    </w:pPr>
    <w:rPr>
      <w:rFonts w:ascii="Arial" w:hAnsi="Arial" w:cs="Arial"/>
      <w:sz w:val="20"/>
      <w:szCs w:val="24"/>
      <w:lang w:eastAsia="pl-PL"/>
    </w:rPr>
  </w:style>
  <w:style w:type="character" w:styleId="Tytuksiki">
    <w:name w:val="Book Title"/>
    <w:basedOn w:val="Domylnaczcionkaakapitu"/>
    <w:uiPriority w:val="33"/>
    <w:qFormat/>
    <w:rsid w:val="002C31EE"/>
    <w:rPr>
      <w:b/>
      <w:bCs/>
      <w:smallCaps/>
      <w:spacing w:val="5"/>
    </w:rPr>
  </w:style>
  <w:style w:type="paragraph" w:customStyle="1" w:styleId="style54">
    <w:name w:val="style54"/>
    <w:basedOn w:val="Normalny"/>
    <w:rsid w:val="00947A0F"/>
    <w:pPr>
      <w:spacing w:before="100" w:beforeAutospacing="1" w:after="100" w:afterAutospacing="1"/>
    </w:pPr>
    <w:rPr>
      <w:rFonts w:ascii="Arial" w:hAnsi="Arial" w:cs="Arial"/>
      <w:b/>
      <w:bCs/>
      <w:color w:val="000000"/>
      <w:sz w:val="15"/>
      <w:szCs w:val="15"/>
      <w:lang w:eastAsia="pl-PL"/>
    </w:rPr>
  </w:style>
  <w:style w:type="character" w:customStyle="1" w:styleId="style551">
    <w:name w:val="style551"/>
    <w:basedOn w:val="Domylnaczcionkaakapitu"/>
    <w:rsid w:val="00947A0F"/>
    <w:rPr>
      <w:rFonts w:ascii="Arial" w:hAnsi="Arial" w:cs="Arial" w:hint="default"/>
      <w:b/>
      <w:bCs/>
      <w:color w:val="666666"/>
      <w:sz w:val="21"/>
      <w:szCs w:val="21"/>
    </w:rPr>
  </w:style>
  <w:style w:type="paragraph" w:customStyle="1" w:styleId="style36">
    <w:name w:val="style36"/>
    <w:basedOn w:val="Normalny"/>
    <w:rsid w:val="00947A0F"/>
    <w:pPr>
      <w:spacing w:before="100" w:beforeAutospacing="1" w:after="100" w:afterAutospacing="1"/>
    </w:pPr>
    <w:rPr>
      <w:rFonts w:ascii="Arial" w:hAnsi="Arial" w:cs="Arial"/>
      <w:color w:val="000000"/>
      <w:sz w:val="15"/>
      <w:szCs w:val="15"/>
      <w:lang w:eastAsia="pl-PL"/>
    </w:rPr>
  </w:style>
  <w:style w:type="character" w:customStyle="1" w:styleId="style411">
    <w:name w:val="style411"/>
    <w:basedOn w:val="Domylnaczcionkaakapitu"/>
    <w:rsid w:val="00947A0F"/>
    <w:rPr>
      <w:sz w:val="21"/>
      <w:szCs w:val="21"/>
    </w:rPr>
  </w:style>
  <w:style w:type="character" w:customStyle="1" w:styleId="style401">
    <w:name w:val="style401"/>
    <w:basedOn w:val="Domylnaczcionkaakapitu"/>
    <w:rsid w:val="00947A0F"/>
    <w:rPr>
      <w:sz w:val="15"/>
      <w:szCs w:val="15"/>
    </w:rPr>
  </w:style>
  <w:style w:type="character" w:customStyle="1" w:styleId="style51">
    <w:name w:val="style51"/>
    <w:basedOn w:val="Domylnaczcionkaakapitu"/>
    <w:rsid w:val="00D97EE2"/>
    <w:rPr>
      <w:rFonts w:ascii="Arial" w:hAnsi="Arial" w:cs="Arial" w:hint="default"/>
      <w:sz w:val="18"/>
      <w:szCs w:val="18"/>
    </w:rPr>
  </w:style>
  <w:style w:type="paragraph" w:customStyle="1" w:styleId="Stronanaglowek">
    <w:name w:val="Strona_naglowek"/>
    <w:basedOn w:val="Normalny"/>
    <w:link w:val="StronanaglowekZnak"/>
    <w:qFormat/>
    <w:rsid w:val="00B219E6"/>
    <w:pPr>
      <w:pBdr>
        <w:bottom w:val="single" w:sz="18" w:space="1" w:color="F79646"/>
      </w:pBdr>
      <w:jc w:val="center"/>
    </w:pPr>
    <w:rPr>
      <w:rFonts w:eastAsia="Calibri"/>
      <w:sz w:val="16"/>
    </w:rPr>
  </w:style>
  <w:style w:type="paragraph" w:customStyle="1" w:styleId="Stronastopka">
    <w:name w:val="Strona_stopka"/>
    <w:basedOn w:val="Stopka"/>
    <w:link w:val="StronastopkaZnak"/>
    <w:qFormat/>
    <w:rsid w:val="00B219E6"/>
    <w:pPr>
      <w:pBdr>
        <w:top w:val="single" w:sz="18" w:space="1" w:color="F79646"/>
      </w:pBdr>
      <w:tabs>
        <w:tab w:val="clear" w:pos="8640"/>
        <w:tab w:val="right" w:pos="9356"/>
      </w:tabs>
    </w:pPr>
    <w:rPr>
      <w:rFonts w:ascii="Century Gothic" w:eastAsia="Calibri" w:hAnsi="Century Gothic"/>
      <w:sz w:val="16"/>
      <w:szCs w:val="16"/>
    </w:rPr>
  </w:style>
  <w:style w:type="character" w:customStyle="1" w:styleId="StronanaglowekZnak">
    <w:name w:val="Strona_naglowek Znak"/>
    <w:basedOn w:val="Domylnaczcionkaakapitu"/>
    <w:link w:val="Stronanaglowek"/>
    <w:rsid w:val="00B219E6"/>
    <w:rPr>
      <w:rFonts w:ascii="Century Gothic" w:hAnsi="Century Gothic"/>
      <w:sz w:val="16"/>
      <w:szCs w:val="22"/>
      <w:lang w:eastAsia="en-US"/>
    </w:rPr>
  </w:style>
  <w:style w:type="paragraph" w:styleId="Podtytu">
    <w:name w:val="Subtitle"/>
    <w:basedOn w:val="Normalny"/>
    <w:next w:val="Normalny"/>
    <w:link w:val="PodtytuZnak"/>
    <w:uiPriority w:val="11"/>
    <w:qFormat/>
    <w:rsid w:val="00BD7ABF"/>
    <w:pPr>
      <w:spacing w:after="60"/>
      <w:jc w:val="center"/>
      <w:outlineLvl w:val="1"/>
    </w:pPr>
    <w:rPr>
      <w:rFonts w:ascii="Cambria" w:hAnsi="Cambria"/>
      <w:sz w:val="24"/>
      <w:szCs w:val="24"/>
    </w:rPr>
  </w:style>
  <w:style w:type="character" w:customStyle="1" w:styleId="StronastopkaZnak">
    <w:name w:val="Strona_stopka Znak"/>
    <w:basedOn w:val="StopkaZnak"/>
    <w:link w:val="Stronastopka"/>
    <w:rsid w:val="00B219E6"/>
    <w:rPr>
      <w:rFonts w:ascii="Century Gothic" w:eastAsia="Times New Roman" w:hAnsi="Century Gothic"/>
      <w:sz w:val="16"/>
      <w:szCs w:val="16"/>
      <w:lang w:eastAsia="en-US"/>
    </w:rPr>
  </w:style>
  <w:style w:type="character" w:customStyle="1" w:styleId="PodtytuZnak">
    <w:name w:val="Podtytuł Znak"/>
    <w:basedOn w:val="Domylnaczcionkaakapitu"/>
    <w:link w:val="Podtytu"/>
    <w:uiPriority w:val="11"/>
    <w:rsid w:val="00BD7ABF"/>
    <w:rPr>
      <w:rFonts w:ascii="Cambria" w:eastAsia="Times New Roman" w:hAnsi="Cambria" w:cs="Times New Roman"/>
      <w:sz w:val="24"/>
      <w:szCs w:val="24"/>
      <w:lang w:eastAsia="en-US"/>
    </w:rPr>
  </w:style>
  <w:style w:type="paragraph" w:customStyle="1" w:styleId="Normalnyrodek">
    <w:name w:val="Normalnyśrodek"/>
    <w:basedOn w:val="Normalny"/>
    <w:link w:val="NormalnyrodekZnak"/>
    <w:qFormat/>
    <w:rsid w:val="0058074F"/>
    <w:pPr>
      <w:jc w:val="center"/>
    </w:pPr>
    <w:rPr>
      <w:noProof/>
      <w:lang w:eastAsia="pl-PL"/>
    </w:rPr>
  </w:style>
  <w:style w:type="paragraph" w:styleId="Plandokumentu">
    <w:name w:val="Document Map"/>
    <w:basedOn w:val="Normalny"/>
    <w:link w:val="PlandokumentuZnak"/>
    <w:uiPriority w:val="99"/>
    <w:semiHidden/>
    <w:unhideWhenUsed/>
    <w:rsid w:val="00C71521"/>
    <w:rPr>
      <w:rFonts w:ascii="Tahoma" w:hAnsi="Tahoma" w:cs="Tahoma"/>
      <w:sz w:val="16"/>
      <w:szCs w:val="16"/>
    </w:rPr>
  </w:style>
  <w:style w:type="character" w:customStyle="1" w:styleId="NormalnyrodekZnak">
    <w:name w:val="Normalnyśrodek Znak"/>
    <w:basedOn w:val="Domylnaczcionkaakapitu"/>
    <w:link w:val="Normalnyrodek"/>
    <w:rsid w:val="0058074F"/>
    <w:rPr>
      <w:rFonts w:ascii="Century Gothic" w:eastAsia="Times New Roman" w:hAnsi="Century Gothic"/>
      <w:noProof/>
      <w:sz w:val="22"/>
      <w:szCs w:val="22"/>
    </w:rPr>
  </w:style>
  <w:style w:type="character" w:customStyle="1" w:styleId="PlandokumentuZnak">
    <w:name w:val="Plan dokumentu Znak"/>
    <w:basedOn w:val="Domylnaczcionkaakapitu"/>
    <w:link w:val="Plandokumentu"/>
    <w:uiPriority w:val="99"/>
    <w:semiHidden/>
    <w:rsid w:val="00C71521"/>
    <w:rPr>
      <w:rFonts w:ascii="Tahoma" w:eastAsia="Times New Roman" w:hAnsi="Tahoma" w:cs="Tahoma"/>
      <w:sz w:val="16"/>
      <w:szCs w:val="16"/>
      <w:lang w:eastAsia="en-US"/>
    </w:rPr>
  </w:style>
  <w:style w:type="paragraph" w:customStyle="1" w:styleId="Tekstpodstawowy23">
    <w:name w:val="Tekst podstawowy 23"/>
    <w:basedOn w:val="Normalny"/>
    <w:link w:val="BodyText2Znak"/>
    <w:rsid w:val="00023A81"/>
    <w:pPr>
      <w:widowControl w:val="0"/>
      <w:contextualSpacing w:val="0"/>
    </w:pPr>
    <w:rPr>
      <w:rFonts w:ascii="Arial" w:hAnsi="Arial"/>
      <w:sz w:val="24"/>
    </w:rPr>
  </w:style>
  <w:style w:type="character" w:customStyle="1" w:styleId="BodyText2Znak">
    <w:name w:val="Body Text 2 Znak"/>
    <w:link w:val="Tekstpodstawowy23"/>
    <w:rsid w:val="00023A81"/>
    <w:rPr>
      <w:rFonts w:ascii="Arial" w:eastAsia="Times New Roman" w:hAnsi="Arial"/>
      <w:sz w:val="24"/>
    </w:rPr>
  </w:style>
  <w:style w:type="paragraph" w:styleId="Tekstblokowy">
    <w:name w:val="Block Text"/>
    <w:basedOn w:val="Normalny"/>
    <w:rsid w:val="003F4B83"/>
    <w:pPr>
      <w:spacing w:line="360" w:lineRule="auto"/>
      <w:ind w:left="1770" w:right="-108" w:firstLine="426"/>
      <w:contextualSpacing w:val="0"/>
    </w:pPr>
    <w:rPr>
      <w:rFonts w:ascii="Arial" w:hAnsi="Arial" w:cs="Arial"/>
      <w:sz w:val="24"/>
      <w:szCs w:val="24"/>
      <w:lang w:eastAsia="pl-PL"/>
    </w:rPr>
  </w:style>
  <w:style w:type="character" w:customStyle="1" w:styleId="Teksttreci6">
    <w:name w:val="Tekst treści (6)_"/>
    <w:basedOn w:val="Domylnaczcionkaakapitu"/>
    <w:link w:val="Teksttreci60"/>
    <w:uiPriority w:val="99"/>
    <w:locked/>
    <w:rsid w:val="00795655"/>
    <w:rPr>
      <w:rFonts w:cs="Calibri"/>
      <w:sz w:val="22"/>
      <w:szCs w:val="22"/>
    </w:rPr>
  </w:style>
  <w:style w:type="paragraph" w:customStyle="1" w:styleId="Teksttreci60">
    <w:name w:val="Tekst treści (6)"/>
    <w:basedOn w:val="Normalny"/>
    <w:link w:val="Teksttreci6"/>
    <w:uiPriority w:val="99"/>
    <w:rsid w:val="00795655"/>
    <w:pPr>
      <w:widowControl w:val="0"/>
      <w:contextualSpacing w:val="0"/>
      <w:jc w:val="left"/>
    </w:pPr>
    <w:rPr>
      <w:rFonts w:ascii="Calibri" w:eastAsia="Calibri" w:hAnsi="Calibri" w:cs="Calibri"/>
      <w:szCs w:val="22"/>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uiPriority="0" w:qFormat="1"/>
    <w:lsdException w:name="heading 5" w:semiHidden="0" w:uiPriority="0" w:unhideWhenUsed="0" w:qFormat="1"/>
    <w:lsdException w:name="heading 6" w:semiHidden="0" w:uiPriority="0" w:unhideWhenUsed="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endnote reference" w:uiPriority="0"/>
    <w:lsdException w:name="endnote tex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HTML Cite" w:uiPriority="0"/>
    <w:lsdException w:name="HTML Preformatted" w:uiPriority="0"/>
    <w:lsdException w:name="HTML Typewriter"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A0DF6"/>
    <w:pPr>
      <w:contextualSpacing/>
      <w:jc w:val="both"/>
    </w:pPr>
    <w:rPr>
      <w:rFonts w:ascii="Century Gothic" w:eastAsia="Times New Roman" w:hAnsi="Century Gothic"/>
      <w:sz w:val="22"/>
      <w:lang w:eastAsia="en-US"/>
    </w:rPr>
  </w:style>
  <w:style w:type="paragraph" w:styleId="Nagwek1">
    <w:name w:val="heading 1"/>
    <w:basedOn w:val="Bezodstpw"/>
    <w:next w:val="Normalny"/>
    <w:link w:val="Nagwek1Znak"/>
    <w:uiPriority w:val="9"/>
    <w:qFormat/>
    <w:rsid w:val="00BD7ABF"/>
    <w:pPr>
      <w:numPr>
        <w:numId w:val="8"/>
      </w:numPr>
      <w:spacing w:before="120" w:after="120" w:line="276" w:lineRule="auto"/>
      <w:jc w:val="both"/>
      <w:outlineLvl w:val="0"/>
    </w:pPr>
    <w:rPr>
      <w:rFonts w:ascii="Century Gothic" w:hAnsi="Century Gothic"/>
      <w:b/>
      <w:sz w:val="36"/>
      <w:szCs w:val="36"/>
    </w:rPr>
  </w:style>
  <w:style w:type="paragraph" w:styleId="Nagwek2">
    <w:name w:val="heading 2"/>
    <w:basedOn w:val="Bezodstpw"/>
    <w:next w:val="Normalny"/>
    <w:link w:val="Nagwek2Znak"/>
    <w:autoRedefine/>
    <w:qFormat/>
    <w:rsid w:val="00937A7D"/>
    <w:pPr>
      <w:numPr>
        <w:ilvl w:val="1"/>
        <w:numId w:val="8"/>
      </w:numPr>
      <w:spacing w:before="120" w:after="120" w:line="276" w:lineRule="auto"/>
      <w:ind w:left="0"/>
      <w:jc w:val="both"/>
      <w:outlineLvl w:val="1"/>
    </w:pPr>
    <w:rPr>
      <w:rFonts w:ascii="Century Gothic" w:eastAsia="Arial" w:hAnsi="Century Gothic"/>
      <w:b/>
      <w:sz w:val="28"/>
      <w:szCs w:val="28"/>
    </w:rPr>
  </w:style>
  <w:style w:type="paragraph" w:styleId="Nagwek3">
    <w:name w:val="heading 3"/>
    <w:basedOn w:val="Bezodstpw"/>
    <w:next w:val="Normalny"/>
    <w:link w:val="Nagwek3Znak"/>
    <w:autoRedefine/>
    <w:qFormat/>
    <w:rsid w:val="00C11B44"/>
    <w:pPr>
      <w:numPr>
        <w:ilvl w:val="2"/>
        <w:numId w:val="8"/>
      </w:numPr>
      <w:spacing w:before="120" w:after="120" w:line="276" w:lineRule="auto"/>
      <w:jc w:val="both"/>
      <w:outlineLvl w:val="2"/>
    </w:pPr>
    <w:rPr>
      <w:rFonts w:ascii="Century Gothic" w:hAnsi="Century Gothic"/>
      <w:b/>
      <w:sz w:val="24"/>
      <w:szCs w:val="24"/>
    </w:rPr>
  </w:style>
  <w:style w:type="paragraph" w:styleId="Nagwek4">
    <w:name w:val="heading 4"/>
    <w:basedOn w:val="Bezodstpw"/>
    <w:next w:val="Normalny"/>
    <w:link w:val="Nagwek4Znak"/>
    <w:unhideWhenUsed/>
    <w:qFormat/>
    <w:rsid w:val="006C547E"/>
    <w:pPr>
      <w:numPr>
        <w:ilvl w:val="3"/>
        <w:numId w:val="8"/>
      </w:numPr>
      <w:spacing w:before="120" w:after="120" w:line="276" w:lineRule="auto"/>
      <w:jc w:val="both"/>
      <w:outlineLvl w:val="3"/>
    </w:pPr>
    <w:rPr>
      <w:rFonts w:ascii="Century Gothic" w:hAnsi="Century Gothic"/>
      <w:b/>
      <w:szCs w:val="24"/>
    </w:rPr>
  </w:style>
  <w:style w:type="paragraph" w:styleId="Nagwek5">
    <w:name w:val="heading 5"/>
    <w:basedOn w:val="Bezodstpw"/>
    <w:next w:val="Normalny"/>
    <w:link w:val="Nagwek5Znak"/>
    <w:qFormat/>
    <w:rsid w:val="00ED6491"/>
    <w:pPr>
      <w:numPr>
        <w:ilvl w:val="4"/>
        <w:numId w:val="8"/>
      </w:numPr>
      <w:spacing w:before="120" w:after="120" w:line="276" w:lineRule="auto"/>
      <w:jc w:val="both"/>
      <w:outlineLvl w:val="4"/>
    </w:pPr>
    <w:rPr>
      <w:rFonts w:ascii="Century Gothic" w:hAnsi="Century Gothic"/>
      <w:b/>
      <w:szCs w:val="24"/>
    </w:rPr>
  </w:style>
  <w:style w:type="paragraph" w:styleId="Nagwek6">
    <w:name w:val="heading 6"/>
    <w:basedOn w:val="Normalny"/>
    <w:next w:val="Normalny"/>
    <w:link w:val="Nagwek6Znak"/>
    <w:qFormat/>
    <w:rsid w:val="004E69F5"/>
    <w:pPr>
      <w:spacing w:before="240" w:after="60"/>
      <w:outlineLvl w:val="5"/>
    </w:pPr>
    <w:rPr>
      <w:rFonts w:ascii="Times New Roman" w:hAnsi="Times New Roman"/>
      <w:b/>
      <w:bCs/>
    </w:rPr>
  </w:style>
  <w:style w:type="paragraph" w:styleId="Nagwek7">
    <w:name w:val="heading 7"/>
    <w:basedOn w:val="Normalny"/>
    <w:next w:val="Normalny"/>
    <w:link w:val="Nagwek7Znak"/>
    <w:unhideWhenUsed/>
    <w:qFormat/>
    <w:rsid w:val="00171693"/>
    <w:pPr>
      <w:spacing w:before="240" w:after="60"/>
      <w:outlineLvl w:val="6"/>
    </w:pPr>
    <w:rPr>
      <w:sz w:val="24"/>
      <w:szCs w:val="24"/>
    </w:rPr>
  </w:style>
  <w:style w:type="paragraph" w:styleId="Nagwek8">
    <w:name w:val="heading 8"/>
    <w:basedOn w:val="Normalny"/>
    <w:next w:val="Normalny"/>
    <w:link w:val="Nagwek8Znak"/>
    <w:unhideWhenUsed/>
    <w:qFormat/>
    <w:rsid w:val="00171693"/>
    <w:pPr>
      <w:spacing w:before="240" w:after="60"/>
      <w:outlineLvl w:val="7"/>
    </w:pPr>
    <w:rPr>
      <w:i/>
      <w:iCs/>
      <w:sz w:val="24"/>
      <w:szCs w:val="24"/>
    </w:rPr>
  </w:style>
  <w:style w:type="paragraph" w:styleId="Nagwek9">
    <w:name w:val="heading 9"/>
    <w:basedOn w:val="Normalny"/>
    <w:next w:val="Normalny"/>
    <w:link w:val="Nagwek9Znak"/>
    <w:unhideWhenUsed/>
    <w:qFormat/>
    <w:rsid w:val="00171693"/>
    <w:pPr>
      <w:spacing w:before="240" w:after="60"/>
      <w:outlineLvl w:val="8"/>
    </w:pPr>
    <w:rPr>
      <w:rFonts w:ascii="Cambria" w:hAnsi="Cambri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Bezodstpw">
    <w:name w:val="No Spacing"/>
    <w:link w:val="BezodstpwZnak"/>
    <w:uiPriority w:val="1"/>
    <w:qFormat/>
    <w:rsid w:val="00A0498A"/>
    <w:rPr>
      <w:rFonts w:eastAsia="Times New Roman"/>
      <w:sz w:val="22"/>
      <w:szCs w:val="22"/>
      <w:lang w:eastAsia="en-US"/>
    </w:rPr>
  </w:style>
  <w:style w:type="character" w:customStyle="1" w:styleId="BezodstpwZnak">
    <w:name w:val="Bez odstępów Znak"/>
    <w:basedOn w:val="Domylnaczcionkaakapitu"/>
    <w:link w:val="Bezodstpw"/>
    <w:uiPriority w:val="1"/>
    <w:rsid w:val="00A0498A"/>
    <w:rPr>
      <w:rFonts w:eastAsia="Times New Roman"/>
      <w:sz w:val="22"/>
      <w:szCs w:val="22"/>
      <w:lang w:val="pl-PL" w:eastAsia="en-US" w:bidi="ar-SA"/>
    </w:rPr>
  </w:style>
  <w:style w:type="paragraph" w:styleId="Tekstdymka">
    <w:name w:val="Balloon Text"/>
    <w:basedOn w:val="Normalny"/>
    <w:link w:val="TekstdymkaZnak"/>
    <w:uiPriority w:val="99"/>
    <w:semiHidden/>
    <w:unhideWhenUsed/>
    <w:rsid w:val="000C5D63"/>
    <w:rPr>
      <w:rFonts w:ascii="Tahoma" w:hAnsi="Tahoma" w:cs="Tahoma"/>
      <w:sz w:val="16"/>
      <w:szCs w:val="16"/>
    </w:rPr>
  </w:style>
  <w:style w:type="character" w:customStyle="1" w:styleId="TekstdymkaZnak">
    <w:name w:val="Tekst dymka Znak"/>
    <w:basedOn w:val="Domylnaczcionkaakapitu"/>
    <w:link w:val="Tekstdymka"/>
    <w:uiPriority w:val="99"/>
    <w:semiHidden/>
    <w:rsid w:val="000C5D63"/>
    <w:rPr>
      <w:rFonts w:ascii="Tahoma" w:hAnsi="Tahoma" w:cs="Tahoma"/>
      <w:sz w:val="16"/>
      <w:szCs w:val="16"/>
    </w:rPr>
  </w:style>
  <w:style w:type="numbering" w:customStyle="1" w:styleId="-">
    <w:name w:val="-"/>
    <w:rsid w:val="004E69F5"/>
    <w:pPr>
      <w:numPr>
        <w:numId w:val="1"/>
      </w:numPr>
    </w:pPr>
  </w:style>
  <w:style w:type="paragraph" w:customStyle="1" w:styleId="Styl1">
    <w:name w:val="Styl1"/>
    <w:basedOn w:val="Nagwek5"/>
    <w:rsid w:val="004E69F5"/>
    <w:pPr>
      <w:jc w:val="center"/>
    </w:pPr>
    <w:rPr>
      <w:b w:val="0"/>
      <w:sz w:val="24"/>
    </w:rPr>
  </w:style>
  <w:style w:type="paragraph" w:customStyle="1" w:styleId="Styl3">
    <w:name w:val="Styl3"/>
    <w:basedOn w:val="Nagwek6"/>
    <w:rsid w:val="004E69F5"/>
    <w:pPr>
      <w:spacing w:line="360" w:lineRule="auto"/>
      <w:jc w:val="center"/>
    </w:pPr>
    <w:rPr>
      <w:sz w:val="24"/>
    </w:rPr>
  </w:style>
  <w:style w:type="paragraph" w:customStyle="1" w:styleId="Styl4">
    <w:name w:val="Styl4"/>
    <w:basedOn w:val="Normalny"/>
    <w:next w:val="Normalny"/>
    <w:autoRedefine/>
    <w:rsid w:val="004E69F5"/>
    <w:rPr>
      <w:rFonts w:ascii="Times New Roman" w:hAnsi="Times New Roman"/>
      <w:sz w:val="24"/>
      <w:szCs w:val="24"/>
    </w:rPr>
  </w:style>
  <w:style w:type="paragraph" w:styleId="Spistreci1">
    <w:name w:val="toc 1"/>
    <w:basedOn w:val="Normalny"/>
    <w:next w:val="Normalny"/>
    <w:autoRedefine/>
    <w:uiPriority w:val="39"/>
    <w:qFormat/>
    <w:rsid w:val="00F61CFE"/>
    <w:pPr>
      <w:tabs>
        <w:tab w:val="left" w:pos="426"/>
        <w:tab w:val="right" w:leader="dot" w:pos="9060"/>
      </w:tabs>
      <w:suppressAutoHyphens/>
    </w:pPr>
    <w:rPr>
      <w:b/>
      <w:bCs/>
      <w:noProof/>
      <w:lang w:eastAsia="pl-PL"/>
    </w:rPr>
  </w:style>
  <w:style w:type="paragraph" w:styleId="Spistreci2">
    <w:name w:val="toc 2"/>
    <w:basedOn w:val="Normalny"/>
    <w:next w:val="Normalny"/>
    <w:autoRedefine/>
    <w:uiPriority w:val="39"/>
    <w:qFormat/>
    <w:rsid w:val="007F5B01"/>
    <w:pPr>
      <w:tabs>
        <w:tab w:val="left" w:pos="1440"/>
        <w:tab w:val="right" w:leader="dot" w:pos="9060"/>
      </w:tabs>
      <w:suppressAutoHyphens/>
      <w:spacing w:line="360" w:lineRule="auto"/>
    </w:pPr>
    <w:rPr>
      <w:noProof/>
      <w:szCs w:val="24"/>
      <w:lang w:eastAsia="pl-PL"/>
    </w:rPr>
  </w:style>
  <w:style w:type="paragraph" w:styleId="Spistreci3">
    <w:name w:val="toc 3"/>
    <w:basedOn w:val="Spistreci2"/>
    <w:next w:val="Normalny"/>
    <w:autoRedefine/>
    <w:uiPriority w:val="39"/>
    <w:qFormat/>
    <w:rsid w:val="00BE78E1"/>
    <w:pPr>
      <w:ind w:firstLine="284"/>
    </w:pPr>
    <w:rPr>
      <w:sz w:val="20"/>
      <w:szCs w:val="20"/>
    </w:rPr>
  </w:style>
  <w:style w:type="paragraph" w:styleId="Spistreci4">
    <w:name w:val="toc 4"/>
    <w:basedOn w:val="Spistreci3"/>
    <w:next w:val="Normalny"/>
    <w:autoRedefine/>
    <w:uiPriority w:val="39"/>
    <w:rsid w:val="00FE0ABC"/>
    <w:pPr>
      <w:tabs>
        <w:tab w:val="right" w:leader="dot" w:pos="9487"/>
      </w:tabs>
    </w:pPr>
  </w:style>
  <w:style w:type="paragraph" w:styleId="Spisilustracji">
    <w:name w:val="table of figures"/>
    <w:basedOn w:val="Normalny"/>
    <w:next w:val="Normalny"/>
    <w:rsid w:val="004E69F5"/>
    <w:pPr>
      <w:suppressAutoHyphens/>
      <w:spacing w:before="120" w:line="360" w:lineRule="auto"/>
    </w:pPr>
    <w:rPr>
      <w:rFonts w:ascii="Times New Roman" w:hAnsi="Times New Roman"/>
      <w:lang w:eastAsia="pl-PL"/>
    </w:rPr>
  </w:style>
  <w:style w:type="paragraph" w:customStyle="1" w:styleId="Styl7">
    <w:name w:val="Styl7"/>
    <w:basedOn w:val="Nagwek2"/>
    <w:autoRedefine/>
    <w:rsid w:val="004E69F5"/>
    <w:pPr>
      <w:tabs>
        <w:tab w:val="left" w:pos="720"/>
      </w:tabs>
      <w:suppressAutoHyphens/>
      <w:spacing w:after="0" w:line="360" w:lineRule="auto"/>
    </w:pPr>
    <w:rPr>
      <w:rFonts w:ascii="Times New Roman" w:hAnsi="Times New Roman"/>
      <w:sz w:val="20"/>
      <w:szCs w:val="20"/>
      <w:lang w:eastAsia="ar-SA"/>
    </w:rPr>
  </w:style>
  <w:style w:type="character" w:styleId="Hipercze">
    <w:name w:val="Hyperlink"/>
    <w:basedOn w:val="Domylnaczcionkaakapitu"/>
    <w:uiPriority w:val="99"/>
    <w:rsid w:val="004E69F5"/>
    <w:rPr>
      <w:color w:val="0000FF"/>
      <w:u w:val="single"/>
    </w:rPr>
  </w:style>
  <w:style w:type="paragraph" w:styleId="Nagwek">
    <w:name w:val="header"/>
    <w:basedOn w:val="Normalny"/>
    <w:link w:val="NagwekZnak"/>
    <w:rsid w:val="00B406F0"/>
    <w:pPr>
      <w:tabs>
        <w:tab w:val="center" w:pos="4320"/>
        <w:tab w:val="right" w:pos="8640"/>
      </w:tabs>
    </w:pPr>
    <w:rPr>
      <w:rFonts w:eastAsia="Calibri"/>
      <w:sz w:val="16"/>
    </w:rPr>
  </w:style>
  <w:style w:type="paragraph" w:styleId="Stopka">
    <w:name w:val="footer"/>
    <w:basedOn w:val="Normalny"/>
    <w:link w:val="StopkaZnak"/>
    <w:uiPriority w:val="99"/>
    <w:rsid w:val="004E69F5"/>
    <w:pPr>
      <w:tabs>
        <w:tab w:val="center" w:pos="4320"/>
        <w:tab w:val="right" w:pos="8640"/>
      </w:tabs>
    </w:pPr>
    <w:rPr>
      <w:rFonts w:ascii="Times New Roman" w:hAnsi="Times New Roman"/>
      <w:sz w:val="24"/>
      <w:szCs w:val="24"/>
    </w:rPr>
  </w:style>
  <w:style w:type="character" w:styleId="Numerstrony">
    <w:name w:val="page number"/>
    <w:basedOn w:val="Domylnaczcionkaakapitu"/>
    <w:rsid w:val="004E69F5"/>
  </w:style>
  <w:style w:type="paragraph" w:customStyle="1" w:styleId="Znak">
    <w:name w:val="Znak"/>
    <w:basedOn w:val="Normalny"/>
    <w:rsid w:val="004E69F5"/>
    <w:pPr>
      <w:spacing w:line="360" w:lineRule="auto"/>
    </w:pPr>
    <w:rPr>
      <w:rFonts w:ascii="Times New Roman" w:hAnsi="Times New Roman"/>
      <w:sz w:val="24"/>
      <w:szCs w:val="24"/>
      <w:lang w:eastAsia="pl-PL"/>
    </w:rPr>
  </w:style>
  <w:style w:type="paragraph" w:customStyle="1" w:styleId="Akapitzlist1">
    <w:name w:val="Akapit z listą1"/>
    <w:basedOn w:val="Normalny"/>
    <w:rsid w:val="004E69F5"/>
    <w:pPr>
      <w:ind w:left="720"/>
    </w:pPr>
    <w:rPr>
      <w:rFonts w:ascii="Times New Roman" w:hAnsi="Times New Roman"/>
      <w:sz w:val="24"/>
      <w:szCs w:val="24"/>
      <w:lang w:eastAsia="pl-PL"/>
    </w:rPr>
  </w:style>
  <w:style w:type="paragraph" w:styleId="NormalnyWeb">
    <w:name w:val="Normal (Web)"/>
    <w:basedOn w:val="Normalny"/>
    <w:uiPriority w:val="99"/>
    <w:rsid w:val="004E69F5"/>
    <w:pPr>
      <w:spacing w:before="100" w:beforeAutospacing="1" w:after="100" w:afterAutospacing="1"/>
    </w:pPr>
    <w:rPr>
      <w:rFonts w:ascii="Times New Roman" w:hAnsi="Times New Roman"/>
      <w:sz w:val="24"/>
      <w:szCs w:val="24"/>
      <w:lang w:val="en-US"/>
    </w:rPr>
  </w:style>
  <w:style w:type="table" w:styleId="Tabela-Siatka">
    <w:name w:val="Table Grid"/>
    <w:basedOn w:val="Standardowy"/>
    <w:uiPriority w:val="59"/>
    <w:rsid w:val="004E69F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2">
    <w:name w:val="Body Text 2"/>
    <w:basedOn w:val="Normalny"/>
    <w:link w:val="Tekstpodstawowy2Znak"/>
    <w:uiPriority w:val="99"/>
    <w:rsid w:val="004E69F5"/>
    <w:pPr>
      <w:spacing w:line="360" w:lineRule="auto"/>
    </w:pPr>
    <w:rPr>
      <w:rFonts w:ascii="Times New Roman" w:hAnsi="Times New Roman"/>
      <w:sz w:val="26"/>
      <w:lang w:eastAsia="pl-PL"/>
    </w:rPr>
  </w:style>
  <w:style w:type="character" w:styleId="HTML-cytat">
    <w:name w:val="HTML Cite"/>
    <w:basedOn w:val="Domylnaczcionkaakapitu"/>
    <w:rsid w:val="004E69F5"/>
    <w:rPr>
      <w:i/>
      <w:iCs/>
    </w:rPr>
  </w:style>
  <w:style w:type="character" w:styleId="Odwoaniedokomentarza">
    <w:name w:val="annotation reference"/>
    <w:basedOn w:val="Domylnaczcionkaakapitu"/>
    <w:rsid w:val="004E69F5"/>
    <w:rPr>
      <w:sz w:val="16"/>
      <w:szCs w:val="16"/>
    </w:rPr>
  </w:style>
  <w:style w:type="paragraph" w:styleId="Tekstkomentarza">
    <w:name w:val="annotation text"/>
    <w:basedOn w:val="Normalny"/>
    <w:link w:val="TekstkomentarzaZnak"/>
    <w:rsid w:val="004E69F5"/>
    <w:rPr>
      <w:rFonts w:ascii="Times New Roman" w:hAnsi="Times New Roman"/>
      <w:sz w:val="20"/>
    </w:rPr>
  </w:style>
  <w:style w:type="paragraph" w:styleId="Tekstprzypisukocowego">
    <w:name w:val="endnote text"/>
    <w:basedOn w:val="Normalny"/>
    <w:link w:val="TekstprzypisukocowegoZnak"/>
    <w:semiHidden/>
    <w:rsid w:val="004E69F5"/>
    <w:rPr>
      <w:rFonts w:ascii="Times New Roman" w:hAnsi="Times New Roman"/>
      <w:sz w:val="20"/>
    </w:rPr>
  </w:style>
  <w:style w:type="character" w:styleId="Odwoanieprzypisukocowego">
    <w:name w:val="endnote reference"/>
    <w:basedOn w:val="Domylnaczcionkaakapitu"/>
    <w:semiHidden/>
    <w:rsid w:val="004E69F5"/>
    <w:rPr>
      <w:vertAlign w:val="superscript"/>
    </w:rPr>
  </w:style>
  <w:style w:type="paragraph" w:styleId="Tematkomentarza">
    <w:name w:val="annotation subject"/>
    <w:basedOn w:val="Tekstkomentarza"/>
    <w:next w:val="Tekstkomentarza"/>
    <w:link w:val="TematkomentarzaZnak"/>
    <w:semiHidden/>
    <w:rsid w:val="004E69F5"/>
    <w:rPr>
      <w:b/>
      <w:bCs/>
    </w:rPr>
  </w:style>
  <w:style w:type="paragraph" w:styleId="Tekstpodstawowywcity">
    <w:name w:val="Body Text Indent"/>
    <w:basedOn w:val="Normalny"/>
    <w:link w:val="TekstpodstawowywcityZnak"/>
    <w:rsid w:val="004E69F5"/>
    <w:pPr>
      <w:spacing w:after="120"/>
      <w:ind w:left="360"/>
    </w:pPr>
    <w:rPr>
      <w:rFonts w:ascii="Times New Roman" w:hAnsi="Times New Roman"/>
      <w:sz w:val="24"/>
      <w:szCs w:val="24"/>
    </w:rPr>
  </w:style>
  <w:style w:type="paragraph" w:styleId="Tekstpodstawowy">
    <w:name w:val="Body Text"/>
    <w:basedOn w:val="Normalny"/>
    <w:link w:val="TekstpodstawowyZnak"/>
    <w:rsid w:val="004E69F5"/>
    <w:pPr>
      <w:spacing w:after="120"/>
    </w:pPr>
    <w:rPr>
      <w:rFonts w:ascii="Times New Roman" w:hAnsi="Times New Roman"/>
      <w:sz w:val="24"/>
      <w:szCs w:val="24"/>
    </w:rPr>
  </w:style>
  <w:style w:type="paragraph" w:customStyle="1" w:styleId="Wcicienormalne1">
    <w:name w:val="Wcięcie normalne1"/>
    <w:basedOn w:val="Normalny"/>
    <w:rsid w:val="004E69F5"/>
    <w:pPr>
      <w:suppressAutoHyphens/>
      <w:ind w:left="708"/>
    </w:pPr>
    <w:rPr>
      <w:rFonts w:ascii="PL SwitzerlandCondensed" w:hAnsi="PL SwitzerlandCondensed"/>
      <w:sz w:val="24"/>
      <w:lang w:val="en-GB" w:eastAsia="ar-SA"/>
    </w:rPr>
  </w:style>
  <w:style w:type="paragraph" w:customStyle="1" w:styleId="ZnakZnakZnakZnak">
    <w:name w:val="Znak Znak Znak Znak"/>
    <w:basedOn w:val="Normalny"/>
    <w:semiHidden/>
    <w:rsid w:val="004E69F5"/>
    <w:rPr>
      <w:rFonts w:ascii="Times New Roman" w:hAnsi="Times New Roman"/>
      <w:sz w:val="24"/>
      <w:szCs w:val="24"/>
      <w:lang w:eastAsia="pl-PL"/>
    </w:rPr>
  </w:style>
  <w:style w:type="paragraph" w:customStyle="1" w:styleId="ZnakZnak2Znak">
    <w:name w:val="Znak Znak2 Znak"/>
    <w:basedOn w:val="Normalny"/>
    <w:rsid w:val="004E69F5"/>
    <w:pPr>
      <w:spacing w:line="360" w:lineRule="auto"/>
    </w:pPr>
    <w:rPr>
      <w:rFonts w:ascii="Times New Roman" w:hAnsi="Times New Roman"/>
      <w:sz w:val="24"/>
      <w:szCs w:val="24"/>
      <w:lang w:eastAsia="pl-PL"/>
    </w:rPr>
  </w:style>
  <w:style w:type="paragraph" w:customStyle="1" w:styleId="Default">
    <w:name w:val="Default"/>
    <w:rsid w:val="004E69F5"/>
    <w:pPr>
      <w:autoSpaceDE w:val="0"/>
      <w:autoSpaceDN w:val="0"/>
      <w:adjustRightInd w:val="0"/>
    </w:pPr>
    <w:rPr>
      <w:rFonts w:ascii="Times New Roman" w:eastAsia="Times New Roman" w:hAnsi="Times New Roman"/>
      <w:color w:val="000000"/>
      <w:sz w:val="24"/>
      <w:szCs w:val="24"/>
    </w:rPr>
  </w:style>
  <w:style w:type="paragraph" w:styleId="Tekstprzypisudolnego">
    <w:name w:val="footnote text"/>
    <w:basedOn w:val="Normalny"/>
    <w:link w:val="TekstprzypisudolnegoZnak"/>
    <w:semiHidden/>
    <w:rsid w:val="004E69F5"/>
    <w:rPr>
      <w:rFonts w:ascii="Times New Roman" w:hAnsi="Times New Roman"/>
      <w:sz w:val="20"/>
    </w:rPr>
  </w:style>
  <w:style w:type="character" w:styleId="Odwoanieprzypisudolnego">
    <w:name w:val="footnote reference"/>
    <w:basedOn w:val="Domylnaczcionkaakapitu"/>
    <w:semiHidden/>
    <w:rsid w:val="004E69F5"/>
    <w:rPr>
      <w:vertAlign w:val="superscript"/>
    </w:rPr>
  </w:style>
  <w:style w:type="paragraph" w:customStyle="1" w:styleId="Zwyky">
    <w:name w:val="Zwykły"/>
    <w:basedOn w:val="Normalny"/>
    <w:link w:val="ZwykyZnak"/>
    <w:rsid w:val="004E69F5"/>
    <w:pPr>
      <w:spacing w:line="360" w:lineRule="auto"/>
    </w:pPr>
    <w:rPr>
      <w:rFonts w:ascii="Times New Roman" w:hAnsi="Times New Roman"/>
      <w:sz w:val="24"/>
      <w:szCs w:val="24"/>
      <w:lang w:eastAsia="pl-PL"/>
    </w:rPr>
  </w:style>
  <w:style w:type="character" w:customStyle="1" w:styleId="ZwykyZnak">
    <w:name w:val="Zwykły Znak"/>
    <w:basedOn w:val="Domylnaczcionkaakapitu"/>
    <w:link w:val="Zwyky"/>
    <w:rsid w:val="004E69F5"/>
    <w:rPr>
      <w:sz w:val="24"/>
      <w:szCs w:val="24"/>
      <w:lang w:val="pl-PL" w:eastAsia="pl-PL" w:bidi="ar-SA"/>
    </w:rPr>
  </w:style>
  <w:style w:type="paragraph" w:customStyle="1" w:styleId="lead">
    <w:name w:val="lead"/>
    <w:basedOn w:val="Normalny"/>
    <w:rsid w:val="004E69F5"/>
    <w:pPr>
      <w:spacing w:before="100" w:beforeAutospacing="1" w:after="100" w:afterAutospacing="1"/>
    </w:pPr>
    <w:rPr>
      <w:rFonts w:ascii="Times New Roman" w:hAnsi="Times New Roman"/>
      <w:sz w:val="24"/>
      <w:szCs w:val="24"/>
      <w:lang w:eastAsia="pl-PL"/>
    </w:rPr>
  </w:style>
  <w:style w:type="paragraph" w:styleId="Tekstpodstawowywcity2">
    <w:name w:val="Body Text Indent 2"/>
    <w:basedOn w:val="Normalny"/>
    <w:link w:val="Tekstpodstawowywcity2Znak"/>
    <w:rsid w:val="004E69F5"/>
    <w:pPr>
      <w:spacing w:after="120" w:line="480" w:lineRule="auto"/>
      <w:ind w:left="283"/>
    </w:pPr>
    <w:rPr>
      <w:rFonts w:ascii="Times New Roman" w:hAnsi="Times New Roman"/>
      <w:sz w:val="24"/>
      <w:szCs w:val="24"/>
      <w:lang w:eastAsia="pl-PL"/>
    </w:rPr>
  </w:style>
  <w:style w:type="paragraph" w:customStyle="1" w:styleId="BodyText21">
    <w:name w:val="Body Text 21"/>
    <w:basedOn w:val="Normalny"/>
    <w:rsid w:val="004E69F5"/>
    <w:pPr>
      <w:widowControl w:val="0"/>
      <w:spacing w:line="360" w:lineRule="auto"/>
    </w:pPr>
    <w:rPr>
      <w:rFonts w:ascii="Times New Roman" w:hAnsi="Times New Roman"/>
      <w:sz w:val="24"/>
      <w:lang w:eastAsia="pl-PL"/>
    </w:rPr>
  </w:style>
  <w:style w:type="paragraph" w:styleId="Tekstpodstawowy3">
    <w:name w:val="Body Text 3"/>
    <w:basedOn w:val="Normalny"/>
    <w:link w:val="Tekstpodstawowy3Znak"/>
    <w:uiPriority w:val="99"/>
    <w:rsid w:val="004E69F5"/>
    <w:pPr>
      <w:spacing w:after="120"/>
    </w:pPr>
    <w:rPr>
      <w:rFonts w:ascii="Times New Roman" w:hAnsi="Times New Roman"/>
      <w:sz w:val="16"/>
      <w:szCs w:val="16"/>
      <w:lang w:eastAsia="pl-PL"/>
    </w:rPr>
  </w:style>
  <w:style w:type="paragraph" w:styleId="Tekstpodstawowywcity3">
    <w:name w:val="Body Text Indent 3"/>
    <w:basedOn w:val="Normalny"/>
    <w:link w:val="Tekstpodstawowywcity3Znak"/>
    <w:rsid w:val="004E69F5"/>
    <w:pPr>
      <w:spacing w:after="120"/>
      <w:ind w:left="283"/>
    </w:pPr>
    <w:rPr>
      <w:rFonts w:ascii="Times New Roman" w:hAnsi="Times New Roman"/>
      <w:sz w:val="16"/>
      <w:szCs w:val="16"/>
      <w:lang w:eastAsia="pl-PL"/>
    </w:rPr>
  </w:style>
  <w:style w:type="character" w:styleId="UyteHipercze">
    <w:name w:val="FollowedHyperlink"/>
    <w:basedOn w:val="Domylnaczcionkaakapitu"/>
    <w:rsid w:val="004E69F5"/>
    <w:rPr>
      <w:color w:val="800080"/>
      <w:u w:val="single"/>
    </w:rPr>
  </w:style>
  <w:style w:type="paragraph" w:customStyle="1" w:styleId="Pa4">
    <w:name w:val="Pa4"/>
    <w:basedOn w:val="Normalny"/>
    <w:next w:val="Normalny"/>
    <w:rsid w:val="004E69F5"/>
    <w:pPr>
      <w:autoSpaceDE w:val="0"/>
      <w:autoSpaceDN w:val="0"/>
      <w:adjustRightInd w:val="0"/>
      <w:spacing w:line="221" w:lineRule="atLeast"/>
    </w:pPr>
    <w:rPr>
      <w:sz w:val="24"/>
      <w:szCs w:val="24"/>
      <w:lang w:eastAsia="pl-PL"/>
    </w:rPr>
  </w:style>
  <w:style w:type="character" w:customStyle="1" w:styleId="A1">
    <w:name w:val="A1"/>
    <w:rsid w:val="004E69F5"/>
    <w:rPr>
      <w:rFonts w:cs="Calibri"/>
      <w:color w:val="000000"/>
      <w:sz w:val="22"/>
      <w:szCs w:val="22"/>
    </w:rPr>
  </w:style>
  <w:style w:type="character" w:customStyle="1" w:styleId="A0">
    <w:name w:val="A0"/>
    <w:rsid w:val="004E69F5"/>
    <w:rPr>
      <w:rFonts w:cs="Calibri"/>
      <w:color w:val="000000"/>
      <w:sz w:val="30"/>
      <w:szCs w:val="30"/>
    </w:rPr>
  </w:style>
  <w:style w:type="paragraph" w:customStyle="1" w:styleId="Pa5">
    <w:name w:val="Pa5"/>
    <w:basedOn w:val="Default"/>
    <w:next w:val="Default"/>
    <w:rsid w:val="004E69F5"/>
    <w:pPr>
      <w:spacing w:line="241" w:lineRule="atLeast"/>
    </w:pPr>
    <w:rPr>
      <w:rFonts w:ascii="Calibri" w:hAnsi="Calibri"/>
      <w:color w:val="auto"/>
    </w:rPr>
  </w:style>
  <w:style w:type="character" w:styleId="Pogrubienie">
    <w:name w:val="Strong"/>
    <w:basedOn w:val="Domylnaczcionkaakapitu"/>
    <w:uiPriority w:val="22"/>
    <w:qFormat/>
    <w:rsid w:val="004E69F5"/>
    <w:rPr>
      <w:b/>
      <w:bCs/>
    </w:rPr>
  </w:style>
  <w:style w:type="character" w:styleId="HTML-staaszeroko">
    <w:name w:val="HTML Typewriter"/>
    <w:basedOn w:val="Domylnaczcionkaakapitu"/>
    <w:rsid w:val="004E69F5"/>
    <w:rPr>
      <w:rFonts w:ascii="Courier New" w:eastAsia="Times New Roman" w:hAnsi="Courier New" w:cs="Courier New"/>
      <w:sz w:val="20"/>
      <w:szCs w:val="20"/>
    </w:rPr>
  </w:style>
  <w:style w:type="paragraph" w:styleId="Legenda">
    <w:name w:val="caption"/>
    <w:basedOn w:val="Normalny"/>
    <w:next w:val="Normalny"/>
    <w:qFormat/>
    <w:rsid w:val="004E69F5"/>
    <w:pPr>
      <w:keepNext/>
      <w:spacing w:before="360" w:after="120" w:line="288" w:lineRule="auto"/>
      <w:ind w:left="1134" w:hanging="1134"/>
    </w:pPr>
    <w:rPr>
      <w:rFonts w:ascii="Arial" w:hAnsi="Arial"/>
      <w:b/>
      <w:bCs/>
      <w:sz w:val="18"/>
      <w:lang w:eastAsia="pl-PL"/>
    </w:rPr>
  </w:style>
  <w:style w:type="paragraph" w:customStyle="1" w:styleId="ZnakZnakZnakZnakZnakZnakZnak">
    <w:name w:val="Znak Znak Znak Znak Znak Znak Znak"/>
    <w:basedOn w:val="Normalny"/>
    <w:rsid w:val="004E69F5"/>
    <w:rPr>
      <w:rFonts w:ascii="Times New Roman" w:hAnsi="Times New Roman"/>
      <w:sz w:val="24"/>
      <w:szCs w:val="24"/>
      <w:lang w:eastAsia="pl-PL"/>
    </w:rPr>
  </w:style>
  <w:style w:type="paragraph" w:customStyle="1" w:styleId="Pa6">
    <w:name w:val="Pa6"/>
    <w:basedOn w:val="Default"/>
    <w:next w:val="Default"/>
    <w:rsid w:val="004E69F5"/>
    <w:pPr>
      <w:spacing w:line="241" w:lineRule="atLeast"/>
    </w:pPr>
    <w:rPr>
      <w:rFonts w:ascii="Myriad Pro" w:hAnsi="Myriad Pro"/>
      <w:color w:val="auto"/>
    </w:rPr>
  </w:style>
  <w:style w:type="character" w:customStyle="1" w:styleId="A2">
    <w:name w:val="A2"/>
    <w:rsid w:val="004E69F5"/>
    <w:rPr>
      <w:rFonts w:cs="Myriad Pro"/>
      <w:color w:val="000000"/>
      <w:sz w:val="20"/>
      <w:szCs w:val="20"/>
    </w:rPr>
  </w:style>
  <w:style w:type="character" w:styleId="Uwydatnienie">
    <w:name w:val="Emphasis"/>
    <w:basedOn w:val="Domylnaczcionkaakapitu"/>
    <w:uiPriority w:val="20"/>
    <w:qFormat/>
    <w:rsid w:val="004E69F5"/>
    <w:rPr>
      <w:i/>
      <w:iCs/>
    </w:rPr>
  </w:style>
  <w:style w:type="paragraph" w:customStyle="1" w:styleId="Pa0">
    <w:name w:val="Pa0"/>
    <w:basedOn w:val="Default"/>
    <w:next w:val="Default"/>
    <w:rsid w:val="004E69F5"/>
    <w:pPr>
      <w:spacing w:line="241" w:lineRule="atLeast"/>
    </w:pPr>
    <w:rPr>
      <w:rFonts w:ascii="Futurum-Ibis Xt Blk EE" w:hAnsi="Futurum-Ibis Xt Blk EE"/>
      <w:color w:val="auto"/>
    </w:rPr>
  </w:style>
  <w:style w:type="character" w:customStyle="1" w:styleId="A5">
    <w:name w:val="A5"/>
    <w:rsid w:val="004E69F5"/>
    <w:rPr>
      <w:rFonts w:ascii="Myriad Pro" w:hAnsi="Myriad Pro" w:cs="Myriad Pro"/>
      <w:b/>
      <w:bCs/>
      <w:color w:val="000000"/>
      <w:sz w:val="22"/>
      <w:szCs w:val="22"/>
    </w:rPr>
  </w:style>
  <w:style w:type="paragraph" w:customStyle="1" w:styleId="rdo">
    <w:name w:val="Źródło"/>
    <w:basedOn w:val="Normalny"/>
    <w:rsid w:val="004E69F5"/>
    <w:pPr>
      <w:spacing w:before="120" w:line="360" w:lineRule="auto"/>
    </w:pPr>
    <w:rPr>
      <w:rFonts w:ascii="Book Antiqua" w:hAnsi="Book Antiqua"/>
      <w:sz w:val="20"/>
      <w:lang w:eastAsia="pl-PL"/>
    </w:rPr>
  </w:style>
  <w:style w:type="paragraph" w:customStyle="1" w:styleId="ZnakZnak2Znak1">
    <w:name w:val="Znak Znak2 Znak1"/>
    <w:basedOn w:val="Normalny"/>
    <w:rsid w:val="004E69F5"/>
    <w:pPr>
      <w:spacing w:line="360" w:lineRule="auto"/>
    </w:pPr>
    <w:rPr>
      <w:rFonts w:ascii="Times New Roman" w:hAnsi="Times New Roman"/>
      <w:sz w:val="24"/>
      <w:szCs w:val="24"/>
      <w:lang w:eastAsia="pl-PL"/>
    </w:rPr>
  </w:style>
  <w:style w:type="paragraph" w:customStyle="1" w:styleId="Stand05wypunktowanie">
    <w:name w:val="Stand_05_wypunktowanie"/>
    <w:basedOn w:val="Normalny"/>
    <w:next w:val="Normalny"/>
    <w:rsid w:val="004E69F5"/>
    <w:pPr>
      <w:autoSpaceDE w:val="0"/>
      <w:autoSpaceDN w:val="0"/>
      <w:adjustRightInd w:val="0"/>
    </w:pPr>
    <w:rPr>
      <w:rFonts w:ascii="GEGFCJ+Arial" w:hAnsi="GEGFCJ+Arial"/>
      <w:sz w:val="24"/>
      <w:szCs w:val="24"/>
      <w:lang w:eastAsia="pl-PL"/>
    </w:rPr>
  </w:style>
  <w:style w:type="character" w:customStyle="1" w:styleId="txtsrodtytul">
    <w:name w:val="txt_srodtytul"/>
    <w:basedOn w:val="Domylnaczcionkaakapitu"/>
    <w:rsid w:val="004E69F5"/>
  </w:style>
  <w:style w:type="paragraph" w:styleId="Akapitzlist">
    <w:name w:val="List Paragraph"/>
    <w:basedOn w:val="Normalny"/>
    <w:uiPriority w:val="34"/>
    <w:qFormat/>
    <w:rsid w:val="00BD51FA"/>
    <w:pPr>
      <w:numPr>
        <w:numId w:val="7"/>
      </w:numPr>
    </w:pPr>
    <w:rPr>
      <w:rFonts w:eastAsia="Lucida Sans Unicode"/>
      <w:szCs w:val="24"/>
      <w:lang w:eastAsia="pl-PL"/>
    </w:rPr>
  </w:style>
  <w:style w:type="paragraph" w:styleId="Nagwekspisutreci">
    <w:name w:val="TOC Heading"/>
    <w:basedOn w:val="Nagwek1"/>
    <w:next w:val="Normalny"/>
    <w:uiPriority w:val="39"/>
    <w:semiHidden/>
    <w:unhideWhenUsed/>
    <w:qFormat/>
    <w:rsid w:val="00A36CDC"/>
    <w:pPr>
      <w:keepLines/>
      <w:spacing w:before="480" w:after="0"/>
      <w:outlineLvl w:val="9"/>
    </w:pPr>
    <w:rPr>
      <w:rFonts w:ascii="Cambria" w:hAnsi="Cambria"/>
      <w:color w:val="365F91"/>
      <w:sz w:val="28"/>
      <w:szCs w:val="28"/>
    </w:rPr>
  </w:style>
  <w:style w:type="character" w:customStyle="1" w:styleId="Nagwek3Znak">
    <w:name w:val="Nagłówek 3 Znak"/>
    <w:basedOn w:val="Domylnaczcionkaakapitu"/>
    <w:link w:val="Nagwek3"/>
    <w:rsid w:val="00C11B44"/>
    <w:rPr>
      <w:rFonts w:ascii="Century Gothic" w:eastAsia="Times New Roman" w:hAnsi="Century Gothic"/>
      <w:b/>
      <w:sz w:val="24"/>
      <w:szCs w:val="24"/>
      <w:lang w:eastAsia="en-US"/>
    </w:rPr>
  </w:style>
  <w:style w:type="character" w:customStyle="1" w:styleId="Nagwek4Znak">
    <w:name w:val="Nagłówek 4 Znak"/>
    <w:basedOn w:val="Domylnaczcionkaakapitu"/>
    <w:link w:val="Nagwek4"/>
    <w:rsid w:val="006C547E"/>
    <w:rPr>
      <w:rFonts w:ascii="Century Gothic" w:eastAsia="Times New Roman" w:hAnsi="Century Gothic"/>
      <w:b/>
      <w:sz w:val="22"/>
      <w:szCs w:val="24"/>
      <w:lang w:eastAsia="en-US"/>
    </w:rPr>
  </w:style>
  <w:style w:type="character" w:customStyle="1" w:styleId="Nagwek7Znak">
    <w:name w:val="Nagłówek 7 Znak"/>
    <w:basedOn w:val="Domylnaczcionkaakapitu"/>
    <w:link w:val="Nagwek7"/>
    <w:rsid w:val="00171693"/>
    <w:rPr>
      <w:rFonts w:ascii="Calibri" w:eastAsia="Times New Roman" w:hAnsi="Calibri" w:cs="Times New Roman"/>
      <w:sz w:val="24"/>
      <w:szCs w:val="24"/>
      <w:lang w:eastAsia="en-US"/>
    </w:rPr>
  </w:style>
  <w:style w:type="character" w:customStyle="1" w:styleId="Nagwek8Znak">
    <w:name w:val="Nagłówek 8 Znak"/>
    <w:basedOn w:val="Domylnaczcionkaakapitu"/>
    <w:link w:val="Nagwek8"/>
    <w:rsid w:val="00171693"/>
    <w:rPr>
      <w:rFonts w:ascii="Calibri" w:eastAsia="Times New Roman" w:hAnsi="Calibri" w:cs="Times New Roman"/>
      <w:i/>
      <w:iCs/>
      <w:sz w:val="24"/>
      <w:szCs w:val="24"/>
      <w:lang w:eastAsia="en-US"/>
    </w:rPr>
  </w:style>
  <w:style w:type="character" w:customStyle="1" w:styleId="Nagwek9Znak">
    <w:name w:val="Nagłówek 9 Znak"/>
    <w:basedOn w:val="Domylnaczcionkaakapitu"/>
    <w:link w:val="Nagwek9"/>
    <w:rsid w:val="00171693"/>
    <w:rPr>
      <w:rFonts w:ascii="Cambria" w:eastAsia="Times New Roman" w:hAnsi="Cambria" w:cs="Times New Roman"/>
      <w:sz w:val="22"/>
      <w:szCs w:val="22"/>
      <w:lang w:eastAsia="en-US"/>
    </w:rPr>
  </w:style>
  <w:style w:type="character" w:customStyle="1" w:styleId="StopkaZnak">
    <w:name w:val="Stopka Znak"/>
    <w:basedOn w:val="Domylnaczcionkaakapitu"/>
    <w:link w:val="Stopka"/>
    <w:uiPriority w:val="99"/>
    <w:rsid w:val="00FF0551"/>
    <w:rPr>
      <w:rFonts w:ascii="Times New Roman" w:eastAsia="Times New Roman" w:hAnsi="Times New Roman"/>
      <w:sz w:val="24"/>
      <w:szCs w:val="24"/>
      <w:lang w:eastAsia="en-US"/>
    </w:rPr>
  </w:style>
  <w:style w:type="paragraph" w:customStyle="1" w:styleId="tl">
    <w:name w:val="tl"/>
    <w:basedOn w:val="Normalny"/>
    <w:rsid w:val="006D383F"/>
    <w:pPr>
      <w:ind w:left="720" w:hanging="360"/>
    </w:pPr>
    <w:rPr>
      <w:rFonts w:ascii="Arial Unicode MS" w:eastAsia="Arial Unicode MS" w:hAnsi="Arial Unicode MS" w:cs="Arial Unicode MS"/>
      <w:sz w:val="24"/>
      <w:szCs w:val="24"/>
      <w:lang w:eastAsia="pl-PL"/>
    </w:rPr>
  </w:style>
  <w:style w:type="paragraph" w:styleId="HTML-wstpniesformatowany">
    <w:name w:val="HTML Preformatted"/>
    <w:basedOn w:val="Normalny"/>
    <w:link w:val="HTML-wstpniesformatowanyZnak"/>
    <w:rsid w:val="00996E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hAnsi="Courier New" w:cs="Courier New"/>
      <w:sz w:val="20"/>
      <w:lang w:eastAsia="ar-SA"/>
    </w:rPr>
  </w:style>
  <w:style w:type="character" w:customStyle="1" w:styleId="HTML-wstpniesformatowanyZnak">
    <w:name w:val="HTML - wstępnie sformatowany Znak"/>
    <w:basedOn w:val="Domylnaczcionkaakapitu"/>
    <w:link w:val="HTML-wstpniesformatowany"/>
    <w:rsid w:val="00996E5C"/>
    <w:rPr>
      <w:rFonts w:ascii="Courier New" w:eastAsia="Times New Roman" w:hAnsi="Courier New" w:cs="Courier New"/>
      <w:lang w:eastAsia="ar-SA"/>
    </w:rPr>
  </w:style>
  <w:style w:type="paragraph" w:customStyle="1" w:styleId="Tekstpodstawowy21">
    <w:name w:val="Tekst podstawowy 21"/>
    <w:basedOn w:val="Normalny"/>
    <w:rsid w:val="00996E5C"/>
    <w:pPr>
      <w:suppressAutoHyphens/>
    </w:pPr>
    <w:rPr>
      <w:rFonts w:ascii="Arial" w:hAnsi="Arial" w:cs="Arial"/>
      <w:bCs/>
      <w:sz w:val="20"/>
      <w:szCs w:val="24"/>
      <w:lang w:eastAsia="ar-SA"/>
    </w:rPr>
  </w:style>
  <w:style w:type="paragraph" w:customStyle="1" w:styleId="Tekstkomentarza1">
    <w:name w:val="Tekst komentarza1"/>
    <w:basedOn w:val="Normalny"/>
    <w:rsid w:val="00F95B1A"/>
    <w:pPr>
      <w:suppressAutoHyphens/>
      <w:overflowPunct w:val="0"/>
      <w:autoSpaceDE w:val="0"/>
      <w:spacing w:line="360" w:lineRule="auto"/>
      <w:textAlignment w:val="baseline"/>
    </w:pPr>
    <w:rPr>
      <w:rFonts w:ascii="Times New Roman" w:hAnsi="Times New Roman"/>
      <w:sz w:val="20"/>
      <w:lang w:eastAsia="ar-SA"/>
    </w:rPr>
  </w:style>
  <w:style w:type="character" w:customStyle="1" w:styleId="apple-converted-space">
    <w:name w:val="apple-converted-space"/>
    <w:basedOn w:val="Domylnaczcionkaakapitu"/>
    <w:rsid w:val="002E566D"/>
  </w:style>
  <w:style w:type="character" w:customStyle="1" w:styleId="apple-style-span">
    <w:name w:val="apple-style-span"/>
    <w:basedOn w:val="Domylnaczcionkaakapitu"/>
    <w:rsid w:val="009F0C42"/>
  </w:style>
  <w:style w:type="paragraph" w:customStyle="1" w:styleId="Standard">
    <w:name w:val="Standard"/>
    <w:rsid w:val="009F0C42"/>
    <w:pPr>
      <w:suppressAutoHyphens/>
      <w:autoSpaceDN w:val="0"/>
      <w:textAlignment w:val="baseline"/>
    </w:pPr>
    <w:rPr>
      <w:rFonts w:ascii="Times New Roman" w:eastAsia="Times New Roman" w:hAnsi="Times New Roman"/>
      <w:kern w:val="3"/>
    </w:rPr>
  </w:style>
  <w:style w:type="character" w:customStyle="1" w:styleId="Nagwek1Znak">
    <w:name w:val="Nagłówek 1 Znak"/>
    <w:basedOn w:val="Domylnaczcionkaakapitu"/>
    <w:link w:val="Nagwek1"/>
    <w:uiPriority w:val="9"/>
    <w:rsid w:val="00BD7ABF"/>
    <w:rPr>
      <w:rFonts w:ascii="Century Gothic" w:eastAsia="Times New Roman" w:hAnsi="Century Gothic"/>
      <w:b/>
      <w:sz w:val="36"/>
      <w:szCs w:val="36"/>
      <w:lang w:eastAsia="en-US"/>
    </w:rPr>
  </w:style>
  <w:style w:type="character" w:customStyle="1" w:styleId="Nagwek2Znak">
    <w:name w:val="Nagłówek 2 Znak"/>
    <w:basedOn w:val="Domylnaczcionkaakapitu"/>
    <w:link w:val="Nagwek2"/>
    <w:rsid w:val="00937A7D"/>
    <w:rPr>
      <w:rFonts w:ascii="Century Gothic" w:eastAsia="Arial" w:hAnsi="Century Gothic"/>
      <w:b/>
      <w:sz w:val="28"/>
      <w:szCs w:val="28"/>
      <w:lang w:eastAsia="en-US"/>
    </w:rPr>
  </w:style>
  <w:style w:type="character" w:customStyle="1" w:styleId="Nagwek5Znak">
    <w:name w:val="Nagłówek 5 Znak"/>
    <w:basedOn w:val="Domylnaczcionkaakapitu"/>
    <w:link w:val="Nagwek5"/>
    <w:rsid w:val="00ED6491"/>
    <w:rPr>
      <w:rFonts w:ascii="Century Gothic" w:eastAsia="Times New Roman" w:hAnsi="Century Gothic"/>
      <w:b/>
      <w:sz w:val="22"/>
      <w:szCs w:val="24"/>
      <w:lang w:eastAsia="en-US"/>
    </w:rPr>
  </w:style>
  <w:style w:type="character" w:customStyle="1" w:styleId="Nagwek6Znak">
    <w:name w:val="Nagłówek 6 Znak"/>
    <w:basedOn w:val="Domylnaczcionkaakapitu"/>
    <w:link w:val="Nagwek6"/>
    <w:rsid w:val="001F5790"/>
    <w:rPr>
      <w:rFonts w:ascii="Times New Roman" w:eastAsia="Times New Roman" w:hAnsi="Times New Roman"/>
      <w:b/>
      <w:bCs/>
      <w:sz w:val="22"/>
      <w:szCs w:val="22"/>
      <w:lang w:eastAsia="en-US"/>
    </w:rPr>
  </w:style>
  <w:style w:type="character" w:customStyle="1" w:styleId="NagwekZnak">
    <w:name w:val="Nagłówek Znak"/>
    <w:basedOn w:val="Domylnaczcionkaakapitu"/>
    <w:link w:val="Nagwek"/>
    <w:rsid w:val="00B406F0"/>
    <w:rPr>
      <w:rFonts w:ascii="Century Gothic" w:hAnsi="Century Gothic"/>
      <w:sz w:val="16"/>
      <w:szCs w:val="22"/>
      <w:lang w:eastAsia="en-US"/>
    </w:rPr>
  </w:style>
  <w:style w:type="character" w:customStyle="1" w:styleId="Tekstpodstawowy2Znak">
    <w:name w:val="Tekst podstawowy 2 Znak"/>
    <w:basedOn w:val="Domylnaczcionkaakapitu"/>
    <w:link w:val="Tekstpodstawowy2"/>
    <w:uiPriority w:val="99"/>
    <w:rsid w:val="001F5790"/>
    <w:rPr>
      <w:rFonts w:ascii="Times New Roman" w:eastAsia="Times New Roman" w:hAnsi="Times New Roman"/>
      <w:sz w:val="26"/>
    </w:rPr>
  </w:style>
  <w:style w:type="character" w:customStyle="1" w:styleId="TekstkomentarzaZnak">
    <w:name w:val="Tekst komentarza Znak"/>
    <w:basedOn w:val="Domylnaczcionkaakapitu"/>
    <w:link w:val="Tekstkomentarza"/>
    <w:rsid w:val="001F5790"/>
    <w:rPr>
      <w:rFonts w:ascii="Times New Roman" w:eastAsia="Times New Roman" w:hAnsi="Times New Roman"/>
      <w:lang w:eastAsia="en-US"/>
    </w:rPr>
  </w:style>
  <w:style w:type="character" w:customStyle="1" w:styleId="TekstprzypisukocowegoZnak">
    <w:name w:val="Tekst przypisu końcowego Znak"/>
    <w:basedOn w:val="Domylnaczcionkaakapitu"/>
    <w:link w:val="Tekstprzypisukocowego"/>
    <w:semiHidden/>
    <w:rsid w:val="001F5790"/>
    <w:rPr>
      <w:rFonts w:ascii="Times New Roman" w:eastAsia="Times New Roman" w:hAnsi="Times New Roman"/>
      <w:lang w:eastAsia="en-US"/>
    </w:rPr>
  </w:style>
  <w:style w:type="character" w:customStyle="1" w:styleId="TematkomentarzaZnak">
    <w:name w:val="Temat komentarza Znak"/>
    <w:basedOn w:val="TekstkomentarzaZnak"/>
    <w:link w:val="Tematkomentarza"/>
    <w:semiHidden/>
    <w:rsid w:val="001F5790"/>
    <w:rPr>
      <w:rFonts w:ascii="Times New Roman" w:eastAsia="Times New Roman" w:hAnsi="Times New Roman"/>
      <w:b/>
      <w:bCs/>
      <w:lang w:eastAsia="en-US"/>
    </w:rPr>
  </w:style>
  <w:style w:type="character" w:customStyle="1" w:styleId="TekstpodstawowywcityZnak">
    <w:name w:val="Tekst podstawowy wcięty Znak"/>
    <w:basedOn w:val="Domylnaczcionkaakapitu"/>
    <w:link w:val="Tekstpodstawowywcity"/>
    <w:rsid w:val="001F5790"/>
    <w:rPr>
      <w:rFonts w:ascii="Times New Roman" w:eastAsia="Times New Roman" w:hAnsi="Times New Roman"/>
      <w:sz w:val="24"/>
      <w:szCs w:val="24"/>
      <w:lang w:eastAsia="en-US"/>
    </w:rPr>
  </w:style>
  <w:style w:type="character" w:customStyle="1" w:styleId="TekstpodstawowyZnak">
    <w:name w:val="Tekst podstawowy Znak"/>
    <w:basedOn w:val="Domylnaczcionkaakapitu"/>
    <w:link w:val="Tekstpodstawowy"/>
    <w:rsid w:val="001F5790"/>
    <w:rPr>
      <w:rFonts w:ascii="Times New Roman" w:eastAsia="Times New Roman" w:hAnsi="Times New Roman"/>
      <w:sz w:val="24"/>
      <w:szCs w:val="24"/>
      <w:lang w:eastAsia="en-US"/>
    </w:rPr>
  </w:style>
  <w:style w:type="character" w:customStyle="1" w:styleId="TekstprzypisudolnegoZnak">
    <w:name w:val="Tekst przypisu dolnego Znak"/>
    <w:basedOn w:val="Domylnaczcionkaakapitu"/>
    <w:link w:val="Tekstprzypisudolnego"/>
    <w:semiHidden/>
    <w:rsid w:val="001F5790"/>
    <w:rPr>
      <w:rFonts w:ascii="Times New Roman" w:eastAsia="Times New Roman" w:hAnsi="Times New Roman"/>
      <w:lang w:eastAsia="en-US"/>
    </w:rPr>
  </w:style>
  <w:style w:type="character" w:customStyle="1" w:styleId="Tekstpodstawowywcity2Znak">
    <w:name w:val="Tekst podstawowy wcięty 2 Znak"/>
    <w:basedOn w:val="Domylnaczcionkaakapitu"/>
    <w:link w:val="Tekstpodstawowywcity2"/>
    <w:rsid w:val="001F5790"/>
    <w:rPr>
      <w:rFonts w:ascii="Times New Roman" w:eastAsia="Times New Roman" w:hAnsi="Times New Roman"/>
      <w:sz w:val="24"/>
      <w:szCs w:val="24"/>
    </w:rPr>
  </w:style>
  <w:style w:type="character" w:customStyle="1" w:styleId="Tekstpodstawowy3Znak">
    <w:name w:val="Tekst podstawowy 3 Znak"/>
    <w:basedOn w:val="Domylnaczcionkaakapitu"/>
    <w:link w:val="Tekstpodstawowy3"/>
    <w:uiPriority w:val="99"/>
    <w:rsid w:val="001F5790"/>
    <w:rPr>
      <w:rFonts w:ascii="Times New Roman" w:eastAsia="Times New Roman" w:hAnsi="Times New Roman"/>
      <w:sz w:val="16"/>
      <w:szCs w:val="16"/>
    </w:rPr>
  </w:style>
  <w:style w:type="character" w:customStyle="1" w:styleId="Tekstpodstawowywcity3Znak">
    <w:name w:val="Tekst podstawowy wcięty 3 Znak"/>
    <w:basedOn w:val="Domylnaczcionkaakapitu"/>
    <w:link w:val="Tekstpodstawowywcity3"/>
    <w:rsid w:val="001F5790"/>
    <w:rPr>
      <w:rFonts w:ascii="Times New Roman" w:eastAsia="Times New Roman" w:hAnsi="Times New Roman"/>
      <w:sz w:val="16"/>
      <w:szCs w:val="16"/>
    </w:rPr>
  </w:style>
  <w:style w:type="paragraph" w:styleId="Spistreci5">
    <w:name w:val="toc 5"/>
    <w:basedOn w:val="Normalny"/>
    <w:next w:val="Normalny"/>
    <w:autoRedefine/>
    <w:uiPriority w:val="39"/>
    <w:unhideWhenUsed/>
    <w:rsid w:val="001F5790"/>
    <w:pPr>
      <w:spacing w:after="100" w:line="276" w:lineRule="auto"/>
      <w:ind w:left="880"/>
    </w:pPr>
    <w:rPr>
      <w:lang w:eastAsia="pl-PL"/>
    </w:rPr>
  </w:style>
  <w:style w:type="paragraph" w:styleId="Spistreci6">
    <w:name w:val="toc 6"/>
    <w:basedOn w:val="Normalny"/>
    <w:next w:val="Normalny"/>
    <w:autoRedefine/>
    <w:uiPriority w:val="39"/>
    <w:unhideWhenUsed/>
    <w:rsid w:val="001F5790"/>
    <w:pPr>
      <w:spacing w:after="100" w:line="276" w:lineRule="auto"/>
      <w:ind w:left="1100"/>
    </w:pPr>
    <w:rPr>
      <w:lang w:eastAsia="pl-PL"/>
    </w:rPr>
  </w:style>
  <w:style w:type="paragraph" w:styleId="Spistreci7">
    <w:name w:val="toc 7"/>
    <w:basedOn w:val="Normalny"/>
    <w:next w:val="Normalny"/>
    <w:autoRedefine/>
    <w:uiPriority w:val="39"/>
    <w:unhideWhenUsed/>
    <w:rsid w:val="001F5790"/>
    <w:pPr>
      <w:spacing w:after="100" w:line="276" w:lineRule="auto"/>
      <w:ind w:left="1320"/>
    </w:pPr>
    <w:rPr>
      <w:lang w:eastAsia="pl-PL"/>
    </w:rPr>
  </w:style>
  <w:style w:type="paragraph" w:styleId="Spistreci8">
    <w:name w:val="toc 8"/>
    <w:basedOn w:val="Normalny"/>
    <w:next w:val="Normalny"/>
    <w:autoRedefine/>
    <w:uiPriority w:val="39"/>
    <w:unhideWhenUsed/>
    <w:rsid w:val="001F5790"/>
    <w:pPr>
      <w:spacing w:after="100" w:line="276" w:lineRule="auto"/>
      <w:ind w:left="1540"/>
    </w:pPr>
    <w:rPr>
      <w:lang w:eastAsia="pl-PL"/>
    </w:rPr>
  </w:style>
  <w:style w:type="paragraph" w:styleId="Spistreci9">
    <w:name w:val="toc 9"/>
    <w:basedOn w:val="Normalny"/>
    <w:next w:val="Normalny"/>
    <w:autoRedefine/>
    <w:uiPriority w:val="39"/>
    <w:unhideWhenUsed/>
    <w:rsid w:val="001F5790"/>
    <w:pPr>
      <w:spacing w:after="100" w:line="276" w:lineRule="auto"/>
      <w:ind w:left="1760"/>
    </w:pPr>
    <w:rPr>
      <w:lang w:eastAsia="pl-PL"/>
    </w:rPr>
  </w:style>
  <w:style w:type="paragraph" w:customStyle="1" w:styleId="xl63">
    <w:name w:val="xl63"/>
    <w:basedOn w:val="Normalny"/>
    <w:rsid w:val="001F5790"/>
    <w:pPr>
      <w:pBdr>
        <w:top w:val="single" w:sz="8" w:space="0" w:color="000000"/>
        <w:left w:val="single" w:sz="8" w:space="0" w:color="000000"/>
      </w:pBdr>
      <w:spacing w:before="100" w:beforeAutospacing="1" w:after="100" w:afterAutospacing="1"/>
    </w:pPr>
    <w:rPr>
      <w:rFonts w:ascii="Arial" w:hAnsi="Arial" w:cs="Arial"/>
      <w:sz w:val="26"/>
      <w:szCs w:val="26"/>
      <w:lang w:eastAsia="pl-PL"/>
    </w:rPr>
  </w:style>
  <w:style w:type="paragraph" w:customStyle="1" w:styleId="xl64">
    <w:name w:val="xl64"/>
    <w:basedOn w:val="Normalny"/>
    <w:rsid w:val="001F5790"/>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Arial" w:hAnsi="Arial" w:cs="Arial"/>
      <w:sz w:val="26"/>
      <w:szCs w:val="26"/>
      <w:lang w:eastAsia="pl-PL"/>
    </w:rPr>
  </w:style>
  <w:style w:type="paragraph" w:customStyle="1" w:styleId="xl65">
    <w:name w:val="xl65"/>
    <w:basedOn w:val="Normalny"/>
    <w:rsid w:val="001F5790"/>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Arial" w:hAnsi="Arial" w:cs="Arial"/>
      <w:sz w:val="26"/>
      <w:szCs w:val="26"/>
      <w:lang w:eastAsia="pl-PL"/>
    </w:rPr>
  </w:style>
  <w:style w:type="paragraph" w:customStyle="1" w:styleId="xl66">
    <w:name w:val="xl66"/>
    <w:basedOn w:val="Normalny"/>
    <w:rsid w:val="001F5790"/>
    <w:pPr>
      <w:spacing w:before="100" w:beforeAutospacing="1" w:after="100" w:afterAutospacing="1"/>
    </w:pPr>
    <w:rPr>
      <w:rFonts w:ascii="Arial" w:hAnsi="Arial" w:cs="Arial"/>
      <w:sz w:val="26"/>
      <w:szCs w:val="26"/>
      <w:lang w:eastAsia="pl-PL"/>
    </w:rPr>
  </w:style>
  <w:style w:type="paragraph" w:customStyle="1" w:styleId="xl67">
    <w:name w:val="xl67"/>
    <w:basedOn w:val="Normalny"/>
    <w:rsid w:val="001F5790"/>
    <w:pPr>
      <w:pBdr>
        <w:left w:val="single" w:sz="8" w:space="0" w:color="000000"/>
        <w:bottom w:val="single" w:sz="8" w:space="0" w:color="000000"/>
      </w:pBdr>
      <w:spacing w:before="100" w:beforeAutospacing="1" w:after="100" w:afterAutospacing="1"/>
    </w:pPr>
    <w:rPr>
      <w:rFonts w:ascii="Arial" w:hAnsi="Arial" w:cs="Arial"/>
      <w:sz w:val="26"/>
      <w:szCs w:val="26"/>
      <w:lang w:eastAsia="pl-PL"/>
    </w:rPr>
  </w:style>
  <w:style w:type="paragraph" w:customStyle="1" w:styleId="xl68">
    <w:name w:val="xl68"/>
    <w:basedOn w:val="Normalny"/>
    <w:rsid w:val="001F5790"/>
    <w:pPr>
      <w:pBdr>
        <w:left w:val="single" w:sz="8" w:space="0" w:color="000000"/>
        <w:bottom w:val="single" w:sz="8" w:space="0" w:color="000000"/>
        <w:right w:val="single" w:sz="8" w:space="0" w:color="000000"/>
      </w:pBdr>
      <w:spacing w:before="100" w:beforeAutospacing="1" w:after="100" w:afterAutospacing="1"/>
    </w:pPr>
    <w:rPr>
      <w:rFonts w:ascii="Arial" w:hAnsi="Arial" w:cs="Arial"/>
      <w:sz w:val="26"/>
      <w:szCs w:val="26"/>
      <w:lang w:eastAsia="pl-PL"/>
    </w:rPr>
  </w:style>
  <w:style w:type="paragraph" w:customStyle="1" w:styleId="xl69">
    <w:name w:val="xl69"/>
    <w:basedOn w:val="Normalny"/>
    <w:rsid w:val="001F5790"/>
    <w:pPr>
      <w:pBdr>
        <w:left w:val="single" w:sz="8" w:space="0" w:color="000000"/>
        <w:bottom w:val="single" w:sz="8" w:space="0" w:color="000000"/>
        <w:right w:val="single" w:sz="8" w:space="0" w:color="000000"/>
      </w:pBdr>
      <w:spacing w:before="100" w:beforeAutospacing="1" w:after="100" w:afterAutospacing="1"/>
      <w:jc w:val="right"/>
    </w:pPr>
    <w:rPr>
      <w:rFonts w:ascii="Arial" w:hAnsi="Arial" w:cs="Arial"/>
      <w:sz w:val="26"/>
      <w:szCs w:val="26"/>
      <w:lang w:eastAsia="pl-PL"/>
    </w:rPr>
  </w:style>
  <w:style w:type="paragraph" w:customStyle="1" w:styleId="xl70">
    <w:name w:val="xl70"/>
    <w:basedOn w:val="Normalny"/>
    <w:rsid w:val="001F5790"/>
    <w:pPr>
      <w:pBdr>
        <w:top w:val="single" w:sz="8" w:space="0" w:color="000000"/>
        <w:left w:val="single" w:sz="8" w:space="0" w:color="000000"/>
        <w:bottom w:val="single" w:sz="8" w:space="0" w:color="000000"/>
      </w:pBdr>
      <w:spacing w:before="100" w:beforeAutospacing="1" w:after="100" w:afterAutospacing="1"/>
      <w:jc w:val="center"/>
      <w:textAlignment w:val="center"/>
    </w:pPr>
    <w:rPr>
      <w:rFonts w:ascii="Arial" w:hAnsi="Arial" w:cs="Arial"/>
      <w:color w:val="FF0000"/>
      <w:sz w:val="26"/>
      <w:szCs w:val="26"/>
      <w:lang w:eastAsia="pl-PL"/>
    </w:rPr>
  </w:style>
  <w:style w:type="paragraph" w:customStyle="1" w:styleId="xl71">
    <w:name w:val="xl71"/>
    <w:basedOn w:val="Normalny"/>
    <w:rsid w:val="001F5790"/>
    <w:pPr>
      <w:pBdr>
        <w:left w:val="single" w:sz="8" w:space="0" w:color="000000"/>
        <w:bottom w:val="single" w:sz="4" w:space="0" w:color="000000"/>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72">
    <w:name w:val="xl72"/>
    <w:basedOn w:val="Normalny"/>
    <w:rsid w:val="001F5790"/>
    <w:pPr>
      <w:pBdr>
        <w:left w:val="single" w:sz="8" w:space="0" w:color="000000"/>
        <w:bottom w:val="single" w:sz="4"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73">
    <w:name w:val="xl73"/>
    <w:basedOn w:val="Normalny"/>
    <w:rsid w:val="001F5790"/>
    <w:pPr>
      <w:pBdr>
        <w:top w:val="single" w:sz="4" w:space="0" w:color="000000"/>
        <w:left w:val="single" w:sz="8" w:space="0" w:color="000000"/>
        <w:bottom w:val="single" w:sz="4"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74">
    <w:name w:val="xl74"/>
    <w:basedOn w:val="Normalny"/>
    <w:rsid w:val="001F5790"/>
    <w:pPr>
      <w:pBdr>
        <w:top w:val="single" w:sz="4" w:space="0" w:color="000000"/>
        <w:left w:val="single" w:sz="8"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75">
    <w:name w:val="xl75"/>
    <w:basedOn w:val="Normalny"/>
    <w:rsid w:val="001F5790"/>
    <w:pPr>
      <w:pBdr>
        <w:top w:val="single" w:sz="8" w:space="0" w:color="000000"/>
        <w:left w:val="single" w:sz="8" w:space="0" w:color="000000"/>
        <w:bottom w:val="single" w:sz="8" w:space="0" w:color="000000"/>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76">
    <w:name w:val="xl76"/>
    <w:basedOn w:val="Normalny"/>
    <w:rsid w:val="001F5790"/>
    <w:pPr>
      <w:pBdr>
        <w:top w:val="single" w:sz="8" w:space="0" w:color="000000"/>
        <w:left w:val="single" w:sz="8" w:space="0" w:color="000000"/>
        <w:bottom w:val="single" w:sz="8" w:space="0" w:color="000000"/>
        <w:right w:val="single" w:sz="8" w:space="0" w:color="000000"/>
      </w:pBdr>
      <w:spacing w:before="100" w:beforeAutospacing="1" w:after="100" w:afterAutospacing="1"/>
      <w:jc w:val="right"/>
      <w:textAlignment w:val="center"/>
    </w:pPr>
    <w:rPr>
      <w:rFonts w:ascii="Arial" w:hAnsi="Arial" w:cs="Arial"/>
      <w:b/>
      <w:bCs/>
      <w:color w:val="000000"/>
      <w:sz w:val="26"/>
      <w:szCs w:val="26"/>
      <w:lang w:eastAsia="pl-PL"/>
    </w:rPr>
  </w:style>
  <w:style w:type="paragraph" w:customStyle="1" w:styleId="xl77">
    <w:name w:val="xl77"/>
    <w:basedOn w:val="Normalny"/>
    <w:rsid w:val="001F5790"/>
    <w:pPr>
      <w:pBdr>
        <w:left w:val="single" w:sz="8" w:space="0" w:color="000000"/>
        <w:bottom w:val="single" w:sz="4"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78">
    <w:name w:val="xl78"/>
    <w:basedOn w:val="Normalny"/>
    <w:rsid w:val="001F5790"/>
    <w:pPr>
      <w:pBdr>
        <w:top w:val="single" w:sz="4" w:space="0" w:color="000000"/>
        <w:left w:val="single" w:sz="8" w:space="0" w:color="000000"/>
        <w:bottom w:val="single" w:sz="4"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79">
    <w:name w:val="xl79"/>
    <w:basedOn w:val="Normalny"/>
    <w:rsid w:val="001F5790"/>
    <w:pPr>
      <w:pBdr>
        <w:top w:val="single" w:sz="4" w:space="0" w:color="000000"/>
        <w:left w:val="single" w:sz="8"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80">
    <w:name w:val="xl80"/>
    <w:basedOn w:val="Normalny"/>
    <w:rsid w:val="001F5790"/>
    <w:pPr>
      <w:pBdr>
        <w:top w:val="single" w:sz="4" w:space="0" w:color="000000"/>
        <w:left w:val="single" w:sz="8" w:space="0" w:color="000000"/>
        <w:bottom w:val="single" w:sz="4" w:space="0" w:color="000000"/>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81">
    <w:name w:val="xl81"/>
    <w:basedOn w:val="Normalny"/>
    <w:rsid w:val="001F5790"/>
    <w:pPr>
      <w:pBdr>
        <w:top w:val="single" w:sz="4" w:space="0" w:color="000000"/>
        <w:left w:val="single" w:sz="8" w:space="0" w:color="000000"/>
        <w:bottom w:val="single" w:sz="4" w:space="0" w:color="000000"/>
        <w:right w:val="single" w:sz="4"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82">
    <w:name w:val="xl82"/>
    <w:basedOn w:val="Normalny"/>
    <w:rsid w:val="001F579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83">
    <w:name w:val="xl83"/>
    <w:basedOn w:val="Normalny"/>
    <w:rsid w:val="001F5790"/>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84">
    <w:name w:val="xl84"/>
    <w:basedOn w:val="Normalny"/>
    <w:rsid w:val="001F5790"/>
    <w:pPr>
      <w:pBdr>
        <w:top w:val="single" w:sz="8" w:space="0" w:color="000000"/>
        <w:left w:val="single" w:sz="8" w:space="0" w:color="000000"/>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85">
    <w:name w:val="xl85"/>
    <w:basedOn w:val="Normalny"/>
    <w:rsid w:val="001F5790"/>
    <w:pPr>
      <w:pBdr>
        <w:top w:val="single" w:sz="8" w:space="0" w:color="000000"/>
        <w:left w:val="single" w:sz="8" w:space="0" w:color="000000"/>
        <w:right w:val="single" w:sz="8" w:space="0" w:color="000000"/>
      </w:pBdr>
      <w:spacing w:before="100" w:beforeAutospacing="1" w:after="100" w:afterAutospacing="1"/>
      <w:jc w:val="right"/>
      <w:textAlignment w:val="center"/>
    </w:pPr>
    <w:rPr>
      <w:rFonts w:ascii="Arial" w:hAnsi="Arial" w:cs="Arial"/>
      <w:b/>
      <w:bCs/>
      <w:color w:val="000000"/>
      <w:sz w:val="26"/>
      <w:szCs w:val="26"/>
      <w:lang w:eastAsia="pl-PL"/>
    </w:rPr>
  </w:style>
  <w:style w:type="paragraph" w:customStyle="1" w:styleId="xl86">
    <w:name w:val="xl86"/>
    <w:basedOn w:val="Normalny"/>
    <w:rsid w:val="001F579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87">
    <w:name w:val="xl87"/>
    <w:basedOn w:val="Normalny"/>
    <w:rsid w:val="001F5790"/>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88">
    <w:name w:val="xl88"/>
    <w:basedOn w:val="Normalny"/>
    <w:rsid w:val="001F5790"/>
    <w:pPr>
      <w:pBdr>
        <w:left w:val="single" w:sz="8" w:space="0" w:color="000000"/>
        <w:bottom w:val="single" w:sz="4"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89">
    <w:name w:val="xl89"/>
    <w:basedOn w:val="Normalny"/>
    <w:rsid w:val="001F5790"/>
    <w:pPr>
      <w:pBdr>
        <w:top w:val="single" w:sz="4" w:space="0" w:color="000000"/>
        <w:left w:val="single" w:sz="8" w:space="0" w:color="000000"/>
        <w:bottom w:val="single" w:sz="4"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90">
    <w:name w:val="xl90"/>
    <w:basedOn w:val="Normalny"/>
    <w:rsid w:val="001F5790"/>
    <w:pPr>
      <w:pBdr>
        <w:top w:val="single" w:sz="4" w:space="0" w:color="000000"/>
        <w:left w:val="single" w:sz="8"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91">
    <w:name w:val="xl91"/>
    <w:basedOn w:val="Normalny"/>
    <w:rsid w:val="001F5790"/>
    <w:pPr>
      <w:spacing w:before="100" w:beforeAutospacing="1" w:after="100" w:afterAutospacing="1"/>
      <w:jc w:val="center"/>
    </w:pPr>
    <w:rPr>
      <w:rFonts w:ascii="Arial" w:hAnsi="Arial" w:cs="Arial"/>
      <w:color w:val="000000"/>
      <w:sz w:val="26"/>
      <w:szCs w:val="26"/>
      <w:lang w:eastAsia="pl-PL"/>
    </w:rPr>
  </w:style>
  <w:style w:type="paragraph" w:customStyle="1" w:styleId="xl92">
    <w:name w:val="xl92"/>
    <w:basedOn w:val="Normalny"/>
    <w:rsid w:val="001F5790"/>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rFonts w:ascii="Arial" w:hAnsi="Arial" w:cs="Arial"/>
      <w:b/>
      <w:bCs/>
      <w:color w:val="000000"/>
      <w:sz w:val="26"/>
      <w:szCs w:val="26"/>
      <w:lang w:eastAsia="pl-PL"/>
    </w:rPr>
  </w:style>
  <w:style w:type="paragraph" w:customStyle="1" w:styleId="xl93">
    <w:name w:val="xl93"/>
    <w:basedOn w:val="Normalny"/>
    <w:rsid w:val="001F5790"/>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rFonts w:ascii="Arial" w:hAnsi="Arial" w:cs="Arial"/>
      <w:b/>
      <w:bCs/>
      <w:color w:val="000000"/>
      <w:sz w:val="26"/>
      <w:szCs w:val="26"/>
      <w:lang w:eastAsia="pl-PL"/>
    </w:rPr>
  </w:style>
  <w:style w:type="paragraph" w:customStyle="1" w:styleId="xl94">
    <w:name w:val="xl94"/>
    <w:basedOn w:val="Normalny"/>
    <w:rsid w:val="001F5790"/>
    <w:pPr>
      <w:pBdr>
        <w:bottom w:val="single" w:sz="4"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95">
    <w:name w:val="xl95"/>
    <w:basedOn w:val="Normalny"/>
    <w:rsid w:val="001F5790"/>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96">
    <w:name w:val="xl96"/>
    <w:basedOn w:val="Normalny"/>
    <w:rsid w:val="001F5790"/>
    <w:pPr>
      <w:pBdr>
        <w:bottom w:val="single" w:sz="4"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97">
    <w:name w:val="xl97"/>
    <w:basedOn w:val="Normalny"/>
    <w:rsid w:val="001F5790"/>
    <w:pPr>
      <w:pBdr>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98">
    <w:name w:val="xl98"/>
    <w:basedOn w:val="Normalny"/>
    <w:rsid w:val="001F5790"/>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99">
    <w:name w:val="xl99"/>
    <w:basedOn w:val="Normalny"/>
    <w:rsid w:val="001F5790"/>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100">
    <w:name w:val="xl100"/>
    <w:basedOn w:val="Normalny"/>
    <w:rsid w:val="001F579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101">
    <w:name w:val="xl101"/>
    <w:basedOn w:val="Normalny"/>
    <w:rsid w:val="001F579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102">
    <w:name w:val="xl102"/>
    <w:basedOn w:val="Normalny"/>
    <w:rsid w:val="001F5790"/>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Arial" w:hAnsi="Arial" w:cs="Arial"/>
      <w:b/>
      <w:bCs/>
      <w:color w:val="000000"/>
      <w:sz w:val="26"/>
      <w:szCs w:val="26"/>
      <w:lang w:eastAsia="pl-PL"/>
    </w:rPr>
  </w:style>
  <w:style w:type="paragraph" w:customStyle="1" w:styleId="xl103">
    <w:name w:val="xl103"/>
    <w:basedOn w:val="Normalny"/>
    <w:rsid w:val="001F5790"/>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Arial" w:hAnsi="Arial" w:cs="Arial"/>
      <w:b/>
      <w:bCs/>
      <w:color w:val="000000"/>
      <w:sz w:val="26"/>
      <w:szCs w:val="26"/>
      <w:lang w:eastAsia="pl-PL"/>
    </w:rPr>
  </w:style>
  <w:style w:type="paragraph" w:customStyle="1" w:styleId="xl104">
    <w:name w:val="xl104"/>
    <w:basedOn w:val="Normalny"/>
    <w:rsid w:val="001F5790"/>
    <w:pPr>
      <w:pBdr>
        <w:top w:val="single" w:sz="8" w:space="0" w:color="000000"/>
        <w:right w:val="single" w:sz="8" w:space="0" w:color="000000"/>
      </w:pBdr>
      <w:spacing w:before="100" w:beforeAutospacing="1" w:after="100" w:afterAutospacing="1"/>
      <w:jc w:val="center"/>
      <w:textAlignment w:val="center"/>
    </w:pPr>
    <w:rPr>
      <w:rFonts w:ascii="Arial" w:hAnsi="Arial" w:cs="Arial"/>
      <w:b/>
      <w:bCs/>
      <w:color w:val="000000"/>
      <w:sz w:val="26"/>
      <w:szCs w:val="26"/>
      <w:lang w:eastAsia="pl-PL"/>
    </w:rPr>
  </w:style>
  <w:style w:type="paragraph" w:customStyle="1" w:styleId="xl105">
    <w:name w:val="xl105"/>
    <w:basedOn w:val="Normalny"/>
    <w:rsid w:val="001F5790"/>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rFonts w:ascii="Arial" w:hAnsi="Arial" w:cs="Arial"/>
      <w:b/>
      <w:bCs/>
      <w:color w:val="000000"/>
      <w:sz w:val="26"/>
      <w:szCs w:val="26"/>
      <w:lang w:eastAsia="pl-PL"/>
    </w:rPr>
  </w:style>
  <w:style w:type="paragraph" w:customStyle="1" w:styleId="xl106">
    <w:name w:val="xl106"/>
    <w:basedOn w:val="Normalny"/>
    <w:rsid w:val="001F5790"/>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Arial" w:hAnsi="Arial" w:cs="Arial"/>
      <w:b/>
      <w:bCs/>
      <w:color w:val="000000"/>
      <w:sz w:val="26"/>
      <w:szCs w:val="26"/>
      <w:lang w:eastAsia="pl-PL"/>
    </w:rPr>
  </w:style>
  <w:style w:type="paragraph" w:customStyle="1" w:styleId="xl107">
    <w:name w:val="xl107"/>
    <w:basedOn w:val="Normalny"/>
    <w:rsid w:val="001F5790"/>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108">
    <w:name w:val="xl108"/>
    <w:basedOn w:val="Normalny"/>
    <w:rsid w:val="001F579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109">
    <w:name w:val="xl109"/>
    <w:basedOn w:val="Normalny"/>
    <w:rsid w:val="001F5790"/>
    <w:pPr>
      <w:pBdr>
        <w:top w:val="single" w:sz="4" w:space="0" w:color="auto"/>
        <w:left w:val="single" w:sz="8" w:space="0" w:color="auto"/>
        <w:bottom w:val="single" w:sz="8" w:space="0" w:color="000000"/>
        <w:right w:val="single" w:sz="8" w:space="0" w:color="auto"/>
      </w:pBdr>
      <w:spacing w:before="100" w:beforeAutospacing="1" w:after="100" w:afterAutospacing="1"/>
      <w:jc w:val="center"/>
      <w:textAlignment w:val="center"/>
    </w:pPr>
    <w:rPr>
      <w:rFonts w:ascii="Arial" w:hAnsi="Arial" w:cs="Arial"/>
      <w:color w:val="000000"/>
      <w:sz w:val="26"/>
      <w:szCs w:val="26"/>
      <w:lang w:eastAsia="pl-PL"/>
    </w:rPr>
  </w:style>
  <w:style w:type="paragraph" w:customStyle="1" w:styleId="xl110">
    <w:name w:val="xl110"/>
    <w:basedOn w:val="Normalny"/>
    <w:rsid w:val="001F5790"/>
    <w:pPr>
      <w:pBdr>
        <w:top w:val="single" w:sz="8" w:space="0" w:color="000000"/>
        <w:left w:val="single" w:sz="8" w:space="0" w:color="000000"/>
        <w:right w:val="single" w:sz="8" w:space="0" w:color="000000"/>
      </w:pBdr>
      <w:spacing w:before="100" w:beforeAutospacing="1" w:after="100" w:afterAutospacing="1"/>
      <w:jc w:val="center"/>
      <w:textAlignment w:val="center"/>
    </w:pPr>
    <w:rPr>
      <w:rFonts w:ascii="Arial" w:hAnsi="Arial" w:cs="Arial"/>
      <w:sz w:val="24"/>
      <w:szCs w:val="24"/>
      <w:lang w:eastAsia="pl-PL"/>
    </w:rPr>
  </w:style>
  <w:style w:type="paragraph" w:customStyle="1" w:styleId="xl111">
    <w:name w:val="xl111"/>
    <w:basedOn w:val="Normalny"/>
    <w:rsid w:val="001F5790"/>
    <w:pPr>
      <w:pBdr>
        <w:top w:val="single" w:sz="12" w:space="0" w:color="000000"/>
        <w:left w:val="single" w:sz="8" w:space="0" w:color="auto"/>
        <w:right w:val="single" w:sz="8" w:space="0" w:color="auto"/>
      </w:pBdr>
      <w:spacing w:before="100" w:beforeAutospacing="1" w:after="100" w:afterAutospacing="1"/>
      <w:textAlignment w:val="center"/>
    </w:pPr>
    <w:rPr>
      <w:rFonts w:ascii="Arial" w:hAnsi="Arial" w:cs="Arial"/>
      <w:b/>
      <w:bCs/>
      <w:color w:val="000000"/>
      <w:sz w:val="32"/>
      <w:szCs w:val="32"/>
      <w:lang w:eastAsia="pl-PL"/>
    </w:rPr>
  </w:style>
  <w:style w:type="paragraph" w:customStyle="1" w:styleId="xl112">
    <w:name w:val="xl112"/>
    <w:basedOn w:val="Normalny"/>
    <w:rsid w:val="001F5790"/>
    <w:pPr>
      <w:pBdr>
        <w:top w:val="single" w:sz="12" w:space="0" w:color="000000"/>
      </w:pBdr>
      <w:spacing w:before="100" w:beforeAutospacing="1" w:after="100" w:afterAutospacing="1"/>
      <w:jc w:val="center"/>
      <w:textAlignment w:val="center"/>
    </w:pPr>
    <w:rPr>
      <w:rFonts w:ascii="Arial" w:hAnsi="Arial" w:cs="Arial"/>
      <w:b/>
      <w:bCs/>
      <w:color w:val="000000"/>
      <w:sz w:val="32"/>
      <w:szCs w:val="32"/>
      <w:lang w:eastAsia="pl-PL"/>
    </w:rPr>
  </w:style>
  <w:style w:type="paragraph" w:customStyle="1" w:styleId="xl113">
    <w:name w:val="xl113"/>
    <w:basedOn w:val="Normalny"/>
    <w:rsid w:val="001F5790"/>
    <w:pPr>
      <w:pBdr>
        <w:top w:val="single" w:sz="12" w:space="0" w:color="000000"/>
        <w:left w:val="single" w:sz="8" w:space="0" w:color="auto"/>
        <w:right w:val="single" w:sz="8" w:space="0" w:color="auto"/>
      </w:pBdr>
      <w:spacing w:before="100" w:beforeAutospacing="1" w:after="100" w:afterAutospacing="1"/>
      <w:textAlignment w:val="center"/>
    </w:pPr>
    <w:rPr>
      <w:rFonts w:ascii="Arial" w:hAnsi="Arial" w:cs="Arial"/>
      <w:b/>
      <w:bCs/>
      <w:color w:val="000000"/>
      <w:sz w:val="32"/>
      <w:szCs w:val="32"/>
      <w:lang w:eastAsia="pl-PL"/>
    </w:rPr>
  </w:style>
  <w:style w:type="paragraph" w:customStyle="1" w:styleId="xl114">
    <w:name w:val="xl114"/>
    <w:basedOn w:val="Normalny"/>
    <w:rsid w:val="001F5790"/>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hAnsi="Times New Roman"/>
      <w:sz w:val="24"/>
      <w:szCs w:val="24"/>
      <w:lang w:eastAsia="pl-PL"/>
    </w:rPr>
  </w:style>
  <w:style w:type="paragraph" w:customStyle="1" w:styleId="xl115">
    <w:name w:val="xl115"/>
    <w:basedOn w:val="Normalny"/>
    <w:rsid w:val="001F5790"/>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sz w:val="28"/>
      <w:szCs w:val="28"/>
      <w:lang w:eastAsia="pl-PL"/>
    </w:rPr>
  </w:style>
  <w:style w:type="paragraph" w:customStyle="1" w:styleId="xl116">
    <w:name w:val="xl116"/>
    <w:basedOn w:val="Normalny"/>
    <w:rsid w:val="001F5790"/>
    <w:pPr>
      <w:pBdr>
        <w:top w:val="single" w:sz="8" w:space="0" w:color="000000"/>
        <w:left w:val="single" w:sz="8" w:space="0" w:color="000000"/>
        <w:bottom w:val="single" w:sz="4"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117">
    <w:name w:val="xl117"/>
    <w:basedOn w:val="Normalny"/>
    <w:rsid w:val="001F5790"/>
    <w:pPr>
      <w:pBdr>
        <w:top w:val="single" w:sz="4" w:space="0" w:color="000000"/>
        <w:left w:val="single" w:sz="8" w:space="0" w:color="000000"/>
        <w:bottom w:val="single" w:sz="8" w:space="0" w:color="000000"/>
        <w:right w:val="single" w:sz="8" w:space="0" w:color="000000"/>
      </w:pBdr>
      <w:spacing w:before="100" w:beforeAutospacing="1" w:after="100" w:afterAutospacing="1"/>
      <w:jc w:val="center"/>
    </w:pPr>
    <w:rPr>
      <w:rFonts w:ascii="Arial" w:hAnsi="Arial" w:cs="Arial"/>
      <w:color w:val="000000"/>
      <w:sz w:val="26"/>
      <w:szCs w:val="26"/>
      <w:lang w:eastAsia="pl-PL"/>
    </w:rPr>
  </w:style>
  <w:style w:type="paragraph" w:customStyle="1" w:styleId="xl118">
    <w:name w:val="xl118"/>
    <w:basedOn w:val="Normalny"/>
    <w:rsid w:val="001F5790"/>
    <w:pPr>
      <w:pBdr>
        <w:top w:val="single" w:sz="8" w:space="0" w:color="000000"/>
        <w:left w:val="single" w:sz="12" w:space="0" w:color="000000"/>
      </w:pBdr>
      <w:spacing w:before="100" w:beforeAutospacing="1" w:after="100" w:afterAutospacing="1"/>
      <w:jc w:val="center"/>
      <w:textAlignment w:val="center"/>
    </w:pPr>
    <w:rPr>
      <w:rFonts w:ascii="Arial" w:hAnsi="Arial" w:cs="Arial"/>
      <w:color w:val="000000"/>
      <w:sz w:val="24"/>
      <w:szCs w:val="24"/>
      <w:lang w:eastAsia="pl-PL"/>
    </w:rPr>
  </w:style>
  <w:style w:type="paragraph" w:customStyle="1" w:styleId="xl119">
    <w:name w:val="xl119"/>
    <w:basedOn w:val="Normalny"/>
    <w:rsid w:val="001F5790"/>
    <w:pPr>
      <w:pBdr>
        <w:top w:val="single" w:sz="8" w:space="0" w:color="000000"/>
        <w:right w:val="single" w:sz="8" w:space="0" w:color="auto"/>
      </w:pBdr>
      <w:spacing w:before="100" w:beforeAutospacing="1" w:after="100" w:afterAutospacing="1"/>
      <w:jc w:val="center"/>
      <w:textAlignment w:val="center"/>
    </w:pPr>
    <w:rPr>
      <w:rFonts w:ascii="Arial" w:hAnsi="Arial" w:cs="Arial"/>
      <w:color w:val="000000"/>
      <w:sz w:val="24"/>
      <w:szCs w:val="24"/>
      <w:lang w:eastAsia="pl-PL"/>
    </w:rPr>
  </w:style>
  <w:style w:type="paragraph" w:customStyle="1" w:styleId="xl120">
    <w:name w:val="xl120"/>
    <w:basedOn w:val="Normalny"/>
    <w:rsid w:val="001F5790"/>
    <w:pPr>
      <w:pBdr>
        <w:top w:val="single" w:sz="8" w:space="0" w:color="auto"/>
        <w:left w:val="single" w:sz="8" w:space="0" w:color="auto"/>
        <w:bottom w:val="single" w:sz="8" w:space="0" w:color="auto"/>
      </w:pBdr>
      <w:spacing w:before="100" w:beforeAutospacing="1" w:after="100" w:afterAutospacing="1"/>
      <w:jc w:val="center"/>
    </w:pPr>
    <w:rPr>
      <w:rFonts w:ascii="Arial" w:hAnsi="Arial" w:cs="Arial"/>
      <w:b/>
      <w:bCs/>
      <w:sz w:val="24"/>
      <w:szCs w:val="24"/>
      <w:lang w:eastAsia="pl-PL"/>
    </w:rPr>
  </w:style>
  <w:style w:type="paragraph" w:customStyle="1" w:styleId="xl121">
    <w:name w:val="xl121"/>
    <w:basedOn w:val="Normalny"/>
    <w:rsid w:val="001F5790"/>
    <w:pPr>
      <w:pBdr>
        <w:top w:val="single" w:sz="8" w:space="0" w:color="auto"/>
        <w:bottom w:val="single" w:sz="8" w:space="0" w:color="auto"/>
      </w:pBdr>
      <w:spacing w:before="100" w:beforeAutospacing="1" w:after="100" w:afterAutospacing="1"/>
      <w:jc w:val="center"/>
    </w:pPr>
    <w:rPr>
      <w:rFonts w:ascii="Arial" w:hAnsi="Arial" w:cs="Arial"/>
      <w:b/>
      <w:bCs/>
      <w:sz w:val="24"/>
      <w:szCs w:val="24"/>
      <w:lang w:eastAsia="pl-PL"/>
    </w:rPr>
  </w:style>
  <w:style w:type="paragraph" w:customStyle="1" w:styleId="xl122">
    <w:name w:val="xl122"/>
    <w:basedOn w:val="Normalny"/>
    <w:rsid w:val="001F5790"/>
    <w:pPr>
      <w:pBdr>
        <w:top w:val="single" w:sz="8" w:space="0" w:color="auto"/>
        <w:bottom w:val="single" w:sz="8" w:space="0" w:color="auto"/>
        <w:right w:val="single" w:sz="8" w:space="0" w:color="auto"/>
      </w:pBdr>
      <w:spacing w:before="100" w:beforeAutospacing="1" w:after="100" w:afterAutospacing="1"/>
      <w:jc w:val="center"/>
    </w:pPr>
    <w:rPr>
      <w:rFonts w:ascii="Arial" w:hAnsi="Arial" w:cs="Arial"/>
      <w:b/>
      <w:bCs/>
      <w:sz w:val="24"/>
      <w:szCs w:val="24"/>
      <w:lang w:eastAsia="pl-PL"/>
    </w:rPr>
  </w:style>
  <w:style w:type="paragraph" w:customStyle="1" w:styleId="xl123">
    <w:name w:val="xl123"/>
    <w:basedOn w:val="Normalny"/>
    <w:rsid w:val="001F5790"/>
    <w:pPr>
      <w:pBdr>
        <w:top w:val="single" w:sz="8" w:space="0" w:color="000000"/>
        <w:left w:val="single" w:sz="8" w:space="0" w:color="000000"/>
        <w:bottom w:val="single" w:sz="8" w:space="0" w:color="000000"/>
        <w:right w:val="single" w:sz="8" w:space="0" w:color="000000"/>
      </w:pBdr>
      <w:shd w:val="clear" w:color="FFFFCC" w:fill="FFFF99"/>
      <w:spacing w:before="100" w:beforeAutospacing="1" w:after="100" w:afterAutospacing="1"/>
      <w:jc w:val="center"/>
      <w:textAlignment w:val="center"/>
    </w:pPr>
    <w:rPr>
      <w:rFonts w:ascii="Arial" w:hAnsi="Arial" w:cs="Arial"/>
      <w:b/>
      <w:bCs/>
      <w:sz w:val="32"/>
      <w:szCs w:val="32"/>
      <w:lang w:eastAsia="pl-PL"/>
    </w:rPr>
  </w:style>
  <w:style w:type="paragraph" w:customStyle="1" w:styleId="xl124">
    <w:name w:val="xl124"/>
    <w:basedOn w:val="Normalny"/>
    <w:rsid w:val="001F5790"/>
    <w:pPr>
      <w:pBdr>
        <w:top w:val="single" w:sz="8" w:space="0" w:color="000000"/>
        <w:left w:val="single" w:sz="8" w:space="0" w:color="000000"/>
        <w:bottom w:val="single" w:sz="8" w:space="0" w:color="000000"/>
        <w:right w:val="single" w:sz="8" w:space="0" w:color="000000"/>
      </w:pBdr>
      <w:shd w:val="clear" w:color="FFFFCC" w:fill="FFFF99"/>
      <w:spacing w:before="100" w:beforeAutospacing="1" w:after="100" w:afterAutospacing="1"/>
      <w:jc w:val="center"/>
      <w:textAlignment w:val="center"/>
    </w:pPr>
    <w:rPr>
      <w:rFonts w:ascii="Arial" w:hAnsi="Arial" w:cs="Arial"/>
      <w:b/>
      <w:bCs/>
      <w:color w:val="000000"/>
      <w:sz w:val="32"/>
      <w:szCs w:val="32"/>
      <w:lang w:eastAsia="pl-PL"/>
    </w:rPr>
  </w:style>
  <w:style w:type="paragraph" w:customStyle="1" w:styleId="xl125">
    <w:name w:val="xl125"/>
    <w:basedOn w:val="Normalny"/>
    <w:rsid w:val="001F5790"/>
    <w:pPr>
      <w:pBdr>
        <w:top w:val="single" w:sz="8" w:space="0" w:color="000000"/>
        <w:left w:val="single" w:sz="8" w:space="0" w:color="000000"/>
        <w:bottom w:val="single" w:sz="8" w:space="0" w:color="000000"/>
      </w:pBdr>
      <w:shd w:val="clear" w:color="FFFFCC" w:fill="FFFF99"/>
      <w:spacing w:before="100" w:beforeAutospacing="1" w:after="100" w:afterAutospacing="1"/>
      <w:jc w:val="center"/>
      <w:textAlignment w:val="center"/>
    </w:pPr>
    <w:rPr>
      <w:rFonts w:ascii="Arial" w:hAnsi="Arial" w:cs="Arial"/>
      <w:b/>
      <w:bCs/>
      <w:color w:val="000000"/>
      <w:sz w:val="32"/>
      <w:szCs w:val="32"/>
      <w:lang w:eastAsia="pl-PL"/>
    </w:rPr>
  </w:style>
  <w:style w:type="paragraph" w:customStyle="1" w:styleId="xl126">
    <w:name w:val="xl126"/>
    <w:basedOn w:val="Normalny"/>
    <w:rsid w:val="001F5790"/>
    <w:pPr>
      <w:pBdr>
        <w:top w:val="single" w:sz="8" w:space="0" w:color="000000"/>
        <w:bottom w:val="single" w:sz="8" w:space="0" w:color="000000"/>
      </w:pBdr>
      <w:shd w:val="clear" w:color="FFFFCC" w:fill="FFFF99"/>
      <w:spacing w:before="100" w:beforeAutospacing="1" w:after="100" w:afterAutospacing="1"/>
      <w:jc w:val="center"/>
      <w:textAlignment w:val="center"/>
    </w:pPr>
    <w:rPr>
      <w:rFonts w:ascii="Arial" w:hAnsi="Arial" w:cs="Arial"/>
      <w:b/>
      <w:bCs/>
      <w:color w:val="000000"/>
      <w:sz w:val="32"/>
      <w:szCs w:val="32"/>
      <w:lang w:eastAsia="pl-PL"/>
    </w:rPr>
  </w:style>
  <w:style w:type="paragraph" w:customStyle="1" w:styleId="xl127">
    <w:name w:val="xl127"/>
    <w:basedOn w:val="Normalny"/>
    <w:rsid w:val="001F5790"/>
    <w:pPr>
      <w:pBdr>
        <w:top w:val="single" w:sz="8" w:space="0" w:color="000000"/>
        <w:bottom w:val="single" w:sz="8" w:space="0" w:color="000000"/>
        <w:right w:val="single" w:sz="8" w:space="0" w:color="000000"/>
      </w:pBdr>
      <w:shd w:val="clear" w:color="FFFFCC" w:fill="FFFF99"/>
      <w:spacing w:before="100" w:beforeAutospacing="1" w:after="100" w:afterAutospacing="1"/>
      <w:jc w:val="center"/>
      <w:textAlignment w:val="center"/>
    </w:pPr>
    <w:rPr>
      <w:rFonts w:ascii="Arial" w:hAnsi="Arial" w:cs="Arial"/>
      <w:b/>
      <w:bCs/>
      <w:color w:val="000000"/>
      <w:sz w:val="32"/>
      <w:szCs w:val="32"/>
      <w:lang w:eastAsia="pl-PL"/>
    </w:rPr>
  </w:style>
  <w:style w:type="paragraph" w:customStyle="1" w:styleId="xl128">
    <w:name w:val="xl128"/>
    <w:basedOn w:val="Normalny"/>
    <w:rsid w:val="001F5790"/>
    <w:pPr>
      <w:pBdr>
        <w:top w:val="single" w:sz="8" w:space="0" w:color="auto"/>
        <w:left w:val="single" w:sz="8" w:space="0" w:color="auto"/>
        <w:bottom w:val="single" w:sz="8" w:space="0" w:color="auto"/>
      </w:pBdr>
      <w:shd w:val="clear" w:color="FFFFCC" w:fill="FFFF99"/>
      <w:spacing w:before="100" w:beforeAutospacing="1" w:after="100" w:afterAutospacing="1"/>
      <w:jc w:val="center"/>
      <w:textAlignment w:val="center"/>
    </w:pPr>
    <w:rPr>
      <w:rFonts w:ascii="Arial" w:hAnsi="Arial" w:cs="Arial"/>
      <w:b/>
      <w:bCs/>
      <w:color w:val="000000"/>
      <w:sz w:val="32"/>
      <w:szCs w:val="32"/>
      <w:lang w:eastAsia="pl-PL"/>
    </w:rPr>
  </w:style>
  <w:style w:type="paragraph" w:customStyle="1" w:styleId="xl129">
    <w:name w:val="xl129"/>
    <w:basedOn w:val="Normalny"/>
    <w:rsid w:val="001F5790"/>
    <w:pPr>
      <w:pBdr>
        <w:top w:val="single" w:sz="8" w:space="0" w:color="auto"/>
        <w:bottom w:val="single" w:sz="8" w:space="0" w:color="auto"/>
      </w:pBdr>
      <w:shd w:val="clear" w:color="FFFFCC" w:fill="FFFF99"/>
      <w:spacing w:before="100" w:beforeAutospacing="1" w:after="100" w:afterAutospacing="1"/>
      <w:jc w:val="center"/>
      <w:textAlignment w:val="center"/>
    </w:pPr>
    <w:rPr>
      <w:rFonts w:ascii="Arial" w:hAnsi="Arial" w:cs="Arial"/>
      <w:b/>
      <w:bCs/>
      <w:color w:val="000000"/>
      <w:sz w:val="32"/>
      <w:szCs w:val="32"/>
      <w:lang w:eastAsia="pl-PL"/>
    </w:rPr>
  </w:style>
  <w:style w:type="paragraph" w:customStyle="1" w:styleId="xl130">
    <w:name w:val="xl130"/>
    <w:basedOn w:val="Normalny"/>
    <w:rsid w:val="001F5790"/>
    <w:pPr>
      <w:pBdr>
        <w:top w:val="single" w:sz="8" w:space="0" w:color="auto"/>
        <w:bottom w:val="single" w:sz="8" w:space="0" w:color="auto"/>
        <w:right w:val="single" w:sz="8" w:space="0" w:color="auto"/>
      </w:pBdr>
      <w:shd w:val="clear" w:color="FFFFCC" w:fill="FFFF99"/>
      <w:spacing w:before="100" w:beforeAutospacing="1" w:after="100" w:afterAutospacing="1"/>
      <w:jc w:val="center"/>
      <w:textAlignment w:val="center"/>
    </w:pPr>
    <w:rPr>
      <w:rFonts w:ascii="Arial" w:hAnsi="Arial" w:cs="Arial"/>
      <w:b/>
      <w:bCs/>
      <w:color w:val="000000"/>
      <w:sz w:val="32"/>
      <w:szCs w:val="32"/>
      <w:lang w:eastAsia="pl-PL"/>
    </w:rPr>
  </w:style>
  <w:style w:type="paragraph" w:customStyle="1" w:styleId="Normalny3">
    <w:name w:val="Normalny+3"/>
    <w:basedOn w:val="Default"/>
    <w:next w:val="Default"/>
    <w:rsid w:val="001F5790"/>
    <w:pPr>
      <w:suppressAutoHyphens/>
      <w:autoSpaceDN/>
      <w:adjustRightInd/>
    </w:pPr>
    <w:rPr>
      <w:rFonts w:eastAsia="Lucida Sans Unicode" w:cs="Tahoma"/>
      <w:color w:val="auto"/>
      <w:lang w:eastAsia="ar-SA"/>
    </w:rPr>
  </w:style>
  <w:style w:type="paragraph" w:customStyle="1" w:styleId="Normalny6">
    <w:name w:val="Normalny+6"/>
    <w:basedOn w:val="Default"/>
    <w:next w:val="Default"/>
    <w:rsid w:val="001F5790"/>
    <w:pPr>
      <w:suppressAutoHyphens/>
      <w:autoSpaceDN/>
      <w:adjustRightInd/>
    </w:pPr>
    <w:rPr>
      <w:rFonts w:eastAsia="Lucida Sans Unicode" w:cs="Tahoma"/>
      <w:color w:val="auto"/>
      <w:lang w:eastAsia="ar-SA"/>
    </w:rPr>
  </w:style>
  <w:style w:type="numbering" w:customStyle="1" w:styleId="WW8Num4">
    <w:name w:val="WW8Num4"/>
    <w:basedOn w:val="Bezlisty"/>
    <w:rsid w:val="001F5790"/>
    <w:pPr>
      <w:numPr>
        <w:numId w:val="2"/>
      </w:numPr>
    </w:pPr>
  </w:style>
  <w:style w:type="numbering" w:customStyle="1" w:styleId="WW8Num9">
    <w:name w:val="WW8Num9"/>
    <w:basedOn w:val="Bezlisty"/>
    <w:rsid w:val="001F5790"/>
    <w:pPr>
      <w:numPr>
        <w:numId w:val="3"/>
      </w:numPr>
    </w:pPr>
  </w:style>
  <w:style w:type="numbering" w:customStyle="1" w:styleId="WW8Num3">
    <w:name w:val="WW8Num3"/>
    <w:rsid w:val="001F5790"/>
    <w:pPr>
      <w:numPr>
        <w:numId w:val="4"/>
      </w:numPr>
    </w:pPr>
  </w:style>
  <w:style w:type="paragraph" w:customStyle="1" w:styleId="WW-Tekstpodstawowy2">
    <w:name w:val="WW-Tekst podstawowy 2"/>
    <w:basedOn w:val="Normalny"/>
    <w:rsid w:val="001F5790"/>
    <w:pPr>
      <w:widowControl w:val="0"/>
      <w:suppressAutoHyphens/>
      <w:autoSpaceDE w:val="0"/>
    </w:pPr>
    <w:rPr>
      <w:rFonts w:ascii="Times New Roman" w:hAnsi="Times New Roman" w:cs="Lucida Sans Unicode"/>
      <w:b/>
      <w:color w:val="000000"/>
      <w:sz w:val="24"/>
      <w:szCs w:val="24"/>
      <w:lang w:eastAsia="pl-PL" w:bidi="pl-PL"/>
    </w:rPr>
  </w:style>
  <w:style w:type="paragraph" w:customStyle="1" w:styleId="Tekstpodstawowy22">
    <w:name w:val="Tekst podstawowy 22"/>
    <w:basedOn w:val="Normalny"/>
    <w:rsid w:val="001F5790"/>
    <w:pPr>
      <w:overflowPunct w:val="0"/>
      <w:autoSpaceDE w:val="0"/>
      <w:autoSpaceDN w:val="0"/>
      <w:adjustRightInd w:val="0"/>
      <w:ind w:left="142" w:hanging="142"/>
      <w:textAlignment w:val="baseline"/>
    </w:pPr>
    <w:rPr>
      <w:rFonts w:ascii="Arial" w:hAnsi="Arial"/>
      <w:sz w:val="20"/>
      <w:lang w:eastAsia="pl-PL"/>
    </w:rPr>
  </w:style>
  <w:style w:type="character" w:customStyle="1" w:styleId="googqs-tidbit">
    <w:name w:val="goog_qs-tidbit"/>
    <w:basedOn w:val="Domylnaczcionkaakapitu"/>
    <w:rsid w:val="00A0358B"/>
  </w:style>
  <w:style w:type="paragraph" w:customStyle="1" w:styleId="zwykywcity">
    <w:name w:val="zwykły wcięty"/>
    <w:basedOn w:val="Normalny"/>
    <w:rsid w:val="00A0358B"/>
    <w:pPr>
      <w:spacing w:after="60" w:line="360" w:lineRule="auto"/>
      <w:ind w:firstLine="396"/>
    </w:pPr>
    <w:rPr>
      <w:rFonts w:ascii="Goudy Old Style CE ATT" w:hAnsi="Goudy Old Style CE ATT"/>
      <w:snapToGrid w:val="0"/>
      <w:sz w:val="24"/>
      <w:lang w:eastAsia="pl-PL"/>
    </w:rPr>
  </w:style>
  <w:style w:type="character" w:customStyle="1" w:styleId="tytulobiektu1">
    <w:name w:val="tytul_obiektu1"/>
    <w:basedOn w:val="Domylnaczcionkaakapitu"/>
    <w:rsid w:val="00A0358B"/>
    <w:rPr>
      <w:b/>
      <w:bCs/>
      <w:sz w:val="20"/>
      <w:szCs w:val="20"/>
    </w:rPr>
  </w:style>
  <w:style w:type="paragraph" w:customStyle="1" w:styleId="PRACOWNI">
    <w:name w:val="PRACOWNI"/>
    <w:basedOn w:val="Normalny"/>
    <w:rsid w:val="00A0358B"/>
    <w:rPr>
      <w:rFonts w:ascii="Times New Roman" w:hAnsi="Times New Roman"/>
      <w:spacing w:val="20"/>
      <w:sz w:val="24"/>
    </w:rPr>
  </w:style>
  <w:style w:type="paragraph" w:styleId="Tytu">
    <w:name w:val="Title"/>
    <w:basedOn w:val="Normalny"/>
    <w:link w:val="TytuZnak"/>
    <w:qFormat/>
    <w:rsid w:val="00A0358B"/>
    <w:pPr>
      <w:jc w:val="center"/>
    </w:pPr>
    <w:rPr>
      <w:rFonts w:ascii="Times New Roman" w:hAnsi="Times New Roman"/>
      <w:b/>
      <w:sz w:val="52"/>
    </w:rPr>
  </w:style>
  <w:style w:type="character" w:customStyle="1" w:styleId="TytuZnak">
    <w:name w:val="Tytuł Znak"/>
    <w:basedOn w:val="Domylnaczcionkaakapitu"/>
    <w:link w:val="Tytu"/>
    <w:rsid w:val="00A0358B"/>
    <w:rPr>
      <w:rFonts w:ascii="Times New Roman" w:eastAsia="Times New Roman" w:hAnsi="Times New Roman"/>
      <w:b/>
      <w:sz w:val="52"/>
      <w:lang w:eastAsia="en-US"/>
    </w:rPr>
  </w:style>
  <w:style w:type="paragraph" w:customStyle="1" w:styleId="Tytulfd">
    <w:name w:val="Tytul_fd"/>
    <w:basedOn w:val="Tytu"/>
    <w:rsid w:val="00A0358B"/>
    <w:pPr>
      <w:autoSpaceDE w:val="0"/>
      <w:autoSpaceDN w:val="0"/>
      <w:spacing w:line="300" w:lineRule="atLeast"/>
    </w:pPr>
    <w:rPr>
      <w:bCs/>
      <w:sz w:val="28"/>
      <w:szCs w:val="28"/>
      <w:lang w:eastAsia="pl-PL"/>
    </w:rPr>
  </w:style>
  <w:style w:type="paragraph" w:customStyle="1" w:styleId="Tekstfd">
    <w:name w:val="Tekst_fd"/>
    <w:basedOn w:val="Normalny"/>
    <w:rsid w:val="00A0358B"/>
    <w:pPr>
      <w:tabs>
        <w:tab w:val="left" w:pos="340"/>
        <w:tab w:val="left" w:pos="567"/>
        <w:tab w:val="left" w:pos="851"/>
        <w:tab w:val="left" w:pos="1134"/>
        <w:tab w:val="left" w:pos="1418"/>
        <w:tab w:val="left" w:pos="1701"/>
      </w:tabs>
      <w:autoSpaceDE w:val="0"/>
      <w:autoSpaceDN w:val="0"/>
      <w:spacing w:line="300" w:lineRule="atLeast"/>
    </w:pPr>
    <w:rPr>
      <w:rFonts w:ascii="Times New Roman" w:hAnsi="Times New Roman"/>
      <w:lang w:eastAsia="pl-PL"/>
    </w:rPr>
  </w:style>
  <w:style w:type="paragraph" w:customStyle="1" w:styleId="Tyt1fd">
    <w:name w:val="Tyt1_fd"/>
    <w:basedOn w:val="Normalny"/>
    <w:rsid w:val="00A0358B"/>
    <w:pPr>
      <w:autoSpaceDE w:val="0"/>
      <w:autoSpaceDN w:val="0"/>
      <w:spacing w:before="120" w:after="60" w:line="300" w:lineRule="atLeast"/>
    </w:pPr>
    <w:rPr>
      <w:rFonts w:ascii="Times New Roman" w:hAnsi="Times New Roman"/>
      <w:b/>
      <w:bCs/>
      <w:sz w:val="26"/>
      <w:szCs w:val="26"/>
      <w:lang w:eastAsia="pl-PL"/>
    </w:rPr>
  </w:style>
  <w:style w:type="paragraph" w:customStyle="1" w:styleId="Tyt2fd">
    <w:name w:val="Tyt2_fd"/>
    <w:basedOn w:val="Nagwek2"/>
    <w:rsid w:val="00A0358B"/>
    <w:pPr>
      <w:tabs>
        <w:tab w:val="left" w:pos="340"/>
      </w:tabs>
      <w:autoSpaceDE w:val="0"/>
      <w:autoSpaceDN w:val="0"/>
      <w:spacing w:line="300" w:lineRule="atLeast"/>
    </w:pPr>
    <w:rPr>
      <w:rFonts w:ascii="Times New Roman" w:hAnsi="Times New Roman"/>
      <w:i/>
      <w:iCs/>
      <w:sz w:val="22"/>
      <w:szCs w:val="22"/>
      <w:lang w:eastAsia="pl-PL"/>
    </w:rPr>
  </w:style>
  <w:style w:type="paragraph" w:customStyle="1" w:styleId="Nagtabfd">
    <w:name w:val="Nagł_tab_fd"/>
    <w:basedOn w:val="Normalny"/>
    <w:rsid w:val="00A0358B"/>
    <w:pPr>
      <w:autoSpaceDE w:val="0"/>
      <w:autoSpaceDN w:val="0"/>
      <w:spacing w:line="300" w:lineRule="atLeast"/>
    </w:pPr>
    <w:rPr>
      <w:rFonts w:ascii="Times New Roman" w:hAnsi="Times New Roman"/>
      <w:lang w:eastAsia="pl-PL"/>
    </w:rPr>
  </w:style>
  <w:style w:type="paragraph" w:customStyle="1" w:styleId="Tabelafd">
    <w:name w:val="Tabela_fd"/>
    <w:basedOn w:val="Normalny"/>
    <w:rsid w:val="00A0358B"/>
    <w:pPr>
      <w:autoSpaceDE w:val="0"/>
      <w:autoSpaceDN w:val="0"/>
      <w:spacing w:line="300" w:lineRule="atLeast"/>
    </w:pPr>
    <w:rPr>
      <w:rFonts w:ascii="Courier New" w:hAnsi="Courier New" w:cs="Courier New"/>
      <w:lang w:eastAsia="pl-PL"/>
    </w:rPr>
  </w:style>
  <w:style w:type="paragraph" w:customStyle="1" w:styleId="Grupa">
    <w:name w:val="Grupa"/>
    <w:basedOn w:val="Normalny"/>
    <w:rsid w:val="00A0358B"/>
    <w:pPr>
      <w:autoSpaceDE w:val="0"/>
      <w:autoSpaceDN w:val="0"/>
      <w:spacing w:line="300" w:lineRule="atLeast"/>
    </w:pPr>
    <w:rPr>
      <w:rFonts w:ascii="Times New Roman" w:hAnsi="Times New Roman"/>
      <w:color w:val="0000FF"/>
      <w:lang w:eastAsia="pl-PL"/>
    </w:rPr>
  </w:style>
  <w:style w:type="paragraph" w:customStyle="1" w:styleId="Wariant">
    <w:name w:val="Wariant"/>
    <w:basedOn w:val="Tekstfd"/>
    <w:rsid w:val="00A0358B"/>
    <w:pPr>
      <w:spacing w:line="240" w:lineRule="auto"/>
    </w:pPr>
    <w:rPr>
      <w:color w:val="FF00FF"/>
    </w:rPr>
  </w:style>
  <w:style w:type="paragraph" w:customStyle="1" w:styleId="Wariantnty">
    <w:name w:val="Wariant nty"/>
    <w:basedOn w:val="Wariant"/>
    <w:rsid w:val="00A0358B"/>
  </w:style>
  <w:style w:type="paragraph" w:styleId="Listapunktowana">
    <w:name w:val="List Bullet"/>
    <w:basedOn w:val="Normalny"/>
    <w:autoRedefine/>
    <w:semiHidden/>
    <w:rsid w:val="00A0358B"/>
    <w:pPr>
      <w:numPr>
        <w:numId w:val="5"/>
      </w:numPr>
    </w:pPr>
    <w:rPr>
      <w:rFonts w:ascii="Times New Roman" w:hAnsi="Times New Roman"/>
      <w:sz w:val="24"/>
      <w:szCs w:val="24"/>
      <w:lang w:eastAsia="pl-PL"/>
    </w:rPr>
  </w:style>
  <w:style w:type="paragraph" w:styleId="Listapunktowana2">
    <w:name w:val="List Bullet 2"/>
    <w:basedOn w:val="Normalny"/>
    <w:autoRedefine/>
    <w:semiHidden/>
    <w:rsid w:val="00A0358B"/>
    <w:pPr>
      <w:numPr>
        <w:numId w:val="6"/>
      </w:numPr>
    </w:pPr>
    <w:rPr>
      <w:rFonts w:ascii="Times New Roman" w:hAnsi="Times New Roman"/>
      <w:sz w:val="24"/>
      <w:szCs w:val="24"/>
      <w:lang w:eastAsia="pl-PL"/>
    </w:rPr>
  </w:style>
  <w:style w:type="paragraph" w:customStyle="1" w:styleId="BodyTextIndent21">
    <w:name w:val="Body Text Indent 21"/>
    <w:basedOn w:val="Normalny"/>
    <w:rsid w:val="00A0358B"/>
    <w:pPr>
      <w:suppressAutoHyphens/>
      <w:ind w:left="426"/>
    </w:pPr>
    <w:rPr>
      <w:rFonts w:ascii="Arial" w:hAnsi="Arial" w:cs="Arial"/>
      <w:sz w:val="20"/>
      <w:lang w:eastAsia="ar-SA"/>
    </w:rPr>
  </w:style>
  <w:style w:type="paragraph" w:customStyle="1" w:styleId="Obszartekstu">
    <w:name w:val="Obszar tekstu"/>
    <w:basedOn w:val="Normalny"/>
    <w:rsid w:val="00A0358B"/>
    <w:pPr>
      <w:autoSpaceDE w:val="0"/>
      <w:autoSpaceDN w:val="0"/>
      <w:adjustRightInd w:val="0"/>
    </w:pPr>
    <w:rPr>
      <w:rFonts w:ascii="Arial" w:hAnsi="Arial" w:cs="Arial"/>
      <w:sz w:val="20"/>
      <w:szCs w:val="24"/>
      <w:lang w:eastAsia="pl-PL"/>
    </w:rPr>
  </w:style>
  <w:style w:type="character" w:styleId="Tytuksiki">
    <w:name w:val="Book Title"/>
    <w:basedOn w:val="Domylnaczcionkaakapitu"/>
    <w:uiPriority w:val="33"/>
    <w:qFormat/>
    <w:rsid w:val="002C31EE"/>
    <w:rPr>
      <w:b/>
      <w:bCs/>
      <w:smallCaps/>
      <w:spacing w:val="5"/>
    </w:rPr>
  </w:style>
  <w:style w:type="paragraph" w:customStyle="1" w:styleId="style54">
    <w:name w:val="style54"/>
    <w:basedOn w:val="Normalny"/>
    <w:rsid w:val="00947A0F"/>
    <w:pPr>
      <w:spacing w:before="100" w:beforeAutospacing="1" w:after="100" w:afterAutospacing="1"/>
    </w:pPr>
    <w:rPr>
      <w:rFonts w:ascii="Arial" w:hAnsi="Arial" w:cs="Arial"/>
      <w:b/>
      <w:bCs/>
      <w:color w:val="000000"/>
      <w:sz w:val="15"/>
      <w:szCs w:val="15"/>
      <w:lang w:eastAsia="pl-PL"/>
    </w:rPr>
  </w:style>
  <w:style w:type="character" w:customStyle="1" w:styleId="style551">
    <w:name w:val="style551"/>
    <w:basedOn w:val="Domylnaczcionkaakapitu"/>
    <w:rsid w:val="00947A0F"/>
    <w:rPr>
      <w:rFonts w:ascii="Arial" w:hAnsi="Arial" w:cs="Arial" w:hint="default"/>
      <w:b/>
      <w:bCs/>
      <w:color w:val="666666"/>
      <w:sz w:val="21"/>
      <w:szCs w:val="21"/>
    </w:rPr>
  </w:style>
  <w:style w:type="paragraph" w:customStyle="1" w:styleId="style36">
    <w:name w:val="style36"/>
    <w:basedOn w:val="Normalny"/>
    <w:rsid w:val="00947A0F"/>
    <w:pPr>
      <w:spacing w:before="100" w:beforeAutospacing="1" w:after="100" w:afterAutospacing="1"/>
    </w:pPr>
    <w:rPr>
      <w:rFonts w:ascii="Arial" w:hAnsi="Arial" w:cs="Arial"/>
      <w:color w:val="000000"/>
      <w:sz w:val="15"/>
      <w:szCs w:val="15"/>
      <w:lang w:eastAsia="pl-PL"/>
    </w:rPr>
  </w:style>
  <w:style w:type="character" w:customStyle="1" w:styleId="style411">
    <w:name w:val="style411"/>
    <w:basedOn w:val="Domylnaczcionkaakapitu"/>
    <w:rsid w:val="00947A0F"/>
    <w:rPr>
      <w:sz w:val="21"/>
      <w:szCs w:val="21"/>
    </w:rPr>
  </w:style>
  <w:style w:type="character" w:customStyle="1" w:styleId="style401">
    <w:name w:val="style401"/>
    <w:basedOn w:val="Domylnaczcionkaakapitu"/>
    <w:rsid w:val="00947A0F"/>
    <w:rPr>
      <w:sz w:val="15"/>
      <w:szCs w:val="15"/>
    </w:rPr>
  </w:style>
  <w:style w:type="character" w:customStyle="1" w:styleId="style51">
    <w:name w:val="style51"/>
    <w:basedOn w:val="Domylnaczcionkaakapitu"/>
    <w:rsid w:val="00D97EE2"/>
    <w:rPr>
      <w:rFonts w:ascii="Arial" w:hAnsi="Arial" w:cs="Arial" w:hint="default"/>
      <w:sz w:val="18"/>
      <w:szCs w:val="18"/>
    </w:rPr>
  </w:style>
  <w:style w:type="paragraph" w:customStyle="1" w:styleId="Stronanaglowek">
    <w:name w:val="Strona_naglowek"/>
    <w:basedOn w:val="Normalny"/>
    <w:link w:val="StronanaglowekZnak"/>
    <w:qFormat/>
    <w:rsid w:val="00B219E6"/>
    <w:pPr>
      <w:pBdr>
        <w:bottom w:val="single" w:sz="18" w:space="1" w:color="F79646"/>
      </w:pBdr>
      <w:jc w:val="center"/>
    </w:pPr>
    <w:rPr>
      <w:rFonts w:eastAsia="Calibri"/>
      <w:sz w:val="16"/>
    </w:rPr>
  </w:style>
  <w:style w:type="paragraph" w:customStyle="1" w:styleId="Stronastopka">
    <w:name w:val="Strona_stopka"/>
    <w:basedOn w:val="Stopka"/>
    <w:link w:val="StronastopkaZnak"/>
    <w:qFormat/>
    <w:rsid w:val="00B219E6"/>
    <w:pPr>
      <w:pBdr>
        <w:top w:val="single" w:sz="18" w:space="1" w:color="F79646"/>
      </w:pBdr>
      <w:tabs>
        <w:tab w:val="clear" w:pos="8640"/>
        <w:tab w:val="right" w:pos="9356"/>
      </w:tabs>
    </w:pPr>
    <w:rPr>
      <w:rFonts w:ascii="Century Gothic" w:eastAsia="Calibri" w:hAnsi="Century Gothic"/>
      <w:sz w:val="16"/>
      <w:szCs w:val="16"/>
    </w:rPr>
  </w:style>
  <w:style w:type="character" w:customStyle="1" w:styleId="StronanaglowekZnak">
    <w:name w:val="Strona_naglowek Znak"/>
    <w:basedOn w:val="Domylnaczcionkaakapitu"/>
    <w:link w:val="Stronanaglowek"/>
    <w:rsid w:val="00B219E6"/>
    <w:rPr>
      <w:rFonts w:ascii="Century Gothic" w:hAnsi="Century Gothic"/>
      <w:sz w:val="16"/>
      <w:szCs w:val="22"/>
      <w:lang w:eastAsia="en-US"/>
    </w:rPr>
  </w:style>
  <w:style w:type="paragraph" w:styleId="Podtytu">
    <w:name w:val="Subtitle"/>
    <w:basedOn w:val="Normalny"/>
    <w:next w:val="Normalny"/>
    <w:link w:val="PodtytuZnak"/>
    <w:uiPriority w:val="11"/>
    <w:qFormat/>
    <w:rsid w:val="00BD7ABF"/>
    <w:pPr>
      <w:spacing w:after="60"/>
      <w:jc w:val="center"/>
      <w:outlineLvl w:val="1"/>
    </w:pPr>
    <w:rPr>
      <w:rFonts w:ascii="Cambria" w:hAnsi="Cambria"/>
      <w:sz w:val="24"/>
      <w:szCs w:val="24"/>
    </w:rPr>
  </w:style>
  <w:style w:type="character" w:customStyle="1" w:styleId="StronastopkaZnak">
    <w:name w:val="Strona_stopka Znak"/>
    <w:basedOn w:val="StopkaZnak"/>
    <w:link w:val="Stronastopka"/>
    <w:rsid w:val="00B219E6"/>
    <w:rPr>
      <w:rFonts w:ascii="Century Gothic" w:eastAsia="Times New Roman" w:hAnsi="Century Gothic"/>
      <w:sz w:val="16"/>
      <w:szCs w:val="16"/>
      <w:lang w:eastAsia="en-US"/>
    </w:rPr>
  </w:style>
  <w:style w:type="character" w:customStyle="1" w:styleId="PodtytuZnak">
    <w:name w:val="Podtytuł Znak"/>
    <w:basedOn w:val="Domylnaczcionkaakapitu"/>
    <w:link w:val="Podtytu"/>
    <w:uiPriority w:val="11"/>
    <w:rsid w:val="00BD7ABF"/>
    <w:rPr>
      <w:rFonts w:ascii="Cambria" w:eastAsia="Times New Roman" w:hAnsi="Cambria" w:cs="Times New Roman"/>
      <w:sz w:val="24"/>
      <w:szCs w:val="24"/>
      <w:lang w:eastAsia="en-US"/>
    </w:rPr>
  </w:style>
  <w:style w:type="paragraph" w:customStyle="1" w:styleId="Normalnyrodek">
    <w:name w:val="Normalnyśrodek"/>
    <w:basedOn w:val="Normalny"/>
    <w:link w:val="NormalnyrodekZnak"/>
    <w:qFormat/>
    <w:rsid w:val="0058074F"/>
    <w:pPr>
      <w:jc w:val="center"/>
    </w:pPr>
    <w:rPr>
      <w:noProof/>
      <w:lang w:eastAsia="pl-PL"/>
    </w:rPr>
  </w:style>
  <w:style w:type="paragraph" w:styleId="Mapadokumentu">
    <w:name w:val="Document Map"/>
    <w:basedOn w:val="Normalny"/>
    <w:link w:val="MapadokumentuZnak"/>
    <w:uiPriority w:val="99"/>
    <w:semiHidden/>
    <w:unhideWhenUsed/>
    <w:rsid w:val="00C71521"/>
    <w:rPr>
      <w:rFonts w:ascii="Tahoma" w:hAnsi="Tahoma" w:cs="Tahoma"/>
      <w:sz w:val="16"/>
      <w:szCs w:val="16"/>
    </w:rPr>
  </w:style>
  <w:style w:type="character" w:customStyle="1" w:styleId="NormalnyrodekZnak">
    <w:name w:val="Normalnyśrodek Znak"/>
    <w:basedOn w:val="Domylnaczcionkaakapitu"/>
    <w:link w:val="Normalnyrodek"/>
    <w:rsid w:val="0058074F"/>
    <w:rPr>
      <w:rFonts w:ascii="Century Gothic" w:eastAsia="Times New Roman" w:hAnsi="Century Gothic"/>
      <w:noProof/>
      <w:sz w:val="22"/>
      <w:szCs w:val="22"/>
    </w:rPr>
  </w:style>
  <w:style w:type="character" w:customStyle="1" w:styleId="MapadokumentuZnak">
    <w:name w:val="Mapa dokumentu Znak"/>
    <w:basedOn w:val="Domylnaczcionkaakapitu"/>
    <w:link w:val="Mapadokumentu"/>
    <w:uiPriority w:val="99"/>
    <w:semiHidden/>
    <w:rsid w:val="00C71521"/>
    <w:rPr>
      <w:rFonts w:ascii="Tahoma" w:eastAsia="Times New Roman" w:hAnsi="Tahoma" w:cs="Tahoma"/>
      <w:sz w:val="16"/>
      <w:szCs w:val="16"/>
      <w:lang w:eastAsia="en-US"/>
    </w:rPr>
  </w:style>
  <w:style w:type="paragraph" w:customStyle="1" w:styleId="Tekstpodstawowy23">
    <w:name w:val="Tekst podstawowy 23"/>
    <w:basedOn w:val="Normalny"/>
    <w:link w:val="BodyText2Znak"/>
    <w:rsid w:val="00023A81"/>
    <w:pPr>
      <w:widowControl w:val="0"/>
      <w:contextualSpacing w:val="0"/>
    </w:pPr>
    <w:rPr>
      <w:rFonts w:ascii="Arial" w:hAnsi="Arial"/>
      <w:sz w:val="24"/>
    </w:rPr>
  </w:style>
  <w:style w:type="character" w:customStyle="1" w:styleId="BodyText2Znak">
    <w:name w:val="Body Text 2 Znak"/>
    <w:link w:val="Tekstpodstawowy23"/>
    <w:rsid w:val="00023A81"/>
    <w:rPr>
      <w:rFonts w:ascii="Arial" w:eastAsia="Times New Roman" w:hAnsi="Arial"/>
      <w:sz w:val="24"/>
    </w:rPr>
  </w:style>
  <w:style w:type="paragraph" w:styleId="Tekstblokowy">
    <w:name w:val="Block Text"/>
    <w:basedOn w:val="Normalny"/>
    <w:rsid w:val="003F4B83"/>
    <w:pPr>
      <w:spacing w:line="360" w:lineRule="auto"/>
      <w:ind w:left="1770" w:right="-108" w:firstLine="426"/>
      <w:contextualSpacing w:val="0"/>
    </w:pPr>
    <w:rPr>
      <w:rFonts w:ascii="Arial" w:hAnsi="Arial" w:cs="Arial"/>
      <w:sz w:val="24"/>
      <w:szCs w:val="24"/>
      <w:lang w:eastAsia="pl-PL"/>
    </w:rPr>
  </w:style>
  <w:style w:type="character" w:customStyle="1" w:styleId="Teksttreci6">
    <w:name w:val="Tekst treści (6)_"/>
    <w:basedOn w:val="Domylnaczcionkaakapitu"/>
    <w:link w:val="Teksttreci60"/>
    <w:uiPriority w:val="99"/>
    <w:locked/>
    <w:rsid w:val="00795655"/>
    <w:rPr>
      <w:rFonts w:cs="Calibri"/>
      <w:sz w:val="22"/>
      <w:szCs w:val="22"/>
    </w:rPr>
  </w:style>
  <w:style w:type="paragraph" w:customStyle="1" w:styleId="Teksttreci60">
    <w:name w:val="Tekst treści (6)"/>
    <w:basedOn w:val="Normalny"/>
    <w:link w:val="Teksttreci6"/>
    <w:uiPriority w:val="99"/>
    <w:rsid w:val="00795655"/>
    <w:pPr>
      <w:widowControl w:val="0"/>
      <w:contextualSpacing w:val="0"/>
      <w:jc w:val="left"/>
    </w:pPr>
    <w:rPr>
      <w:rFonts w:ascii="Calibri" w:eastAsia="Calibri" w:hAnsi="Calibri" w:cs="Calibri"/>
      <w:szCs w:val="22"/>
      <w:lang w:eastAsia="pl-PL"/>
    </w:rPr>
  </w:style>
</w:styles>
</file>

<file path=word/webSettings.xml><?xml version="1.0" encoding="utf-8"?>
<w:webSettings xmlns:r="http://schemas.openxmlformats.org/officeDocument/2006/relationships" xmlns:w="http://schemas.openxmlformats.org/wordprocessingml/2006/main">
  <w:divs>
    <w:div w:id="90588055">
      <w:bodyDiv w:val="1"/>
      <w:marLeft w:val="225"/>
      <w:marRight w:val="225"/>
      <w:marTop w:val="225"/>
      <w:marBottom w:val="225"/>
      <w:divBdr>
        <w:top w:val="none" w:sz="0" w:space="0" w:color="auto"/>
        <w:left w:val="none" w:sz="0" w:space="0" w:color="auto"/>
        <w:bottom w:val="none" w:sz="0" w:space="0" w:color="auto"/>
        <w:right w:val="none" w:sz="0" w:space="0" w:color="auto"/>
      </w:divBdr>
    </w:div>
    <w:div w:id="137385201">
      <w:bodyDiv w:val="1"/>
      <w:marLeft w:val="0"/>
      <w:marRight w:val="0"/>
      <w:marTop w:val="0"/>
      <w:marBottom w:val="0"/>
      <w:divBdr>
        <w:top w:val="none" w:sz="0" w:space="0" w:color="auto"/>
        <w:left w:val="none" w:sz="0" w:space="0" w:color="auto"/>
        <w:bottom w:val="none" w:sz="0" w:space="0" w:color="auto"/>
        <w:right w:val="none" w:sz="0" w:space="0" w:color="auto"/>
      </w:divBdr>
    </w:div>
    <w:div w:id="183909519">
      <w:bodyDiv w:val="1"/>
      <w:marLeft w:val="225"/>
      <w:marRight w:val="225"/>
      <w:marTop w:val="225"/>
      <w:marBottom w:val="225"/>
      <w:divBdr>
        <w:top w:val="none" w:sz="0" w:space="0" w:color="auto"/>
        <w:left w:val="none" w:sz="0" w:space="0" w:color="auto"/>
        <w:bottom w:val="none" w:sz="0" w:space="0" w:color="auto"/>
        <w:right w:val="none" w:sz="0" w:space="0" w:color="auto"/>
      </w:divBdr>
      <w:divsChild>
        <w:div w:id="2114008982">
          <w:marLeft w:val="30"/>
          <w:marRight w:val="0"/>
          <w:marTop w:val="0"/>
          <w:marBottom w:val="0"/>
          <w:divBdr>
            <w:top w:val="none" w:sz="0" w:space="0" w:color="auto"/>
            <w:left w:val="none" w:sz="0" w:space="0" w:color="auto"/>
            <w:bottom w:val="none" w:sz="0" w:space="0" w:color="auto"/>
            <w:right w:val="none" w:sz="0" w:space="0" w:color="auto"/>
          </w:divBdr>
          <w:divsChild>
            <w:div w:id="280382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06814">
      <w:bodyDiv w:val="1"/>
      <w:marLeft w:val="0"/>
      <w:marRight w:val="0"/>
      <w:marTop w:val="0"/>
      <w:marBottom w:val="0"/>
      <w:divBdr>
        <w:top w:val="none" w:sz="0" w:space="0" w:color="auto"/>
        <w:left w:val="none" w:sz="0" w:space="0" w:color="auto"/>
        <w:bottom w:val="none" w:sz="0" w:space="0" w:color="auto"/>
        <w:right w:val="none" w:sz="0" w:space="0" w:color="auto"/>
      </w:divBdr>
    </w:div>
    <w:div w:id="217741837">
      <w:bodyDiv w:val="1"/>
      <w:marLeft w:val="0"/>
      <w:marRight w:val="0"/>
      <w:marTop w:val="0"/>
      <w:marBottom w:val="0"/>
      <w:divBdr>
        <w:top w:val="none" w:sz="0" w:space="0" w:color="auto"/>
        <w:left w:val="none" w:sz="0" w:space="0" w:color="auto"/>
        <w:bottom w:val="none" w:sz="0" w:space="0" w:color="auto"/>
        <w:right w:val="none" w:sz="0" w:space="0" w:color="auto"/>
      </w:divBdr>
    </w:div>
    <w:div w:id="236135418">
      <w:bodyDiv w:val="1"/>
      <w:marLeft w:val="0"/>
      <w:marRight w:val="0"/>
      <w:marTop w:val="0"/>
      <w:marBottom w:val="0"/>
      <w:divBdr>
        <w:top w:val="none" w:sz="0" w:space="0" w:color="auto"/>
        <w:left w:val="none" w:sz="0" w:space="0" w:color="auto"/>
        <w:bottom w:val="none" w:sz="0" w:space="0" w:color="auto"/>
        <w:right w:val="none" w:sz="0" w:space="0" w:color="auto"/>
      </w:divBdr>
    </w:div>
    <w:div w:id="238708462">
      <w:bodyDiv w:val="1"/>
      <w:marLeft w:val="0"/>
      <w:marRight w:val="0"/>
      <w:marTop w:val="0"/>
      <w:marBottom w:val="0"/>
      <w:divBdr>
        <w:top w:val="none" w:sz="0" w:space="0" w:color="auto"/>
        <w:left w:val="none" w:sz="0" w:space="0" w:color="auto"/>
        <w:bottom w:val="none" w:sz="0" w:space="0" w:color="auto"/>
        <w:right w:val="none" w:sz="0" w:space="0" w:color="auto"/>
      </w:divBdr>
      <w:divsChild>
        <w:div w:id="695665805">
          <w:marLeft w:val="0"/>
          <w:marRight w:val="0"/>
          <w:marTop w:val="0"/>
          <w:marBottom w:val="0"/>
          <w:divBdr>
            <w:top w:val="none" w:sz="0" w:space="0" w:color="auto"/>
            <w:left w:val="none" w:sz="0" w:space="0" w:color="auto"/>
            <w:bottom w:val="none" w:sz="0" w:space="0" w:color="auto"/>
            <w:right w:val="none" w:sz="0" w:space="0" w:color="auto"/>
          </w:divBdr>
        </w:div>
        <w:div w:id="907886150">
          <w:marLeft w:val="0"/>
          <w:marRight w:val="0"/>
          <w:marTop w:val="0"/>
          <w:marBottom w:val="0"/>
          <w:divBdr>
            <w:top w:val="none" w:sz="0" w:space="0" w:color="auto"/>
            <w:left w:val="none" w:sz="0" w:space="0" w:color="auto"/>
            <w:bottom w:val="none" w:sz="0" w:space="0" w:color="auto"/>
            <w:right w:val="none" w:sz="0" w:space="0" w:color="auto"/>
          </w:divBdr>
        </w:div>
      </w:divsChild>
    </w:div>
    <w:div w:id="246813220">
      <w:bodyDiv w:val="1"/>
      <w:marLeft w:val="0"/>
      <w:marRight w:val="0"/>
      <w:marTop w:val="0"/>
      <w:marBottom w:val="0"/>
      <w:divBdr>
        <w:top w:val="none" w:sz="0" w:space="0" w:color="auto"/>
        <w:left w:val="none" w:sz="0" w:space="0" w:color="auto"/>
        <w:bottom w:val="none" w:sz="0" w:space="0" w:color="auto"/>
        <w:right w:val="none" w:sz="0" w:space="0" w:color="auto"/>
      </w:divBdr>
    </w:div>
    <w:div w:id="254748151">
      <w:bodyDiv w:val="1"/>
      <w:marLeft w:val="0"/>
      <w:marRight w:val="0"/>
      <w:marTop w:val="0"/>
      <w:marBottom w:val="0"/>
      <w:divBdr>
        <w:top w:val="none" w:sz="0" w:space="0" w:color="auto"/>
        <w:left w:val="none" w:sz="0" w:space="0" w:color="auto"/>
        <w:bottom w:val="none" w:sz="0" w:space="0" w:color="auto"/>
        <w:right w:val="none" w:sz="0" w:space="0" w:color="auto"/>
      </w:divBdr>
    </w:div>
    <w:div w:id="258370394">
      <w:bodyDiv w:val="1"/>
      <w:marLeft w:val="0"/>
      <w:marRight w:val="0"/>
      <w:marTop w:val="0"/>
      <w:marBottom w:val="0"/>
      <w:divBdr>
        <w:top w:val="none" w:sz="0" w:space="0" w:color="auto"/>
        <w:left w:val="none" w:sz="0" w:space="0" w:color="auto"/>
        <w:bottom w:val="none" w:sz="0" w:space="0" w:color="auto"/>
        <w:right w:val="none" w:sz="0" w:space="0" w:color="auto"/>
      </w:divBdr>
      <w:divsChild>
        <w:div w:id="669868551">
          <w:marLeft w:val="0"/>
          <w:marRight w:val="0"/>
          <w:marTop w:val="0"/>
          <w:marBottom w:val="0"/>
          <w:divBdr>
            <w:top w:val="none" w:sz="0" w:space="0" w:color="auto"/>
            <w:left w:val="none" w:sz="0" w:space="0" w:color="auto"/>
            <w:bottom w:val="none" w:sz="0" w:space="0" w:color="auto"/>
            <w:right w:val="none" w:sz="0" w:space="0" w:color="auto"/>
          </w:divBdr>
        </w:div>
        <w:div w:id="1466006926">
          <w:marLeft w:val="0"/>
          <w:marRight w:val="0"/>
          <w:marTop w:val="0"/>
          <w:marBottom w:val="0"/>
          <w:divBdr>
            <w:top w:val="none" w:sz="0" w:space="0" w:color="auto"/>
            <w:left w:val="none" w:sz="0" w:space="0" w:color="auto"/>
            <w:bottom w:val="none" w:sz="0" w:space="0" w:color="auto"/>
            <w:right w:val="none" w:sz="0" w:space="0" w:color="auto"/>
          </w:divBdr>
        </w:div>
        <w:div w:id="1629699656">
          <w:marLeft w:val="0"/>
          <w:marRight w:val="0"/>
          <w:marTop w:val="0"/>
          <w:marBottom w:val="0"/>
          <w:divBdr>
            <w:top w:val="none" w:sz="0" w:space="0" w:color="auto"/>
            <w:left w:val="none" w:sz="0" w:space="0" w:color="auto"/>
            <w:bottom w:val="none" w:sz="0" w:space="0" w:color="auto"/>
            <w:right w:val="none" w:sz="0" w:space="0" w:color="auto"/>
          </w:divBdr>
        </w:div>
        <w:div w:id="1826508365">
          <w:marLeft w:val="0"/>
          <w:marRight w:val="0"/>
          <w:marTop w:val="0"/>
          <w:marBottom w:val="0"/>
          <w:divBdr>
            <w:top w:val="none" w:sz="0" w:space="0" w:color="auto"/>
            <w:left w:val="none" w:sz="0" w:space="0" w:color="auto"/>
            <w:bottom w:val="none" w:sz="0" w:space="0" w:color="auto"/>
            <w:right w:val="none" w:sz="0" w:space="0" w:color="auto"/>
          </w:divBdr>
        </w:div>
        <w:div w:id="2012099874">
          <w:marLeft w:val="0"/>
          <w:marRight w:val="0"/>
          <w:marTop w:val="0"/>
          <w:marBottom w:val="0"/>
          <w:divBdr>
            <w:top w:val="none" w:sz="0" w:space="0" w:color="auto"/>
            <w:left w:val="none" w:sz="0" w:space="0" w:color="auto"/>
            <w:bottom w:val="none" w:sz="0" w:space="0" w:color="auto"/>
            <w:right w:val="none" w:sz="0" w:space="0" w:color="auto"/>
          </w:divBdr>
        </w:div>
      </w:divsChild>
    </w:div>
    <w:div w:id="260915856">
      <w:bodyDiv w:val="1"/>
      <w:marLeft w:val="0"/>
      <w:marRight w:val="0"/>
      <w:marTop w:val="0"/>
      <w:marBottom w:val="0"/>
      <w:divBdr>
        <w:top w:val="none" w:sz="0" w:space="0" w:color="auto"/>
        <w:left w:val="none" w:sz="0" w:space="0" w:color="auto"/>
        <w:bottom w:val="none" w:sz="0" w:space="0" w:color="auto"/>
        <w:right w:val="none" w:sz="0" w:space="0" w:color="auto"/>
      </w:divBdr>
    </w:div>
    <w:div w:id="267853653">
      <w:bodyDiv w:val="1"/>
      <w:marLeft w:val="0"/>
      <w:marRight w:val="0"/>
      <w:marTop w:val="0"/>
      <w:marBottom w:val="0"/>
      <w:divBdr>
        <w:top w:val="none" w:sz="0" w:space="0" w:color="auto"/>
        <w:left w:val="none" w:sz="0" w:space="0" w:color="auto"/>
        <w:bottom w:val="none" w:sz="0" w:space="0" w:color="auto"/>
        <w:right w:val="none" w:sz="0" w:space="0" w:color="auto"/>
      </w:divBdr>
    </w:div>
    <w:div w:id="270432022">
      <w:bodyDiv w:val="1"/>
      <w:marLeft w:val="0"/>
      <w:marRight w:val="0"/>
      <w:marTop w:val="0"/>
      <w:marBottom w:val="0"/>
      <w:divBdr>
        <w:top w:val="none" w:sz="0" w:space="0" w:color="auto"/>
        <w:left w:val="none" w:sz="0" w:space="0" w:color="auto"/>
        <w:bottom w:val="none" w:sz="0" w:space="0" w:color="auto"/>
        <w:right w:val="none" w:sz="0" w:space="0" w:color="auto"/>
      </w:divBdr>
    </w:div>
    <w:div w:id="371079588">
      <w:bodyDiv w:val="1"/>
      <w:marLeft w:val="0"/>
      <w:marRight w:val="0"/>
      <w:marTop w:val="0"/>
      <w:marBottom w:val="0"/>
      <w:divBdr>
        <w:top w:val="none" w:sz="0" w:space="0" w:color="auto"/>
        <w:left w:val="none" w:sz="0" w:space="0" w:color="auto"/>
        <w:bottom w:val="none" w:sz="0" w:space="0" w:color="auto"/>
        <w:right w:val="none" w:sz="0" w:space="0" w:color="auto"/>
      </w:divBdr>
    </w:div>
    <w:div w:id="390007152">
      <w:bodyDiv w:val="1"/>
      <w:marLeft w:val="0"/>
      <w:marRight w:val="0"/>
      <w:marTop w:val="0"/>
      <w:marBottom w:val="0"/>
      <w:divBdr>
        <w:top w:val="none" w:sz="0" w:space="0" w:color="auto"/>
        <w:left w:val="none" w:sz="0" w:space="0" w:color="auto"/>
        <w:bottom w:val="none" w:sz="0" w:space="0" w:color="auto"/>
        <w:right w:val="none" w:sz="0" w:space="0" w:color="auto"/>
      </w:divBdr>
    </w:div>
    <w:div w:id="403113254">
      <w:bodyDiv w:val="1"/>
      <w:marLeft w:val="0"/>
      <w:marRight w:val="0"/>
      <w:marTop w:val="0"/>
      <w:marBottom w:val="0"/>
      <w:divBdr>
        <w:top w:val="none" w:sz="0" w:space="0" w:color="auto"/>
        <w:left w:val="none" w:sz="0" w:space="0" w:color="auto"/>
        <w:bottom w:val="none" w:sz="0" w:space="0" w:color="auto"/>
        <w:right w:val="none" w:sz="0" w:space="0" w:color="auto"/>
      </w:divBdr>
    </w:div>
    <w:div w:id="441995348">
      <w:bodyDiv w:val="1"/>
      <w:marLeft w:val="0"/>
      <w:marRight w:val="0"/>
      <w:marTop w:val="0"/>
      <w:marBottom w:val="0"/>
      <w:divBdr>
        <w:top w:val="none" w:sz="0" w:space="0" w:color="auto"/>
        <w:left w:val="none" w:sz="0" w:space="0" w:color="auto"/>
        <w:bottom w:val="none" w:sz="0" w:space="0" w:color="auto"/>
        <w:right w:val="none" w:sz="0" w:space="0" w:color="auto"/>
      </w:divBdr>
    </w:div>
    <w:div w:id="495195835">
      <w:bodyDiv w:val="1"/>
      <w:marLeft w:val="0"/>
      <w:marRight w:val="0"/>
      <w:marTop w:val="0"/>
      <w:marBottom w:val="0"/>
      <w:divBdr>
        <w:top w:val="none" w:sz="0" w:space="0" w:color="auto"/>
        <w:left w:val="none" w:sz="0" w:space="0" w:color="auto"/>
        <w:bottom w:val="none" w:sz="0" w:space="0" w:color="auto"/>
        <w:right w:val="none" w:sz="0" w:space="0" w:color="auto"/>
      </w:divBdr>
      <w:divsChild>
        <w:div w:id="256718812">
          <w:marLeft w:val="0"/>
          <w:marRight w:val="0"/>
          <w:marTop w:val="0"/>
          <w:marBottom w:val="0"/>
          <w:divBdr>
            <w:top w:val="none" w:sz="0" w:space="0" w:color="auto"/>
            <w:left w:val="none" w:sz="0" w:space="0" w:color="auto"/>
            <w:bottom w:val="none" w:sz="0" w:space="0" w:color="auto"/>
            <w:right w:val="none" w:sz="0" w:space="0" w:color="auto"/>
          </w:divBdr>
        </w:div>
        <w:div w:id="284436105">
          <w:marLeft w:val="0"/>
          <w:marRight w:val="0"/>
          <w:marTop w:val="0"/>
          <w:marBottom w:val="0"/>
          <w:divBdr>
            <w:top w:val="none" w:sz="0" w:space="0" w:color="auto"/>
            <w:left w:val="none" w:sz="0" w:space="0" w:color="auto"/>
            <w:bottom w:val="none" w:sz="0" w:space="0" w:color="auto"/>
            <w:right w:val="none" w:sz="0" w:space="0" w:color="auto"/>
          </w:divBdr>
        </w:div>
        <w:div w:id="1073160722">
          <w:marLeft w:val="0"/>
          <w:marRight w:val="0"/>
          <w:marTop w:val="0"/>
          <w:marBottom w:val="0"/>
          <w:divBdr>
            <w:top w:val="none" w:sz="0" w:space="0" w:color="auto"/>
            <w:left w:val="none" w:sz="0" w:space="0" w:color="auto"/>
            <w:bottom w:val="none" w:sz="0" w:space="0" w:color="auto"/>
            <w:right w:val="none" w:sz="0" w:space="0" w:color="auto"/>
          </w:divBdr>
        </w:div>
        <w:div w:id="1086003885">
          <w:marLeft w:val="0"/>
          <w:marRight w:val="0"/>
          <w:marTop w:val="0"/>
          <w:marBottom w:val="0"/>
          <w:divBdr>
            <w:top w:val="none" w:sz="0" w:space="0" w:color="auto"/>
            <w:left w:val="none" w:sz="0" w:space="0" w:color="auto"/>
            <w:bottom w:val="none" w:sz="0" w:space="0" w:color="auto"/>
            <w:right w:val="none" w:sz="0" w:space="0" w:color="auto"/>
          </w:divBdr>
        </w:div>
        <w:div w:id="1479373752">
          <w:marLeft w:val="0"/>
          <w:marRight w:val="0"/>
          <w:marTop w:val="0"/>
          <w:marBottom w:val="0"/>
          <w:divBdr>
            <w:top w:val="none" w:sz="0" w:space="0" w:color="auto"/>
            <w:left w:val="none" w:sz="0" w:space="0" w:color="auto"/>
            <w:bottom w:val="none" w:sz="0" w:space="0" w:color="auto"/>
            <w:right w:val="none" w:sz="0" w:space="0" w:color="auto"/>
          </w:divBdr>
        </w:div>
        <w:div w:id="1812866132">
          <w:marLeft w:val="0"/>
          <w:marRight w:val="0"/>
          <w:marTop w:val="0"/>
          <w:marBottom w:val="0"/>
          <w:divBdr>
            <w:top w:val="none" w:sz="0" w:space="0" w:color="auto"/>
            <w:left w:val="none" w:sz="0" w:space="0" w:color="auto"/>
            <w:bottom w:val="none" w:sz="0" w:space="0" w:color="auto"/>
            <w:right w:val="none" w:sz="0" w:space="0" w:color="auto"/>
          </w:divBdr>
        </w:div>
        <w:div w:id="2102556769">
          <w:marLeft w:val="0"/>
          <w:marRight w:val="0"/>
          <w:marTop w:val="0"/>
          <w:marBottom w:val="0"/>
          <w:divBdr>
            <w:top w:val="none" w:sz="0" w:space="0" w:color="auto"/>
            <w:left w:val="none" w:sz="0" w:space="0" w:color="auto"/>
            <w:bottom w:val="none" w:sz="0" w:space="0" w:color="auto"/>
            <w:right w:val="none" w:sz="0" w:space="0" w:color="auto"/>
          </w:divBdr>
        </w:div>
      </w:divsChild>
    </w:div>
    <w:div w:id="527256999">
      <w:bodyDiv w:val="1"/>
      <w:marLeft w:val="0"/>
      <w:marRight w:val="0"/>
      <w:marTop w:val="0"/>
      <w:marBottom w:val="0"/>
      <w:divBdr>
        <w:top w:val="none" w:sz="0" w:space="0" w:color="auto"/>
        <w:left w:val="none" w:sz="0" w:space="0" w:color="auto"/>
        <w:bottom w:val="none" w:sz="0" w:space="0" w:color="auto"/>
        <w:right w:val="none" w:sz="0" w:space="0" w:color="auto"/>
      </w:divBdr>
      <w:divsChild>
        <w:div w:id="104354856">
          <w:marLeft w:val="0"/>
          <w:marRight w:val="0"/>
          <w:marTop w:val="0"/>
          <w:marBottom w:val="0"/>
          <w:divBdr>
            <w:top w:val="none" w:sz="0" w:space="0" w:color="auto"/>
            <w:left w:val="none" w:sz="0" w:space="0" w:color="auto"/>
            <w:bottom w:val="none" w:sz="0" w:space="0" w:color="auto"/>
            <w:right w:val="none" w:sz="0" w:space="0" w:color="auto"/>
          </w:divBdr>
        </w:div>
        <w:div w:id="107966800">
          <w:marLeft w:val="0"/>
          <w:marRight w:val="0"/>
          <w:marTop w:val="0"/>
          <w:marBottom w:val="0"/>
          <w:divBdr>
            <w:top w:val="none" w:sz="0" w:space="0" w:color="auto"/>
            <w:left w:val="none" w:sz="0" w:space="0" w:color="auto"/>
            <w:bottom w:val="none" w:sz="0" w:space="0" w:color="auto"/>
            <w:right w:val="none" w:sz="0" w:space="0" w:color="auto"/>
          </w:divBdr>
        </w:div>
        <w:div w:id="526680055">
          <w:marLeft w:val="0"/>
          <w:marRight w:val="0"/>
          <w:marTop w:val="0"/>
          <w:marBottom w:val="0"/>
          <w:divBdr>
            <w:top w:val="none" w:sz="0" w:space="0" w:color="auto"/>
            <w:left w:val="none" w:sz="0" w:space="0" w:color="auto"/>
            <w:bottom w:val="none" w:sz="0" w:space="0" w:color="auto"/>
            <w:right w:val="none" w:sz="0" w:space="0" w:color="auto"/>
          </w:divBdr>
        </w:div>
        <w:div w:id="609119797">
          <w:marLeft w:val="0"/>
          <w:marRight w:val="0"/>
          <w:marTop w:val="0"/>
          <w:marBottom w:val="0"/>
          <w:divBdr>
            <w:top w:val="none" w:sz="0" w:space="0" w:color="auto"/>
            <w:left w:val="none" w:sz="0" w:space="0" w:color="auto"/>
            <w:bottom w:val="none" w:sz="0" w:space="0" w:color="auto"/>
            <w:right w:val="none" w:sz="0" w:space="0" w:color="auto"/>
          </w:divBdr>
        </w:div>
        <w:div w:id="1689798031">
          <w:marLeft w:val="0"/>
          <w:marRight w:val="0"/>
          <w:marTop w:val="0"/>
          <w:marBottom w:val="0"/>
          <w:divBdr>
            <w:top w:val="none" w:sz="0" w:space="0" w:color="auto"/>
            <w:left w:val="none" w:sz="0" w:space="0" w:color="auto"/>
            <w:bottom w:val="none" w:sz="0" w:space="0" w:color="auto"/>
            <w:right w:val="none" w:sz="0" w:space="0" w:color="auto"/>
          </w:divBdr>
        </w:div>
      </w:divsChild>
    </w:div>
    <w:div w:id="550195560">
      <w:bodyDiv w:val="1"/>
      <w:marLeft w:val="0"/>
      <w:marRight w:val="0"/>
      <w:marTop w:val="0"/>
      <w:marBottom w:val="0"/>
      <w:divBdr>
        <w:top w:val="none" w:sz="0" w:space="0" w:color="auto"/>
        <w:left w:val="none" w:sz="0" w:space="0" w:color="auto"/>
        <w:bottom w:val="none" w:sz="0" w:space="0" w:color="auto"/>
        <w:right w:val="none" w:sz="0" w:space="0" w:color="auto"/>
      </w:divBdr>
    </w:div>
    <w:div w:id="594554380">
      <w:bodyDiv w:val="1"/>
      <w:marLeft w:val="0"/>
      <w:marRight w:val="0"/>
      <w:marTop w:val="0"/>
      <w:marBottom w:val="0"/>
      <w:divBdr>
        <w:top w:val="none" w:sz="0" w:space="0" w:color="auto"/>
        <w:left w:val="none" w:sz="0" w:space="0" w:color="auto"/>
        <w:bottom w:val="none" w:sz="0" w:space="0" w:color="auto"/>
        <w:right w:val="none" w:sz="0" w:space="0" w:color="auto"/>
      </w:divBdr>
    </w:div>
    <w:div w:id="610816378">
      <w:bodyDiv w:val="1"/>
      <w:marLeft w:val="0"/>
      <w:marRight w:val="0"/>
      <w:marTop w:val="0"/>
      <w:marBottom w:val="0"/>
      <w:divBdr>
        <w:top w:val="none" w:sz="0" w:space="0" w:color="auto"/>
        <w:left w:val="none" w:sz="0" w:space="0" w:color="auto"/>
        <w:bottom w:val="none" w:sz="0" w:space="0" w:color="auto"/>
        <w:right w:val="none" w:sz="0" w:space="0" w:color="auto"/>
      </w:divBdr>
    </w:div>
    <w:div w:id="633873187">
      <w:bodyDiv w:val="1"/>
      <w:marLeft w:val="0"/>
      <w:marRight w:val="0"/>
      <w:marTop w:val="0"/>
      <w:marBottom w:val="0"/>
      <w:divBdr>
        <w:top w:val="none" w:sz="0" w:space="0" w:color="auto"/>
        <w:left w:val="none" w:sz="0" w:space="0" w:color="auto"/>
        <w:bottom w:val="none" w:sz="0" w:space="0" w:color="auto"/>
        <w:right w:val="none" w:sz="0" w:space="0" w:color="auto"/>
      </w:divBdr>
    </w:div>
    <w:div w:id="695543534">
      <w:bodyDiv w:val="1"/>
      <w:marLeft w:val="0"/>
      <w:marRight w:val="0"/>
      <w:marTop w:val="0"/>
      <w:marBottom w:val="0"/>
      <w:divBdr>
        <w:top w:val="none" w:sz="0" w:space="0" w:color="auto"/>
        <w:left w:val="none" w:sz="0" w:space="0" w:color="auto"/>
        <w:bottom w:val="none" w:sz="0" w:space="0" w:color="auto"/>
        <w:right w:val="none" w:sz="0" w:space="0" w:color="auto"/>
      </w:divBdr>
    </w:div>
    <w:div w:id="761997322">
      <w:bodyDiv w:val="1"/>
      <w:marLeft w:val="0"/>
      <w:marRight w:val="0"/>
      <w:marTop w:val="0"/>
      <w:marBottom w:val="0"/>
      <w:divBdr>
        <w:top w:val="none" w:sz="0" w:space="0" w:color="auto"/>
        <w:left w:val="none" w:sz="0" w:space="0" w:color="auto"/>
        <w:bottom w:val="none" w:sz="0" w:space="0" w:color="auto"/>
        <w:right w:val="none" w:sz="0" w:space="0" w:color="auto"/>
      </w:divBdr>
      <w:divsChild>
        <w:div w:id="355810114">
          <w:marLeft w:val="0"/>
          <w:marRight w:val="0"/>
          <w:marTop w:val="0"/>
          <w:marBottom w:val="0"/>
          <w:divBdr>
            <w:top w:val="none" w:sz="0" w:space="0" w:color="auto"/>
            <w:left w:val="none" w:sz="0" w:space="0" w:color="auto"/>
            <w:bottom w:val="none" w:sz="0" w:space="0" w:color="auto"/>
            <w:right w:val="none" w:sz="0" w:space="0" w:color="auto"/>
          </w:divBdr>
        </w:div>
        <w:div w:id="1373075375">
          <w:marLeft w:val="0"/>
          <w:marRight w:val="0"/>
          <w:marTop w:val="0"/>
          <w:marBottom w:val="0"/>
          <w:divBdr>
            <w:top w:val="none" w:sz="0" w:space="0" w:color="auto"/>
            <w:left w:val="none" w:sz="0" w:space="0" w:color="auto"/>
            <w:bottom w:val="none" w:sz="0" w:space="0" w:color="auto"/>
            <w:right w:val="none" w:sz="0" w:space="0" w:color="auto"/>
          </w:divBdr>
        </w:div>
        <w:div w:id="2025596749">
          <w:marLeft w:val="0"/>
          <w:marRight w:val="0"/>
          <w:marTop w:val="0"/>
          <w:marBottom w:val="0"/>
          <w:divBdr>
            <w:top w:val="none" w:sz="0" w:space="0" w:color="auto"/>
            <w:left w:val="none" w:sz="0" w:space="0" w:color="auto"/>
            <w:bottom w:val="none" w:sz="0" w:space="0" w:color="auto"/>
            <w:right w:val="none" w:sz="0" w:space="0" w:color="auto"/>
          </w:divBdr>
        </w:div>
      </w:divsChild>
    </w:div>
    <w:div w:id="890457054">
      <w:bodyDiv w:val="1"/>
      <w:marLeft w:val="0"/>
      <w:marRight w:val="0"/>
      <w:marTop w:val="0"/>
      <w:marBottom w:val="0"/>
      <w:divBdr>
        <w:top w:val="none" w:sz="0" w:space="0" w:color="auto"/>
        <w:left w:val="none" w:sz="0" w:space="0" w:color="auto"/>
        <w:bottom w:val="none" w:sz="0" w:space="0" w:color="auto"/>
        <w:right w:val="none" w:sz="0" w:space="0" w:color="auto"/>
      </w:divBdr>
    </w:div>
    <w:div w:id="979386182">
      <w:bodyDiv w:val="1"/>
      <w:marLeft w:val="0"/>
      <w:marRight w:val="0"/>
      <w:marTop w:val="0"/>
      <w:marBottom w:val="0"/>
      <w:divBdr>
        <w:top w:val="none" w:sz="0" w:space="0" w:color="auto"/>
        <w:left w:val="none" w:sz="0" w:space="0" w:color="auto"/>
        <w:bottom w:val="none" w:sz="0" w:space="0" w:color="auto"/>
        <w:right w:val="none" w:sz="0" w:space="0" w:color="auto"/>
      </w:divBdr>
    </w:div>
    <w:div w:id="1035933695">
      <w:bodyDiv w:val="1"/>
      <w:marLeft w:val="0"/>
      <w:marRight w:val="0"/>
      <w:marTop w:val="0"/>
      <w:marBottom w:val="0"/>
      <w:divBdr>
        <w:top w:val="none" w:sz="0" w:space="0" w:color="auto"/>
        <w:left w:val="none" w:sz="0" w:space="0" w:color="auto"/>
        <w:bottom w:val="none" w:sz="0" w:space="0" w:color="auto"/>
        <w:right w:val="none" w:sz="0" w:space="0" w:color="auto"/>
      </w:divBdr>
    </w:div>
    <w:div w:id="1090158349">
      <w:bodyDiv w:val="1"/>
      <w:marLeft w:val="0"/>
      <w:marRight w:val="0"/>
      <w:marTop w:val="0"/>
      <w:marBottom w:val="0"/>
      <w:divBdr>
        <w:top w:val="none" w:sz="0" w:space="0" w:color="auto"/>
        <w:left w:val="none" w:sz="0" w:space="0" w:color="auto"/>
        <w:bottom w:val="none" w:sz="0" w:space="0" w:color="auto"/>
        <w:right w:val="none" w:sz="0" w:space="0" w:color="auto"/>
      </w:divBdr>
    </w:div>
    <w:div w:id="1130633097">
      <w:bodyDiv w:val="1"/>
      <w:marLeft w:val="0"/>
      <w:marRight w:val="0"/>
      <w:marTop w:val="0"/>
      <w:marBottom w:val="0"/>
      <w:divBdr>
        <w:top w:val="none" w:sz="0" w:space="0" w:color="auto"/>
        <w:left w:val="none" w:sz="0" w:space="0" w:color="auto"/>
        <w:bottom w:val="none" w:sz="0" w:space="0" w:color="auto"/>
        <w:right w:val="none" w:sz="0" w:space="0" w:color="auto"/>
      </w:divBdr>
    </w:div>
    <w:div w:id="1196384040">
      <w:bodyDiv w:val="1"/>
      <w:marLeft w:val="0"/>
      <w:marRight w:val="0"/>
      <w:marTop w:val="0"/>
      <w:marBottom w:val="0"/>
      <w:divBdr>
        <w:top w:val="none" w:sz="0" w:space="0" w:color="auto"/>
        <w:left w:val="none" w:sz="0" w:space="0" w:color="auto"/>
        <w:bottom w:val="none" w:sz="0" w:space="0" w:color="auto"/>
        <w:right w:val="none" w:sz="0" w:space="0" w:color="auto"/>
      </w:divBdr>
      <w:divsChild>
        <w:div w:id="77748210">
          <w:marLeft w:val="0"/>
          <w:marRight w:val="0"/>
          <w:marTop w:val="0"/>
          <w:marBottom w:val="0"/>
          <w:divBdr>
            <w:top w:val="none" w:sz="0" w:space="0" w:color="auto"/>
            <w:left w:val="none" w:sz="0" w:space="0" w:color="auto"/>
            <w:bottom w:val="none" w:sz="0" w:space="0" w:color="auto"/>
            <w:right w:val="none" w:sz="0" w:space="0" w:color="auto"/>
          </w:divBdr>
        </w:div>
        <w:div w:id="316689252">
          <w:marLeft w:val="0"/>
          <w:marRight w:val="0"/>
          <w:marTop w:val="0"/>
          <w:marBottom w:val="0"/>
          <w:divBdr>
            <w:top w:val="none" w:sz="0" w:space="0" w:color="auto"/>
            <w:left w:val="none" w:sz="0" w:space="0" w:color="auto"/>
            <w:bottom w:val="none" w:sz="0" w:space="0" w:color="auto"/>
            <w:right w:val="none" w:sz="0" w:space="0" w:color="auto"/>
          </w:divBdr>
        </w:div>
        <w:div w:id="650718897">
          <w:marLeft w:val="0"/>
          <w:marRight w:val="0"/>
          <w:marTop w:val="0"/>
          <w:marBottom w:val="0"/>
          <w:divBdr>
            <w:top w:val="none" w:sz="0" w:space="0" w:color="auto"/>
            <w:left w:val="none" w:sz="0" w:space="0" w:color="auto"/>
            <w:bottom w:val="none" w:sz="0" w:space="0" w:color="auto"/>
            <w:right w:val="none" w:sz="0" w:space="0" w:color="auto"/>
          </w:divBdr>
        </w:div>
        <w:div w:id="790439781">
          <w:marLeft w:val="0"/>
          <w:marRight w:val="0"/>
          <w:marTop w:val="0"/>
          <w:marBottom w:val="0"/>
          <w:divBdr>
            <w:top w:val="none" w:sz="0" w:space="0" w:color="auto"/>
            <w:left w:val="none" w:sz="0" w:space="0" w:color="auto"/>
            <w:bottom w:val="none" w:sz="0" w:space="0" w:color="auto"/>
            <w:right w:val="none" w:sz="0" w:space="0" w:color="auto"/>
          </w:divBdr>
        </w:div>
        <w:div w:id="814220058">
          <w:marLeft w:val="0"/>
          <w:marRight w:val="0"/>
          <w:marTop w:val="0"/>
          <w:marBottom w:val="0"/>
          <w:divBdr>
            <w:top w:val="none" w:sz="0" w:space="0" w:color="auto"/>
            <w:left w:val="none" w:sz="0" w:space="0" w:color="auto"/>
            <w:bottom w:val="none" w:sz="0" w:space="0" w:color="auto"/>
            <w:right w:val="none" w:sz="0" w:space="0" w:color="auto"/>
          </w:divBdr>
        </w:div>
        <w:div w:id="1117026905">
          <w:marLeft w:val="0"/>
          <w:marRight w:val="0"/>
          <w:marTop w:val="0"/>
          <w:marBottom w:val="0"/>
          <w:divBdr>
            <w:top w:val="none" w:sz="0" w:space="0" w:color="auto"/>
            <w:left w:val="none" w:sz="0" w:space="0" w:color="auto"/>
            <w:bottom w:val="none" w:sz="0" w:space="0" w:color="auto"/>
            <w:right w:val="none" w:sz="0" w:space="0" w:color="auto"/>
          </w:divBdr>
        </w:div>
        <w:div w:id="1198927441">
          <w:marLeft w:val="0"/>
          <w:marRight w:val="0"/>
          <w:marTop w:val="0"/>
          <w:marBottom w:val="0"/>
          <w:divBdr>
            <w:top w:val="none" w:sz="0" w:space="0" w:color="auto"/>
            <w:left w:val="none" w:sz="0" w:space="0" w:color="auto"/>
            <w:bottom w:val="none" w:sz="0" w:space="0" w:color="auto"/>
            <w:right w:val="none" w:sz="0" w:space="0" w:color="auto"/>
          </w:divBdr>
        </w:div>
        <w:div w:id="1257052633">
          <w:marLeft w:val="0"/>
          <w:marRight w:val="0"/>
          <w:marTop w:val="0"/>
          <w:marBottom w:val="0"/>
          <w:divBdr>
            <w:top w:val="none" w:sz="0" w:space="0" w:color="auto"/>
            <w:left w:val="none" w:sz="0" w:space="0" w:color="auto"/>
            <w:bottom w:val="none" w:sz="0" w:space="0" w:color="auto"/>
            <w:right w:val="none" w:sz="0" w:space="0" w:color="auto"/>
          </w:divBdr>
        </w:div>
        <w:div w:id="1265917170">
          <w:marLeft w:val="0"/>
          <w:marRight w:val="0"/>
          <w:marTop w:val="0"/>
          <w:marBottom w:val="0"/>
          <w:divBdr>
            <w:top w:val="none" w:sz="0" w:space="0" w:color="auto"/>
            <w:left w:val="none" w:sz="0" w:space="0" w:color="auto"/>
            <w:bottom w:val="none" w:sz="0" w:space="0" w:color="auto"/>
            <w:right w:val="none" w:sz="0" w:space="0" w:color="auto"/>
          </w:divBdr>
        </w:div>
        <w:div w:id="1299260939">
          <w:marLeft w:val="0"/>
          <w:marRight w:val="0"/>
          <w:marTop w:val="0"/>
          <w:marBottom w:val="0"/>
          <w:divBdr>
            <w:top w:val="none" w:sz="0" w:space="0" w:color="auto"/>
            <w:left w:val="none" w:sz="0" w:space="0" w:color="auto"/>
            <w:bottom w:val="none" w:sz="0" w:space="0" w:color="auto"/>
            <w:right w:val="none" w:sz="0" w:space="0" w:color="auto"/>
          </w:divBdr>
        </w:div>
        <w:div w:id="1479835249">
          <w:marLeft w:val="0"/>
          <w:marRight w:val="0"/>
          <w:marTop w:val="0"/>
          <w:marBottom w:val="0"/>
          <w:divBdr>
            <w:top w:val="none" w:sz="0" w:space="0" w:color="auto"/>
            <w:left w:val="none" w:sz="0" w:space="0" w:color="auto"/>
            <w:bottom w:val="none" w:sz="0" w:space="0" w:color="auto"/>
            <w:right w:val="none" w:sz="0" w:space="0" w:color="auto"/>
          </w:divBdr>
        </w:div>
        <w:div w:id="1503541510">
          <w:marLeft w:val="0"/>
          <w:marRight w:val="0"/>
          <w:marTop w:val="0"/>
          <w:marBottom w:val="0"/>
          <w:divBdr>
            <w:top w:val="none" w:sz="0" w:space="0" w:color="auto"/>
            <w:left w:val="none" w:sz="0" w:space="0" w:color="auto"/>
            <w:bottom w:val="none" w:sz="0" w:space="0" w:color="auto"/>
            <w:right w:val="none" w:sz="0" w:space="0" w:color="auto"/>
          </w:divBdr>
        </w:div>
        <w:div w:id="1514294731">
          <w:marLeft w:val="0"/>
          <w:marRight w:val="0"/>
          <w:marTop w:val="0"/>
          <w:marBottom w:val="0"/>
          <w:divBdr>
            <w:top w:val="none" w:sz="0" w:space="0" w:color="auto"/>
            <w:left w:val="none" w:sz="0" w:space="0" w:color="auto"/>
            <w:bottom w:val="none" w:sz="0" w:space="0" w:color="auto"/>
            <w:right w:val="none" w:sz="0" w:space="0" w:color="auto"/>
          </w:divBdr>
        </w:div>
        <w:div w:id="1576235919">
          <w:marLeft w:val="0"/>
          <w:marRight w:val="0"/>
          <w:marTop w:val="0"/>
          <w:marBottom w:val="0"/>
          <w:divBdr>
            <w:top w:val="none" w:sz="0" w:space="0" w:color="auto"/>
            <w:left w:val="none" w:sz="0" w:space="0" w:color="auto"/>
            <w:bottom w:val="none" w:sz="0" w:space="0" w:color="auto"/>
            <w:right w:val="none" w:sz="0" w:space="0" w:color="auto"/>
          </w:divBdr>
        </w:div>
        <w:div w:id="1688867126">
          <w:marLeft w:val="0"/>
          <w:marRight w:val="0"/>
          <w:marTop w:val="0"/>
          <w:marBottom w:val="0"/>
          <w:divBdr>
            <w:top w:val="none" w:sz="0" w:space="0" w:color="auto"/>
            <w:left w:val="none" w:sz="0" w:space="0" w:color="auto"/>
            <w:bottom w:val="none" w:sz="0" w:space="0" w:color="auto"/>
            <w:right w:val="none" w:sz="0" w:space="0" w:color="auto"/>
          </w:divBdr>
        </w:div>
        <w:div w:id="1757247401">
          <w:marLeft w:val="0"/>
          <w:marRight w:val="0"/>
          <w:marTop w:val="0"/>
          <w:marBottom w:val="0"/>
          <w:divBdr>
            <w:top w:val="none" w:sz="0" w:space="0" w:color="auto"/>
            <w:left w:val="none" w:sz="0" w:space="0" w:color="auto"/>
            <w:bottom w:val="none" w:sz="0" w:space="0" w:color="auto"/>
            <w:right w:val="none" w:sz="0" w:space="0" w:color="auto"/>
          </w:divBdr>
        </w:div>
        <w:div w:id="1971011180">
          <w:marLeft w:val="0"/>
          <w:marRight w:val="0"/>
          <w:marTop w:val="0"/>
          <w:marBottom w:val="0"/>
          <w:divBdr>
            <w:top w:val="none" w:sz="0" w:space="0" w:color="auto"/>
            <w:left w:val="none" w:sz="0" w:space="0" w:color="auto"/>
            <w:bottom w:val="none" w:sz="0" w:space="0" w:color="auto"/>
            <w:right w:val="none" w:sz="0" w:space="0" w:color="auto"/>
          </w:divBdr>
        </w:div>
        <w:div w:id="2044745020">
          <w:marLeft w:val="0"/>
          <w:marRight w:val="0"/>
          <w:marTop w:val="0"/>
          <w:marBottom w:val="0"/>
          <w:divBdr>
            <w:top w:val="none" w:sz="0" w:space="0" w:color="auto"/>
            <w:left w:val="none" w:sz="0" w:space="0" w:color="auto"/>
            <w:bottom w:val="none" w:sz="0" w:space="0" w:color="auto"/>
            <w:right w:val="none" w:sz="0" w:space="0" w:color="auto"/>
          </w:divBdr>
        </w:div>
        <w:div w:id="2127501869">
          <w:marLeft w:val="0"/>
          <w:marRight w:val="0"/>
          <w:marTop w:val="0"/>
          <w:marBottom w:val="0"/>
          <w:divBdr>
            <w:top w:val="none" w:sz="0" w:space="0" w:color="auto"/>
            <w:left w:val="none" w:sz="0" w:space="0" w:color="auto"/>
            <w:bottom w:val="none" w:sz="0" w:space="0" w:color="auto"/>
            <w:right w:val="none" w:sz="0" w:space="0" w:color="auto"/>
          </w:divBdr>
        </w:div>
      </w:divsChild>
    </w:div>
    <w:div w:id="1256790232">
      <w:bodyDiv w:val="1"/>
      <w:marLeft w:val="0"/>
      <w:marRight w:val="0"/>
      <w:marTop w:val="0"/>
      <w:marBottom w:val="0"/>
      <w:divBdr>
        <w:top w:val="none" w:sz="0" w:space="0" w:color="auto"/>
        <w:left w:val="none" w:sz="0" w:space="0" w:color="auto"/>
        <w:bottom w:val="none" w:sz="0" w:space="0" w:color="auto"/>
        <w:right w:val="none" w:sz="0" w:space="0" w:color="auto"/>
      </w:divBdr>
    </w:div>
    <w:div w:id="1302661206">
      <w:bodyDiv w:val="1"/>
      <w:marLeft w:val="0"/>
      <w:marRight w:val="0"/>
      <w:marTop w:val="0"/>
      <w:marBottom w:val="0"/>
      <w:divBdr>
        <w:top w:val="none" w:sz="0" w:space="0" w:color="auto"/>
        <w:left w:val="none" w:sz="0" w:space="0" w:color="auto"/>
        <w:bottom w:val="none" w:sz="0" w:space="0" w:color="auto"/>
        <w:right w:val="none" w:sz="0" w:space="0" w:color="auto"/>
      </w:divBdr>
    </w:div>
    <w:div w:id="1355501923">
      <w:bodyDiv w:val="1"/>
      <w:marLeft w:val="0"/>
      <w:marRight w:val="0"/>
      <w:marTop w:val="0"/>
      <w:marBottom w:val="0"/>
      <w:divBdr>
        <w:top w:val="none" w:sz="0" w:space="0" w:color="auto"/>
        <w:left w:val="none" w:sz="0" w:space="0" w:color="auto"/>
        <w:bottom w:val="none" w:sz="0" w:space="0" w:color="auto"/>
        <w:right w:val="none" w:sz="0" w:space="0" w:color="auto"/>
      </w:divBdr>
    </w:div>
    <w:div w:id="1496189184">
      <w:bodyDiv w:val="1"/>
      <w:marLeft w:val="0"/>
      <w:marRight w:val="0"/>
      <w:marTop w:val="0"/>
      <w:marBottom w:val="0"/>
      <w:divBdr>
        <w:top w:val="none" w:sz="0" w:space="0" w:color="auto"/>
        <w:left w:val="none" w:sz="0" w:space="0" w:color="auto"/>
        <w:bottom w:val="none" w:sz="0" w:space="0" w:color="auto"/>
        <w:right w:val="none" w:sz="0" w:space="0" w:color="auto"/>
      </w:divBdr>
      <w:divsChild>
        <w:div w:id="112402633">
          <w:marLeft w:val="0"/>
          <w:marRight w:val="0"/>
          <w:marTop w:val="0"/>
          <w:marBottom w:val="0"/>
          <w:divBdr>
            <w:top w:val="none" w:sz="0" w:space="0" w:color="auto"/>
            <w:left w:val="none" w:sz="0" w:space="0" w:color="auto"/>
            <w:bottom w:val="none" w:sz="0" w:space="0" w:color="auto"/>
            <w:right w:val="none" w:sz="0" w:space="0" w:color="auto"/>
          </w:divBdr>
        </w:div>
        <w:div w:id="1186941135">
          <w:marLeft w:val="0"/>
          <w:marRight w:val="0"/>
          <w:marTop w:val="0"/>
          <w:marBottom w:val="0"/>
          <w:divBdr>
            <w:top w:val="none" w:sz="0" w:space="0" w:color="auto"/>
            <w:left w:val="none" w:sz="0" w:space="0" w:color="auto"/>
            <w:bottom w:val="none" w:sz="0" w:space="0" w:color="auto"/>
            <w:right w:val="none" w:sz="0" w:space="0" w:color="auto"/>
          </w:divBdr>
        </w:div>
        <w:div w:id="1226528526">
          <w:marLeft w:val="0"/>
          <w:marRight w:val="0"/>
          <w:marTop w:val="0"/>
          <w:marBottom w:val="0"/>
          <w:divBdr>
            <w:top w:val="none" w:sz="0" w:space="0" w:color="auto"/>
            <w:left w:val="none" w:sz="0" w:space="0" w:color="auto"/>
            <w:bottom w:val="none" w:sz="0" w:space="0" w:color="auto"/>
            <w:right w:val="none" w:sz="0" w:space="0" w:color="auto"/>
          </w:divBdr>
        </w:div>
        <w:div w:id="1349059120">
          <w:marLeft w:val="0"/>
          <w:marRight w:val="0"/>
          <w:marTop w:val="0"/>
          <w:marBottom w:val="0"/>
          <w:divBdr>
            <w:top w:val="none" w:sz="0" w:space="0" w:color="auto"/>
            <w:left w:val="none" w:sz="0" w:space="0" w:color="auto"/>
            <w:bottom w:val="none" w:sz="0" w:space="0" w:color="auto"/>
            <w:right w:val="none" w:sz="0" w:space="0" w:color="auto"/>
          </w:divBdr>
        </w:div>
        <w:div w:id="1453476064">
          <w:marLeft w:val="0"/>
          <w:marRight w:val="0"/>
          <w:marTop w:val="0"/>
          <w:marBottom w:val="0"/>
          <w:divBdr>
            <w:top w:val="none" w:sz="0" w:space="0" w:color="auto"/>
            <w:left w:val="none" w:sz="0" w:space="0" w:color="auto"/>
            <w:bottom w:val="none" w:sz="0" w:space="0" w:color="auto"/>
            <w:right w:val="none" w:sz="0" w:space="0" w:color="auto"/>
          </w:divBdr>
        </w:div>
        <w:div w:id="1730953426">
          <w:marLeft w:val="0"/>
          <w:marRight w:val="0"/>
          <w:marTop w:val="0"/>
          <w:marBottom w:val="0"/>
          <w:divBdr>
            <w:top w:val="none" w:sz="0" w:space="0" w:color="auto"/>
            <w:left w:val="none" w:sz="0" w:space="0" w:color="auto"/>
            <w:bottom w:val="none" w:sz="0" w:space="0" w:color="auto"/>
            <w:right w:val="none" w:sz="0" w:space="0" w:color="auto"/>
          </w:divBdr>
        </w:div>
        <w:div w:id="1762987159">
          <w:marLeft w:val="0"/>
          <w:marRight w:val="0"/>
          <w:marTop w:val="0"/>
          <w:marBottom w:val="0"/>
          <w:divBdr>
            <w:top w:val="none" w:sz="0" w:space="0" w:color="auto"/>
            <w:left w:val="none" w:sz="0" w:space="0" w:color="auto"/>
            <w:bottom w:val="none" w:sz="0" w:space="0" w:color="auto"/>
            <w:right w:val="none" w:sz="0" w:space="0" w:color="auto"/>
          </w:divBdr>
        </w:div>
        <w:div w:id="1770614918">
          <w:marLeft w:val="0"/>
          <w:marRight w:val="0"/>
          <w:marTop w:val="0"/>
          <w:marBottom w:val="0"/>
          <w:divBdr>
            <w:top w:val="none" w:sz="0" w:space="0" w:color="auto"/>
            <w:left w:val="none" w:sz="0" w:space="0" w:color="auto"/>
            <w:bottom w:val="none" w:sz="0" w:space="0" w:color="auto"/>
            <w:right w:val="none" w:sz="0" w:space="0" w:color="auto"/>
          </w:divBdr>
        </w:div>
        <w:div w:id="2077194518">
          <w:marLeft w:val="0"/>
          <w:marRight w:val="0"/>
          <w:marTop w:val="0"/>
          <w:marBottom w:val="0"/>
          <w:divBdr>
            <w:top w:val="none" w:sz="0" w:space="0" w:color="auto"/>
            <w:left w:val="none" w:sz="0" w:space="0" w:color="auto"/>
            <w:bottom w:val="none" w:sz="0" w:space="0" w:color="auto"/>
            <w:right w:val="none" w:sz="0" w:space="0" w:color="auto"/>
          </w:divBdr>
        </w:div>
      </w:divsChild>
    </w:div>
    <w:div w:id="1584333507">
      <w:bodyDiv w:val="1"/>
      <w:marLeft w:val="0"/>
      <w:marRight w:val="0"/>
      <w:marTop w:val="0"/>
      <w:marBottom w:val="0"/>
      <w:divBdr>
        <w:top w:val="none" w:sz="0" w:space="0" w:color="auto"/>
        <w:left w:val="none" w:sz="0" w:space="0" w:color="auto"/>
        <w:bottom w:val="none" w:sz="0" w:space="0" w:color="auto"/>
        <w:right w:val="none" w:sz="0" w:space="0" w:color="auto"/>
      </w:divBdr>
    </w:div>
    <w:div w:id="1585602997">
      <w:bodyDiv w:val="1"/>
      <w:marLeft w:val="0"/>
      <w:marRight w:val="0"/>
      <w:marTop w:val="0"/>
      <w:marBottom w:val="0"/>
      <w:divBdr>
        <w:top w:val="none" w:sz="0" w:space="0" w:color="auto"/>
        <w:left w:val="none" w:sz="0" w:space="0" w:color="auto"/>
        <w:bottom w:val="none" w:sz="0" w:space="0" w:color="auto"/>
        <w:right w:val="none" w:sz="0" w:space="0" w:color="auto"/>
      </w:divBdr>
    </w:div>
    <w:div w:id="1612710973">
      <w:bodyDiv w:val="1"/>
      <w:marLeft w:val="0"/>
      <w:marRight w:val="0"/>
      <w:marTop w:val="0"/>
      <w:marBottom w:val="0"/>
      <w:divBdr>
        <w:top w:val="none" w:sz="0" w:space="0" w:color="auto"/>
        <w:left w:val="none" w:sz="0" w:space="0" w:color="auto"/>
        <w:bottom w:val="none" w:sz="0" w:space="0" w:color="auto"/>
        <w:right w:val="none" w:sz="0" w:space="0" w:color="auto"/>
      </w:divBdr>
    </w:div>
    <w:div w:id="1629316480">
      <w:bodyDiv w:val="1"/>
      <w:marLeft w:val="0"/>
      <w:marRight w:val="0"/>
      <w:marTop w:val="0"/>
      <w:marBottom w:val="0"/>
      <w:divBdr>
        <w:top w:val="none" w:sz="0" w:space="0" w:color="auto"/>
        <w:left w:val="none" w:sz="0" w:space="0" w:color="auto"/>
        <w:bottom w:val="none" w:sz="0" w:space="0" w:color="auto"/>
        <w:right w:val="none" w:sz="0" w:space="0" w:color="auto"/>
      </w:divBdr>
    </w:div>
    <w:div w:id="1642878944">
      <w:bodyDiv w:val="1"/>
      <w:marLeft w:val="0"/>
      <w:marRight w:val="0"/>
      <w:marTop w:val="0"/>
      <w:marBottom w:val="0"/>
      <w:divBdr>
        <w:top w:val="none" w:sz="0" w:space="0" w:color="auto"/>
        <w:left w:val="none" w:sz="0" w:space="0" w:color="auto"/>
        <w:bottom w:val="none" w:sz="0" w:space="0" w:color="auto"/>
        <w:right w:val="none" w:sz="0" w:space="0" w:color="auto"/>
      </w:divBdr>
    </w:div>
    <w:div w:id="1683773709">
      <w:bodyDiv w:val="1"/>
      <w:marLeft w:val="0"/>
      <w:marRight w:val="0"/>
      <w:marTop w:val="0"/>
      <w:marBottom w:val="0"/>
      <w:divBdr>
        <w:top w:val="none" w:sz="0" w:space="0" w:color="auto"/>
        <w:left w:val="none" w:sz="0" w:space="0" w:color="auto"/>
        <w:bottom w:val="none" w:sz="0" w:space="0" w:color="auto"/>
        <w:right w:val="none" w:sz="0" w:space="0" w:color="auto"/>
      </w:divBdr>
    </w:div>
    <w:div w:id="1805077499">
      <w:bodyDiv w:val="1"/>
      <w:marLeft w:val="0"/>
      <w:marRight w:val="0"/>
      <w:marTop w:val="0"/>
      <w:marBottom w:val="0"/>
      <w:divBdr>
        <w:top w:val="none" w:sz="0" w:space="0" w:color="auto"/>
        <w:left w:val="none" w:sz="0" w:space="0" w:color="auto"/>
        <w:bottom w:val="none" w:sz="0" w:space="0" w:color="auto"/>
        <w:right w:val="none" w:sz="0" w:space="0" w:color="auto"/>
      </w:divBdr>
    </w:div>
    <w:div w:id="1813056351">
      <w:bodyDiv w:val="1"/>
      <w:marLeft w:val="0"/>
      <w:marRight w:val="0"/>
      <w:marTop w:val="0"/>
      <w:marBottom w:val="0"/>
      <w:divBdr>
        <w:top w:val="none" w:sz="0" w:space="0" w:color="auto"/>
        <w:left w:val="none" w:sz="0" w:space="0" w:color="auto"/>
        <w:bottom w:val="none" w:sz="0" w:space="0" w:color="auto"/>
        <w:right w:val="none" w:sz="0" w:space="0" w:color="auto"/>
      </w:divBdr>
      <w:divsChild>
        <w:div w:id="1730304810">
          <w:marLeft w:val="0"/>
          <w:marRight w:val="0"/>
          <w:marTop w:val="120"/>
          <w:marBottom w:val="120"/>
          <w:divBdr>
            <w:top w:val="none" w:sz="0" w:space="0" w:color="auto"/>
            <w:left w:val="none" w:sz="0" w:space="0" w:color="auto"/>
            <w:bottom w:val="none" w:sz="0" w:space="0" w:color="auto"/>
            <w:right w:val="none" w:sz="0" w:space="0" w:color="auto"/>
          </w:divBdr>
          <w:divsChild>
            <w:div w:id="532156219">
              <w:marLeft w:val="0"/>
              <w:marRight w:val="0"/>
              <w:marTop w:val="24"/>
              <w:marBottom w:val="24"/>
              <w:divBdr>
                <w:top w:val="none" w:sz="0" w:space="0" w:color="auto"/>
                <w:left w:val="none" w:sz="0" w:space="0" w:color="auto"/>
                <w:bottom w:val="none" w:sz="0" w:space="0" w:color="auto"/>
                <w:right w:val="none" w:sz="0" w:space="0" w:color="auto"/>
              </w:divBdr>
            </w:div>
          </w:divsChild>
        </w:div>
      </w:divsChild>
    </w:div>
    <w:div w:id="1993023251">
      <w:bodyDiv w:val="1"/>
      <w:marLeft w:val="0"/>
      <w:marRight w:val="0"/>
      <w:marTop w:val="0"/>
      <w:marBottom w:val="0"/>
      <w:divBdr>
        <w:top w:val="none" w:sz="0" w:space="0" w:color="auto"/>
        <w:left w:val="none" w:sz="0" w:space="0" w:color="auto"/>
        <w:bottom w:val="none" w:sz="0" w:space="0" w:color="auto"/>
        <w:right w:val="none" w:sz="0" w:space="0" w:color="auto"/>
      </w:divBdr>
    </w:div>
    <w:div w:id="2052881384">
      <w:bodyDiv w:val="1"/>
      <w:marLeft w:val="0"/>
      <w:marRight w:val="0"/>
      <w:marTop w:val="0"/>
      <w:marBottom w:val="0"/>
      <w:divBdr>
        <w:top w:val="none" w:sz="0" w:space="0" w:color="auto"/>
        <w:left w:val="none" w:sz="0" w:space="0" w:color="auto"/>
        <w:bottom w:val="none" w:sz="0" w:space="0" w:color="auto"/>
        <w:right w:val="none" w:sz="0" w:space="0" w:color="auto"/>
      </w:divBdr>
    </w:div>
    <w:div w:id="2066754830">
      <w:bodyDiv w:val="1"/>
      <w:marLeft w:val="0"/>
      <w:marRight w:val="0"/>
      <w:marTop w:val="0"/>
      <w:marBottom w:val="0"/>
      <w:divBdr>
        <w:top w:val="none" w:sz="0" w:space="0" w:color="auto"/>
        <w:left w:val="none" w:sz="0" w:space="0" w:color="auto"/>
        <w:bottom w:val="none" w:sz="0" w:space="0" w:color="auto"/>
        <w:right w:val="none" w:sz="0" w:space="0" w:color="auto"/>
      </w:divBdr>
    </w:div>
    <w:div w:id="2102943241">
      <w:bodyDiv w:val="1"/>
      <w:marLeft w:val="0"/>
      <w:marRight w:val="0"/>
      <w:marTop w:val="0"/>
      <w:marBottom w:val="0"/>
      <w:divBdr>
        <w:top w:val="none" w:sz="0" w:space="0" w:color="auto"/>
        <w:left w:val="none" w:sz="0" w:space="0" w:color="auto"/>
        <w:bottom w:val="none" w:sz="0" w:space="0" w:color="auto"/>
        <w:right w:val="none" w:sz="0" w:space="0" w:color="auto"/>
      </w:divBdr>
    </w:div>
    <w:div w:id="2142771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eader" Target="header1.xml"/><Relationship Id="rId28" Type="http://schemas.microsoft.com/office/2007/relationships/stylesWithEffects" Target="stylesWithEffects.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yperlink" Target="mailto:inwestprojekt.sutor@gmail.com"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1709E4-27BC-40CF-9F91-ECCEFB6AF2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1675</Words>
  <Characters>10055</Characters>
  <Application>Microsoft Office Word</Application>
  <DocSecurity>0</DocSecurity>
  <Lines>83</Lines>
  <Paragraphs>23</Paragraphs>
  <ScaleCrop>false</ScaleCrop>
  <HeadingPairs>
    <vt:vector size="2" baseType="variant">
      <vt:variant>
        <vt:lpstr>Tytuł</vt:lpstr>
      </vt:variant>
      <vt:variant>
        <vt:i4>1</vt:i4>
      </vt:variant>
    </vt:vector>
  </HeadingPairs>
  <TitlesOfParts>
    <vt:vector size="1" baseType="lpstr">
      <vt:lpstr/>
    </vt:vector>
  </TitlesOfParts>
  <Company>Ambit</Company>
  <LinksUpToDate>false</LinksUpToDate>
  <CharactersWithSpaces>11707</CharactersWithSpaces>
  <SharedDoc>false</SharedDoc>
  <HLinks>
    <vt:vector size="6" baseType="variant">
      <vt:variant>
        <vt:i4>7536723</vt:i4>
      </vt:variant>
      <vt:variant>
        <vt:i4>0</vt:i4>
      </vt:variant>
      <vt:variant>
        <vt:i4>0</vt:i4>
      </vt:variant>
      <vt:variant>
        <vt:i4>5</vt:i4>
      </vt:variant>
      <vt:variant>
        <vt:lpwstr>mailto:ppmartasutor@gmail.com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Joanna Nowak</dc:creator>
  <cp:lastModifiedBy>Łukasz</cp:lastModifiedBy>
  <cp:revision>3</cp:revision>
  <cp:lastPrinted>2021-06-22T16:29:00Z</cp:lastPrinted>
  <dcterms:created xsi:type="dcterms:W3CDTF">2021-07-01T12:24:00Z</dcterms:created>
  <dcterms:modified xsi:type="dcterms:W3CDTF">2021-07-01T12:24:00Z</dcterms:modified>
</cp:coreProperties>
</file>